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18" w:rsidRDefault="00C25018" w:rsidP="00C25018">
      <w:pPr>
        <w:pStyle w:val="4"/>
        <w:jc w:val="center"/>
        <w:rPr>
          <w:rFonts w:ascii="Times New Roman" w:hAnsi="Times New Roman"/>
          <w:color w:val="auto"/>
          <w:sz w:val="32"/>
          <w:szCs w:val="32"/>
        </w:rPr>
      </w:pPr>
      <w:r>
        <w:rPr>
          <w:rFonts w:ascii="Times New Roman" w:hAnsi="Times New Roman"/>
          <w:color w:val="auto"/>
          <w:sz w:val="32"/>
          <w:szCs w:val="32"/>
        </w:rPr>
        <w:t>Муниципальное бюджетное общеобразовательное учреждение</w:t>
      </w:r>
    </w:p>
    <w:p w:rsidR="00C25018" w:rsidRPr="00C25018" w:rsidRDefault="00C25018" w:rsidP="00C25018">
      <w:pPr>
        <w:pStyle w:val="af0"/>
        <w:rPr>
          <w:i/>
          <w:sz w:val="28"/>
          <w:szCs w:val="28"/>
        </w:rPr>
      </w:pPr>
      <w:r w:rsidRPr="00C25018">
        <w:rPr>
          <w:i/>
          <w:sz w:val="28"/>
          <w:szCs w:val="28"/>
        </w:rPr>
        <w:t>«</w:t>
      </w:r>
      <w:proofErr w:type="spellStart"/>
      <w:r w:rsidRPr="00C25018">
        <w:rPr>
          <w:i/>
          <w:sz w:val="28"/>
          <w:szCs w:val="28"/>
        </w:rPr>
        <w:t>Табар-Черкийская</w:t>
      </w:r>
      <w:proofErr w:type="spellEnd"/>
      <w:r w:rsidRPr="00C25018">
        <w:rPr>
          <w:i/>
          <w:sz w:val="28"/>
          <w:szCs w:val="28"/>
        </w:rPr>
        <w:t xml:space="preserve"> средняя общеобразовательная школа»</w:t>
      </w:r>
    </w:p>
    <w:p w:rsidR="00C25018" w:rsidRPr="00C25018" w:rsidRDefault="00C25018" w:rsidP="00C25018">
      <w:pPr>
        <w:pStyle w:val="af0"/>
        <w:rPr>
          <w:b w:val="0"/>
          <w:i/>
          <w:sz w:val="28"/>
          <w:szCs w:val="28"/>
        </w:rPr>
      </w:pPr>
      <w:proofErr w:type="spellStart"/>
      <w:r w:rsidRPr="00C25018">
        <w:rPr>
          <w:i/>
          <w:sz w:val="28"/>
          <w:szCs w:val="28"/>
        </w:rPr>
        <w:t>Апастовского</w:t>
      </w:r>
      <w:proofErr w:type="spellEnd"/>
      <w:r w:rsidRPr="00C25018">
        <w:rPr>
          <w:i/>
          <w:sz w:val="28"/>
          <w:szCs w:val="28"/>
        </w:rPr>
        <w:t xml:space="preserve"> муниципального района Республики Татарстан</w:t>
      </w:r>
    </w:p>
    <w:p w:rsidR="00C25018" w:rsidRDefault="00C25018" w:rsidP="00C25018">
      <w:pPr>
        <w:pStyle w:val="af0"/>
        <w:jc w:val="both"/>
        <w:rPr>
          <w:b w:val="0"/>
          <w:i/>
          <w:sz w:val="24"/>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C25018" w:rsidTr="00321F5C">
        <w:tc>
          <w:tcPr>
            <w:tcW w:w="3227" w:type="dxa"/>
            <w:tcBorders>
              <w:top w:val="single" w:sz="4" w:space="0" w:color="auto"/>
              <w:left w:val="single" w:sz="4" w:space="0" w:color="auto"/>
              <w:bottom w:val="single" w:sz="4" w:space="0" w:color="auto"/>
              <w:right w:val="single" w:sz="4" w:space="0" w:color="auto"/>
            </w:tcBorders>
            <w:hideMark/>
          </w:tcPr>
          <w:p w:rsidR="00C25018" w:rsidRPr="00614893" w:rsidRDefault="00C25018" w:rsidP="00321F5C">
            <w:pPr>
              <w:pStyle w:val="af0"/>
              <w:rPr>
                <w:b w:val="0"/>
                <w:i/>
                <w:sz w:val="24"/>
                <w:szCs w:val="24"/>
              </w:rPr>
            </w:pPr>
            <w:r w:rsidRPr="00614893">
              <w:rPr>
                <w:sz w:val="24"/>
                <w:szCs w:val="24"/>
              </w:rPr>
              <w:t>«Рассмотрено»</w:t>
            </w:r>
          </w:p>
        </w:tc>
        <w:tc>
          <w:tcPr>
            <w:tcW w:w="3134" w:type="dxa"/>
            <w:tcBorders>
              <w:top w:val="single" w:sz="4" w:space="0" w:color="auto"/>
              <w:left w:val="single" w:sz="4" w:space="0" w:color="auto"/>
              <w:bottom w:val="single" w:sz="4" w:space="0" w:color="auto"/>
              <w:right w:val="single" w:sz="4" w:space="0" w:color="auto"/>
            </w:tcBorders>
            <w:hideMark/>
          </w:tcPr>
          <w:p w:rsidR="00C25018" w:rsidRPr="00614893" w:rsidRDefault="00C25018" w:rsidP="00321F5C">
            <w:pPr>
              <w:pStyle w:val="af0"/>
              <w:rPr>
                <w:b w:val="0"/>
                <w:i/>
                <w:sz w:val="24"/>
                <w:szCs w:val="24"/>
              </w:rPr>
            </w:pPr>
            <w:r w:rsidRPr="00614893">
              <w:rPr>
                <w:sz w:val="24"/>
                <w:szCs w:val="24"/>
              </w:rPr>
              <w:t>«Согласовано»</w:t>
            </w:r>
          </w:p>
        </w:tc>
        <w:tc>
          <w:tcPr>
            <w:tcW w:w="3238" w:type="dxa"/>
            <w:tcBorders>
              <w:top w:val="single" w:sz="4" w:space="0" w:color="auto"/>
              <w:left w:val="single" w:sz="4" w:space="0" w:color="auto"/>
              <w:bottom w:val="single" w:sz="4" w:space="0" w:color="auto"/>
              <w:right w:val="single" w:sz="4" w:space="0" w:color="auto"/>
            </w:tcBorders>
          </w:tcPr>
          <w:p w:rsidR="00C25018" w:rsidRPr="00614893" w:rsidRDefault="00C25018" w:rsidP="00321F5C">
            <w:pPr>
              <w:jc w:val="center"/>
              <w:rPr>
                <w:rFonts w:ascii="Times New Roman" w:hAnsi="Times New Roman" w:cs="Times New Roman"/>
                <w:b/>
                <w:sz w:val="24"/>
                <w:szCs w:val="24"/>
              </w:rPr>
            </w:pPr>
            <w:r w:rsidRPr="00614893">
              <w:rPr>
                <w:rFonts w:ascii="Times New Roman" w:hAnsi="Times New Roman" w:cs="Times New Roman"/>
                <w:b/>
                <w:sz w:val="24"/>
                <w:szCs w:val="24"/>
              </w:rPr>
              <w:t>«Утверждаю»</w:t>
            </w:r>
          </w:p>
          <w:p w:rsidR="00C25018" w:rsidRPr="00614893" w:rsidRDefault="00C25018" w:rsidP="00321F5C">
            <w:pPr>
              <w:pStyle w:val="af0"/>
              <w:rPr>
                <w:b w:val="0"/>
                <w:i/>
                <w:sz w:val="24"/>
                <w:szCs w:val="24"/>
              </w:rPr>
            </w:pPr>
          </w:p>
        </w:tc>
      </w:tr>
      <w:tr w:rsidR="00C25018" w:rsidTr="00321F5C">
        <w:tc>
          <w:tcPr>
            <w:tcW w:w="3227" w:type="dxa"/>
            <w:tcBorders>
              <w:top w:val="single" w:sz="4" w:space="0" w:color="auto"/>
              <w:left w:val="single" w:sz="4" w:space="0" w:color="auto"/>
              <w:bottom w:val="single" w:sz="4" w:space="0" w:color="auto"/>
              <w:right w:val="single" w:sz="4" w:space="0" w:color="auto"/>
            </w:tcBorders>
            <w:hideMark/>
          </w:tcPr>
          <w:p w:rsidR="00C25018" w:rsidRPr="00614893" w:rsidRDefault="00C25018" w:rsidP="00321F5C">
            <w:pPr>
              <w:pStyle w:val="af0"/>
              <w:jc w:val="left"/>
              <w:rPr>
                <w:b w:val="0"/>
                <w:sz w:val="24"/>
                <w:szCs w:val="24"/>
              </w:rPr>
            </w:pPr>
            <w:r w:rsidRPr="00614893">
              <w:rPr>
                <w:sz w:val="24"/>
                <w:szCs w:val="24"/>
              </w:rPr>
              <w:t xml:space="preserve">           на заседании ШМО  </w:t>
            </w:r>
          </w:p>
          <w:p w:rsidR="00C25018" w:rsidRPr="00614893" w:rsidRDefault="00C25018" w:rsidP="00321F5C">
            <w:pPr>
              <w:pStyle w:val="af0"/>
              <w:jc w:val="left"/>
              <w:rPr>
                <w:b w:val="0"/>
                <w:sz w:val="24"/>
                <w:szCs w:val="24"/>
              </w:rPr>
            </w:pPr>
            <w:r w:rsidRPr="00614893">
              <w:rPr>
                <w:sz w:val="24"/>
                <w:szCs w:val="24"/>
              </w:rPr>
              <w:t xml:space="preserve">     протокол №_1 от  _26.08.22 г. </w:t>
            </w:r>
          </w:p>
          <w:p w:rsidR="00C25018" w:rsidRPr="00614893" w:rsidRDefault="00C25018" w:rsidP="00321F5C">
            <w:pPr>
              <w:rPr>
                <w:rFonts w:ascii="Times New Roman" w:hAnsi="Times New Roman" w:cs="Times New Roman"/>
                <w:b/>
                <w:sz w:val="24"/>
                <w:szCs w:val="24"/>
              </w:rPr>
            </w:pPr>
            <w:r w:rsidRPr="00614893">
              <w:rPr>
                <w:rFonts w:ascii="Times New Roman" w:hAnsi="Times New Roman" w:cs="Times New Roman"/>
                <w:b/>
                <w:sz w:val="24"/>
                <w:szCs w:val="24"/>
              </w:rPr>
              <w:t xml:space="preserve">        Руководитель ШМО                                                                                                                                                                    </w:t>
            </w:r>
          </w:p>
          <w:p w:rsidR="00C25018" w:rsidRPr="00614893" w:rsidRDefault="00C25018" w:rsidP="00321F5C">
            <w:pPr>
              <w:rPr>
                <w:rFonts w:ascii="Times New Roman" w:hAnsi="Times New Roman" w:cs="Times New Roman"/>
                <w:b/>
                <w:sz w:val="24"/>
                <w:szCs w:val="24"/>
              </w:rPr>
            </w:pPr>
            <w:r w:rsidRPr="00614893">
              <w:rPr>
                <w:rFonts w:ascii="Times New Roman" w:hAnsi="Times New Roman" w:cs="Times New Roman"/>
                <w:b/>
                <w:sz w:val="24"/>
                <w:szCs w:val="24"/>
              </w:rPr>
              <w:t xml:space="preserve">  _______ /Афанасьева Л.И./                                                </w:t>
            </w:r>
          </w:p>
          <w:p w:rsidR="00C25018" w:rsidRPr="00614893" w:rsidRDefault="00C25018" w:rsidP="00321F5C">
            <w:pPr>
              <w:pStyle w:val="af0"/>
              <w:rPr>
                <w:b w:val="0"/>
                <w:i/>
                <w:sz w:val="24"/>
                <w:szCs w:val="24"/>
              </w:rPr>
            </w:pPr>
            <w:r w:rsidRPr="00614893">
              <w:rPr>
                <w:sz w:val="24"/>
                <w:szCs w:val="24"/>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C25018" w:rsidRPr="00614893" w:rsidRDefault="00C25018" w:rsidP="00321F5C">
            <w:pPr>
              <w:pStyle w:val="af0"/>
              <w:rPr>
                <w:b w:val="0"/>
                <w:sz w:val="24"/>
                <w:szCs w:val="24"/>
              </w:rPr>
            </w:pPr>
            <w:r w:rsidRPr="00614893">
              <w:rPr>
                <w:sz w:val="24"/>
                <w:szCs w:val="24"/>
              </w:rPr>
              <w:t>Заместитель директора по УВР</w:t>
            </w:r>
          </w:p>
          <w:p w:rsidR="00C25018" w:rsidRPr="00614893" w:rsidRDefault="00C25018" w:rsidP="00321F5C">
            <w:pPr>
              <w:pStyle w:val="af0"/>
              <w:rPr>
                <w:b w:val="0"/>
                <w:sz w:val="24"/>
                <w:szCs w:val="24"/>
              </w:rPr>
            </w:pPr>
            <w:r w:rsidRPr="00614893">
              <w:rPr>
                <w:sz w:val="24"/>
                <w:szCs w:val="24"/>
              </w:rPr>
              <w:t xml:space="preserve"> </w:t>
            </w:r>
          </w:p>
          <w:p w:rsidR="00C25018" w:rsidRPr="00614893" w:rsidRDefault="00C57B21" w:rsidP="00321F5C">
            <w:pPr>
              <w:pStyle w:val="af0"/>
              <w:rPr>
                <w:b w:val="0"/>
                <w:i/>
                <w:sz w:val="24"/>
                <w:szCs w:val="24"/>
              </w:rPr>
            </w:pPr>
            <w:r>
              <w:rPr>
                <w:sz w:val="24"/>
                <w:szCs w:val="24"/>
              </w:rPr>
              <w:t>_______</w:t>
            </w:r>
            <w:r w:rsidR="00C25018" w:rsidRPr="00614893">
              <w:rPr>
                <w:sz w:val="24"/>
                <w:szCs w:val="24"/>
              </w:rPr>
              <w:t xml:space="preserve">/ </w:t>
            </w:r>
            <w:proofErr w:type="spellStart"/>
            <w:r w:rsidR="00C25018" w:rsidRPr="00614893">
              <w:rPr>
                <w:sz w:val="24"/>
                <w:szCs w:val="24"/>
              </w:rPr>
              <w:t>Хураськина</w:t>
            </w:r>
            <w:proofErr w:type="spellEnd"/>
            <w:r w:rsidR="00C25018" w:rsidRPr="00614893">
              <w:rPr>
                <w:sz w:val="24"/>
                <w:szCs w:val="24"/>
              </w:rPr>
              <w:t xml:space="preserve"> И.Б./                                                                                                                   </w:t>
            </w:r>
          </w:p>
        </w:tc>
        <w:tc>
          <w:tcPr>
            <w:tcW w:w="3238" w:type="dxa"/>
            <w:tcBorders>
              <w:top w:val="single" w:sz="4" w:space="0" w:color="auto"/>
              <w:left w:val="single" w:sz="4" w:space="0" w:color="auto"/>
              <w:bottom w:val="single" w:sz="4" w:space="0" w:color="auto"/>
              <w:right w:val="single" w:sz="4" w:space="0" w:color="auto"/>
            </w:tcBorders>
          </w:tcPr>
          <w:p w:rsidR="00C25018" w:rsidRPr="00614893" w:rsidRDefault="00C25018" w:rsidP="00321F5C">
            <w:pPr>
              <w:rPr>
                <w:rFonts w:ascii="Times New Roman" w:hAnsi="Times New Roman" w:cs="Times New Roman"/>
                <w:b/>
                <w:sz w:val="24"/>
                <w:szCs w:val="24"/>
              </w:rPr>
            </w:pPr>
            <w:r w:rsidRPr="00614893">
              <w:rPr>
                <w:rFonts w:ascii="Times New Roman" w:hAnsi="Times New Roman" w:cs="Times New Roman"/>
                <w:b/>
                <w:sz w:val="24"/>
                <w:szCs w:val="24"/>
              </w:rPr>
              <w:t xml:space="preserve">                 Директор школы        </w:t>
            </w:r>
          </w:p>
          <w:p w:rsidR="00C25018" w:rsidRPr="00614893" w:rsidRDefault="00C25018" w:rsidP="00321F5C">
            <w:pPr>
              <w:pStyle w:val="af0"/>
              <w:rPr>
                <w:b w:val="0"/>
                <w:sz w:val="24"/>
                <w:szCs w:val="24"/>
              </w:rPr>
            </w:pPr>
            <w:r w:rsidRPr="00614893">
              <w:rPr>
                <w:sz w:val="24"/>
                <w:szCs w:val="24"/>
              </w:rPr>
              <w:t xml:space="preserve">_______/ Щербакова Л.И./ </w:t>
            </w:r>
          </w:p>
          <w:p w:rsidR="00C25018" w:rsidRPr="00614893" w:rsidRDefault="00C25018" w:rsidP="00321F5C">
            <w:pPr>
              <w:pStyle w:val="af0"/>
              <w:rPr>
                <w:b w:val="0"/>
                <w:sz w:val="24"/>
                <w:szCs w:val="24"/>
              </w:rPr>
            </w:pPr>
          </w:p>
          <w:p w:rsidR="00C25018" w:rsidRPr="00614893" w:rsidRDefault="00C25018" w:rsidP="00321F5C">
            <w:pPr>
              <w:pStyle w:val="af0"/>
              <w:rPr>
                <w:b w:val="0"/>
                <w:i/>
                <w:sz w:val="24"/>
                <w:szCs w:val="24"/>
              </w:rPr>
            </w:pPr>
            <w:r w:rsidRPr="00614893">
              <w:rPr>
                <w:sz w:val="24"/>
                <w:szCs w:val="24"/>
              </w:rPr>
              <w:t xml:space="preserve">  Приказ  №_96 от  26.08.2022 г.</w:t>
            </w:r>
          </w:p>
        </w:tc>
      </w:tr>
    </w:tbl>
    <w:p w:rsidR="00C25018" w:rsidRDefault="00C25018" w:rsidP="00C25018">
      <w:pPr>
        <w:pStyle w:val="af0"/>
        <w:jc w:val="both"/>
        <w:rPr>
          <w:b w:val="0"/>
          <w:i/>
          <w:sz w:val="24"/>
        </w:rPr>
      </w:pPr>
    </w:p>
    <w:p w:rsidR="00C25018" w:rsidRDefault="00C25018" w:rsidP="00C25018">
      <w:pPr>
        <w:jc w:val="both"/>
        <w:rPr>
          <w:rFonts w:ascii="Times New Roman" w:hAnsi="Times New Roman" w:cs="Times New Roman"/>
          <w:b/>
          <w:sz w:val="20"/>
          <w:szCs w:val="20"/>
        </w:rPr>
      </w:pPr>
      <w:r>
        <w:rPr>
          <w:rFonts w:ascii="Times New Roman" w:hAnsi="Times New Roman" w:cs="Times New Roman"/>
          <w:b/>
          <w:sz w:val="20"/>
          <w:szCs w:val="20"/>
          <w:lang w:val="x-none"/>
        </w:rPr>
        <w:t xml:space="preserve"> </w:t>
      </w:r>
    </w:p>
    <w:p w:rsidR="00C25018" w:rsidRDefault="00C25018" w:rsidP="00C25018">
      <w:pPr>
        <w:pStyle w:val="3"/>
        <w:jc w:val="center"/>
        <w:rPr>
          <w:rFonts w:ascii="Times New Roman" w:hAnsi="Times New Roman" w:cs="Times New Roman"/>
          <w:sz w:val="36"/>
          <w:szCs w:val="36"/>
        </w:rPr>
      </w:pPr>
      <w:r>
        <w:rPr>
          <w:rFonts w:ascii="Times New Roman" w:hAnsi="Times New Roman"/>
          <w:sz w:val="36"/>
          <w:szCs w:val="36"/>
        </w:rPr>
        <w:t>Рабочая программа</w:t>
      </w:r>
    </w:p>
    <w:p w:rsidR="00C25018" w:rsidRDefault="00C25018" w:rsidP="00C25018">
      <w:pPr>
        <w:jc w:val="center"/>
        <w:rPr>
          <w:rFonts w:ascii="Times New Roman" w:hAnsi="Times New Roman" w:cs="Times New Roman"/>
          <w:b/>
          <w:sz w:val="36"/>
          <w:szCs w:val="36"/>
        </w:rPr>
      </w:pPr>
      <w:r>
        <w:rPr>
          <w:rFonts w:ascii="Times New Roman" w:hAnsi="Times New Roman" w:cs="Times New Roman"/>
          <w:b/>
          <w:sz w:val="36"/>
          <w:szCs w:val="36"/>
        </w:rPr>
        <w:t>по предмету</w:t>
      </w:r>
    </w:p>
    <w:p w:rsidR="00C25018" w:rsidRDefault="00C25018" w:rsidP="00C25018">
      <w:pPr>
        <w:jc w:val="center"/>
        <w:rPr>
          <w:rFonts w:ascii="Times New Roman" w:hAnsi="Times New Roman" w:cs="Times New Roman"/>
          <w:b/>
          <w:sz w:val="40"/>
          <w:szCs w:val="40"/>
        </w:rPr>
      </w:pPr>
      <w:r>
        <w:rPr>
          <w:rFonts w:ascii="Times New Roman" w:hAnsi="Times New Roman" w:cs="Times New Roman"/>
          <w:b/>
          <w:sz w:val="40"/>
          <w:szCs w:val="40"/>
        </w:rPr>
        <w:t>«Русский язык»</w:t>
      </w:r>
    </w:p>
    <w:p w:rsidR="00C25018" w:rsidRDefault="00C25018" w:rsidP="00C25018">
      <w:pPr>
        <w:jc w:val="center"/>
        <w:rPr>
          <w:rFonts w:ascii="Times New Roman" w:hAnsi="Times New Roman" w:cs="Times New Roman"/>
          <w:b/>
          <w:sz w:val="36"/>
          <w:szCs w:val="36"/>
        </w:rPr>
      </w:pPr>
      <w:r>
        <w:rPr>
          <w:rFonts w:ascii="Times New Roman" w:hAnsi="Times New Roman" w:cs="Times New Roman"/>
          <w:b/>
          <w:sz w:val="36"/>
          <w:szCs w:val="36"/>
        </w:rPr>
        <w:t>_</w:t>
      </w:r>
      <w:r>
        <w:rPr>
          <w:rFonts w:ascii="Times New Roman" w:hAnsi="Times New Roman" w:cs="Times New Roman"/>
          <w:b/>
          <w:sz w:val="36"/>
          <w:szCs w:val="36"/>
          <w:u w:val="single"/>
        </w:rPr>
        <w:t>7</w:t>
      </w:r>
      <w:r>
        <w:rPr>
          <w:rFonts w:ascii="Times New Roman" w:hAnsi="Times New Roman" w:cs="Times New Roman"/>
          <w:b/>
          <w:sz w:val="36"/>
          <w:szCs w:val="36"/>
        </w:rPr>
        <w:t>__  класс</w:t>
      </w:r>
    </w:p>
    <w:p w:rsidR="00C25018" w:rsidRDefault="00C25018" w:rsidP="00C25018">
      <w:pPr>
        <w:jc w:val="center"/>
        <w:rPr>
          <w:rFonts w:ascii="Times New Roman" w:hAnsi="Times New Roman" w:cs="Times New Roman"/>
          <w:b/>
        </w:rPr>
      </w:pPr>
    </w:p>
    <w:p w:rsidR="00C25018" w:rsidRDefault="00C25018" w:rsidP="00C25018">
      <w:pPr>
        <w:ind w:left="6372"/>
        <w:jc w:val="both"/>
        <w:rPr>
          <w:b/>
          <w:sz w:val="32"/>
          <w:szCs w:val="32"/>
        </w:rPr>
      </w:pPr>
    </w:p>
    <w:p w:rsidR="00C25018" w:rsidRDefault="00C25018" w:rsidP="00C25018">
      <w:pPr>
        <w:ind w:left="6372"/>
        <w:jc w:val="right"/>
        <w:rPr>
          <w:rFonts w:ascii="Times New Roman" w:hAnsi="Times New Roman" w:cs="Times New Roman"/>
          <w:sz w:val="32"/>
          <w:szCs w:val="32"/>
        </w:rPr>
      </w:pPr>
      <w:r>
        <w:rPr>
          <w:rFonts w:ascii="Times New Roman" w:hAnsi="Times New Roman" w:cs="Times New Roman"/>
          <w:b/>
          <w:sz w:val="32"/>
          <w:szCs w:val="32"/>
        </w:rPr>
        <w:t>Составитель:</w:t>
      </w:r>
      <w:r>
        <w:rPr>
          <w:rFonts w:ascii="Times New Roman" w:hAnsi="Times New Roman" w:cs="Times New Roman"/>
          <w:sz w:val="32"/>
          <w:szCs w:val="32"/>
        </w:rPr>
        <w:t xml:space="preserve"> </w:t>
      </w:r>
    </w:p>
    <w:p w:rsidR="00C25018" w:rsidRPr="00090991" w:rsidRDefault="00C25018" w:rsidP="00C25018">
      <w:pPr>
        <w:jc w:val="right"/>
        <w:rPr>
          <w:rFonts w:ascii="Times New Roman" w:hAnsi="Times New Roman" w:cs="Times New Roman"/>
          <w:b/>
          <w:sz w:val="28"/>
          <w:szCs w:val="28"/>
        </w:rPr>
      </w:pPr>
      <w:r>
        <w:rPr>
          <w:rFonts w:ascii="Times New Roman" w:hAnsi="Times New Roman" w:cs="Times New Roman"/>
          <w:b/>
          <w:i/>
          <w:sz w:val="32"/>
          <w:szCs w:val="32"/>
        </w:rPr>
        <w:t xml:space="preserve">                                                              </w:t>
      </w:r>
      <w:r w:rsidRPr="00090991">
        <w:rPr>
          <w:rFonts w:ascii="Times New Roman" w:hAnsi="Times New Roman" w:cs="Times New Roman"/>
          <w:b/>
          <w:i/>
          <w:sz w:val="28"/>
          <w:szCs w:val="28"/>
        </w:rPr>
        <w:t>Афанасьева Любовь. Ивановна</w:t>
      </w:r>
      <w:r w:rsidRPr="00090991">
        <w:rPr>
          <w:rFonts w:ascii="Times New Roman" w:hAnsi="Times New Roman" w:cs="Times New Roman"/>
          <w:b/>
          <w:sz w:val="28"/>
          <w:szCs w:val="28"/>
        </w:rPr>
        <w:t xml:space="preserve">, </w:t>
      </w:r>
    </w:p>
    <w:p w:rsidR="00C25018" w:rsidRDefault="00C25018" w:rsidP="00C25018">
      <w:pPr>
        <w:ind w:left="5245"/>
        <w:jc w:val="right"/>
        <w:rPr>
          <w:rFonts w:ascii="Times New Roman" w:hAnsi="Times New Roman" w:cs="Times New Roman"/>
          <w:sz w:val="28"/>
          <w:szCs w:val="28"/>
        </w:rPr>
      </w:pPr>
      <w:r>
        <w:rPr>
          <w:rFonts w:ascii="Times New Roman" w:hAnsi="Times New Roman" w:cs="Times New Roman"/>
          <w:sz w:val="28"/>
          <w:szCs w:val="28"/>
        </w:rPr>
        <w:t>учитель  первой</w:t>
      </w:r>
    </w:p>
    <w:p w:rsidR="00C25018" w:rsidRPr="00090991" w:rsidRDefault="00C25018" w:rsidP="00C25018">
      <w:pPr>
        <w:ind w:left="5245"/>
        <w:jc w:val="right"/>
        <w:rPr>
          <w:rFonts w:ascii="Times New Roman" w:hAnsi="Times New Roman" w:cs="Times New Roman"/>
          <w:sz w:val="28"/>
          <w:szCs w:val="28"/>
        </w:rPr>
      </w:pPr>
      <w:r w:rsidRPr="00090991">
        <w:rPr>
          <w:rFonts w:ascii="Times New Roman" w:hAnsi="Times New Roman" w:cs="Times New Roman"/>
          <w:sz w:val="28"/>
          <w:szCs w:val="28"/>
        </w:rPr>
        <w:t>квалификационной категории</w:t>
      </w:r>
    </w:p>
    <w:p w:rsidR="00C25018" w:rsidRPr="00090991" w:rsidRDefault="00C25018" w:rsidP="00C25018">
      <w:pPr>
        <w:jc w:val="both"/>
        <w:rPr>
          <w:rFonts w:ascii="Times New Roman" w:hAnsi="Times New Roman" w:cs="Times New Roman"/>
          <w:color w:val="FF0000"/>
          <w:sz w:val="28"/>
          <w:szCs w:val="28"/>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both"/>
        <w:rPr>
          <w:rFonts w:ascii="Times New Roman" w:hAnsi="Times New Roman"/>
          <w:bCs/>
        </w:rPr>
      </w:pPr>
    </w:p>
    <w:p w:rsidR="00C25018" w:rsidRDefault="00C25018" w:rsidP="00C25018">
      <w:pPr>
        <w:pStyle w:val="a4"/>
        <w:jc w:val="center"/>
        <w:rPr>
          <w:rFonts w:ascii="Times New Roman" w:hAnsi="Times New Roman"/>
          <w:b/>
          <w:sz w:val="24"/>
          <w:szCs w:val="24"/>
        </w:rPr>
      </w:pPr>
      <w:r>
        <w:rPr>
          <w:rFonts w:ascii="Times New Roman" w:hAnsi="Times New Roman"/>
          <w:b/>
          <w:sz w:val="24"/>
          <w:szCs w:val="24"/>
        </w:rPr>
        <w:t>2022-20223 учебный год</w:t>
      </w:r>
    </w:p>
    <w:p w:rsidR="0005219F" w:rsidRDefault="0005219F" w:rsidP="00C25018">
      <w:pPr>
        <w:pStyle w:val="a3"/>
        <w:ind w:left="57" w:right="57"/>
        <w:jc w:val="center"/>
        <w:rPr>
          <w:b/>
          <w:bCs/>
        </w:rPr>
      </w:pPr>
    </w:p>
    <w:p w:rsidR="00C25018" w:rsidRPr="00090991" w:rsidRDefault="00C25018" w:rsidP="00C25018">
      <w:pPr>
        <w:pStyle w:val="a3"/>
        <w:ind w:left="57" w:right="57"/>
        <w:jc w:val="center"/>
        <w:rPr>
          <w:b/>
          <w:bCs/>
        </w:rPr>
      </w:pPr>
      <w:r w:rsidRPr="00090991">
        <w:rPr>
          <w:b/>
          <w:bCs/>
        </w:rPr>
        <w:lastRenderedPageBreak/>
        <w:t xml:space="preserve">Раздел </w:t>
      </w:r>
      <w:r w:rsidRPr="00C250AB">
        <w:rPr>
          <w:b/>
          <w:bCs/>
        </w:rPr>
        <w:t>I</w:t>
      </w:r>
      <w:r w:rsidRPr="00090991">
        <w:rPr>
          <w:b/>
          <w:bCs/>
        </w:rPr>
        <w:t>. Пояснительная записка</w:t>
      </w:r>
    </w:p>
    <w:p w:rsidR="00C25018" w:rsidRPr="00090991" w:rsidRDefault="00C25018" w:rsidP="00C25018">
      <w:pPr>
        <w:spacing w:after="0"/>
        <w:ind w:firstLine="708"/>
        <w:jc w:val="both"/>
        <w:rPr>
          <w:rFonts w:ascii="Times New Roman" w:hAnsi="Times New Roman" w:cs="Times New Roman"/>
          <w:sz w:val="24"/>
          <w:szCs w:val="24"/>
        </w:rPr>
      </w:pPr>
      <w:r w:rsidRPr="00090991">
        <w:rPr>
          <w:rFonts w:ascii="Times New Roman" w:hAnsi="Times New Roman" w:cs="Times New Roman"/>
          <w:sz w:val="24"/>
          <w:szCs w:val="24"/>
        </w:rPr>
        <w:t>Р</w:t>
      </w:r>
      <w:r>
        <w:rPr>
          <w:rFonts w:ascii="Times New Roman" w:hAnsi="Times New Roman" w:cs="Times New Roman"/>
          <w:sz w:val="24"/>
          <w:szCs w:val="24"/>
        </w:rPr>
        <w:t xml:space="preserve">абочая  программа  по русский язык </w:t>
      </w:r>
      <w:r w:rsidRPr="00090991">
        <w:rPr>
          <w:rFonts w:ascii="Times New Roman" w:hAnsi="Times New Roman" w:cs="Times New Roman"/>
          <w:sz w:val="24"/>
          <w:szCs w:val="24"/>
        </w:rPr>
        <w:t xml:space="preserve"> для </w:t>
      </w:r>
      <w:r>
        <w:rPr>
          <w:rFonts w:ascii="Times New Roman" w:hAnsi="Times New Roman" w:cs="Times New Roman"/>
          <w:sz w:val="24"/>
          <w:szCs w:val="24"/>
        </w:rPr>
        <w:t>7</w:t>
      </w:r>
      <w:r w:rsidRPr="00090991">
        <w:rPr>
          <w:rFonts w:ascii="Times New Roman" w:hAnsi="Times New Roman" w:cs="Times New Roman"/>
          <w:sz w:val="24"/>
          <w:szCs w:val="24"/>
        </w:rPr>
        <w:t xml:space="preserve"> класса</w:t>
      </w:r>
      <w:r w:rsidRPr="00090991">
        <w:rPr>
          <w:rFonts w:ascii="Times New Roman" w:hAnsi="Times New Roman" w:cs="Times New Roman"/>
          <w:i/>
          <w:sz w:val="24"/>
          <w:szCs w:val="24"/>
        </w:rPr>
        <w:t xml:space="preserve">    </w:t>
      </w:r>
      <w:r w:rsidRPr="00090991">
        <w:rPr>
          <w:rFonts w:ascii="Times New Roman" w:hAnsi="Times New Roman" w:cs="Times New Roman"/>
          <w:sz w:val="24"/>
          <w:szCs w:val="24"/>
        </w:rPr>
        <w:t>составлена   на основе:</w:t>
      </w:r>
    </w:p>
    <w:p w:rsidR="00C25018" w:rsidRPr="00090991" w:rsidRDefault="00C25018" w:rsidP="00C25018">
      <w:pPr>
        <w:numPr>
          <w:ilvl w:val="0"/>
          <w:numId w:val="42"/>
        </w:numPr>
        <w:spacing w:after="0" w:line="240" w:lineRule="auto"/>
        <w:jc w:val="both"/>
        <w:rPr>
          <w:rFonts w:ascii="Times New Roman" w:hAnsi="Times New Roman" w:cs="Times New Roman"/>
          <w:sz w:val="24"/>
          <w:szCs w:val="24"/>
        </w:rPr>
      </w:pPr>
      <w:r w:rsidRPr="00090991">
        <w:rPr>
          <w:rFonts w:ascii="Times New Roman" w:hAnsi="Times New Roman" w:cs="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C25018" w:rsidRPr="00090991" w:rsidRDefault="00C25018" w:rsidP="00C25018">
      <w:pPr>
        <w:numPr>
          <w:ilvl w:val="0"/>
          <w:numId w:val="42"/>
        </w:numPr>
        <w:spacing w:after="0" w:line="240" w:lineRule="auto"/>
        <w:jc w:val="both"/>
        <w:rPr>
          <w:rFonts w:ascii="Times New Roman" w:hAnsi="Times New Roman" w:cs="Times New Roman"/>
          <w:sz w:val="24"/>
          <w:szCs w:val="24"/>
        </w:rPr>
      </w:pPr>
      <w:r w:rsidRPr="00090991">
        <w:rPr>
          <w:rFonts w:ascii="Times New Roman" w:hAnsi="Times New Roman" w:cs="Times New Roman"/>
          <w:sz w:val="24"/>
          <w:szCs w:val="24"/>
        </w:rPr>
        <w:t xml:space="preserve">Основной образовательной программы МБОУ  </w:t>
      </w:r>
      <w:r w:rsidRPr="00090991">
        <w:rPr>
          <w:rFonts w:ascii="Times New Roman" w:eastAsia="Calibri" w:hAnsi="Times New Roman" w:cs="Times New Roman"/>
          <w:sz w:val="24"/>
          <w:szCs w:val="24"/>
        </w:rPr>
        <w:t>«</w:t>
      </w:r>
      <w:proofErr w:type="spellStart"/>
      <w:r w:rsidRPr="00090991">
        <w:rPr>
          <w:rFonts w:ascii="Times New Roman" w:eastAsia="Calibri" w:hAnsi="Times New Roman" w:cs="Times New Roman"/>
          <w:sz w:val="24"/>
          <w:szCs w:val="24"/>
        </w:rPr>
        <w:t>Табар-Черкийская</w:t>
      </w:r>
      <w:proofErr w:type="spellEnd"/>
      <w:r w:rsidRPr="00090991">
        <w:rPr>
          <w:rFonts w:ascii="Times New Roman" w:eastAsia="Calibri" w:hAnsi="Times New Roman" w:cs="Times New Roman"/>
          <w:sz w:val="24"/>
          <w:szCs w:val="24"/>
        </w:rPr>
        <w:t xml:space="preserve"> средняя общеобразовательная школа»  </w:t>
      </w:r>
      <w:proofErr w:type="spellStart"/>
      <w:r w:rsidRPr="00090991">
        <w:rPr>
          <w:rFonts w:ascii="Times New Roman" w:hAnsi="Times New Roman" w:cs="Times New Roman"/>
          <w:sz w:val="24"/>
          <w:szCs w:val="24"/>
        </w:rPr>
        <w:t>Апастовского</w:t>
      </w:r>
      <w:proofErr w:type="spellEnd"/>
      <w:r w:rsidRPr="00090991">
        <w:rPr>
          <w:rFonts w:ascii="Times New Roman" w:hAnsi="Times New Roman" w:cs="Times New Roman"/>
          <w:sz w:val="24"/>
          <w:szCs w:val="24"/>
        </w:rPr>
        <w:t xml:space="preserve">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C25018" w:rsidRPr="00090991" w:rsidRDefault="00C25018" w:rsidP="00C25018">
      <w:pPr>
        <w:numPr>
          <w:ilvl w:val="0"/>
          <w:numId w:val="42"/>
        </w:numPr>
        <w:tabs>
          <w:tab w:val="clear" w:pos="720"/>
          <w:tab w:val="num" w:pos="644"/>
        </w:tabs>
        <w:spacing w:after="0"/>
        <w:ind w:left="644"/>
        <w:jc w:val="both"/>
        <w:rPr>
          <w:rFonts w:ascii="Times New Roman" w:hAnsi="Times New Roman"/>
          <w:sz w:val="24"/>
          <w:szCs w:val="24"/>
        </w:rPr>
      </w:pPr>
      <w:r w:rsidRPr="00090991">
        <w:rPr>
          <w:rFonts w:ascii="Times New Roman" w:hAnsi="Times New Roman"/>
          <w:sz w:val="24"/>
          <w:szCs w:val="24"/>
        </w:rPr>
        <w:t>Учебного плана Муниципального бюджетного общеобразовательного учреждения   «</w:t>
      </w:r>
      <w:proofErr w:type="spellStart"/>
      <w:r w:rsidRPr="00090991">
        <w:rPr>
          <w:rFonts w:ascii="Times New Roman" w:hAnsi="Times New Roman"/>
          <w:sz w:val="24"/>
          <w:szCs w:val="24"/>
        </w:rPr>
        <w:t>Табар-Черкийская</w:t>
      </w:r>
      <w:proofErr w:type="spellEnd"/>
      <w:r w:rsidRPr="00090991">
        <w:rPr>
          <w:rFonts w:ascii="Times New Roman" w:hAnsi="Times New Roman"/>
          <w:sz w:val="24"/>
          <w:szCs w:val="24"/>
        </w:rPr>
        <w:t xml:space="preserve"> средняя общеобразовательная школа»  </w:t>
      </w:r>
      <w:proofErr w:type="spellStart"/>
      <w:r w:rsidRPr="00090991">
        <w:rPr>
          <w:rFonts w:ascii="Times New Roman" w:hAnsi="Times New Roman"/>
          <w:sz w:val="24"/>
          <w:szCs w:val="24"/>
        </w:rPr>
        <w:t>Апастовского</w:t>
      </w:r>
      <w:proofErr w:type="spellEnd"/>
      <w:r w:rsidRPr="00090991">
        <w:rPr>
          <w:rFonts w:ascii="Times New Roman" w:hAnsi="Times New Roman"/>
          <w:sz w:val="24"/>
          <w:szCs w:val="24"/>
        </w:rPr>
        <w:t xml:space="preserve">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C25018" w:rsidRDefault="00C25018" w:rsidP="00C25018">
      <w:pPr>
        <w:numPr>
          <w:ilvl w:val="0"/>
          <w:numId w:val="42"/>
        </w:numPr>
        <w:tabs>
          <w:tab w:val="clear" w:pos="720"/>
          <w:tab w:val="num" w:pos="644"/>
        </w:tabs>
        <w:spacing w:after="0"/>
        <w:ind w:left="644"/>
        <w:jc w:val="both"/>
        <w:rPr>
          <w:rFonts w:ascii="Times New Roman" w:hAnsi="Times New Roman"/>
          <w:sz w:val="24"/>
          <w:szCs w:val="24"/>
        </w:rPr>
      </w:pPr>
      <w:r w:rsidRPr="00090991">
        <w:rPr>
          <w:rFonts w:ascii="Times New Roman" w:hAnsi="Times New Roman"/>
          <w:sz w:val="24"/>
          <w:szCs w:val="24"/>
        </w:rPr>
        <w:t>Годового календарного учебного графика МБОУ «</w:t>
      </w:r>
      <w:proofErr w:type="spellStart"/>
      <w:r w:rsidRPr="00090991">
        <w:rPr>
          <w:rFonts w:ascii="Times New Roman" w:hAnsi="Times New Roman"/>
          <w:sz w:val="24"/>
          <w:szCs w:val="24"/>
        </w:rPr>
        <w:t>Таба</w:t>
      </w:r>
      <w:proofErr w:type="gramStart"/>
      <w:r w:rsidRPr="00090991">
        <w:rPr>
          <w:rFonts w:ascii="Times New Roman" w:hAnsi="Times New Roman"/>
          <w:sz w:val="24"/>
          <w:szCs w:val="24"/>
        </w:rPr>
        <w:t>р</w:t>
      </w:r>
      <w:proofErr w:type="spellEnd"/>
      <w:r w:rsidRPr="00090991">
        <w:rPr>
          <w:rFonts w:ascii="Times New Roman" w:hAnsi="Times New Roman"/>
          <w:sz w:val="24"/>
          <w:szCs w:val="24"/>
        </w:rPr>
        <w:t>-</w:t>
      </w:r>
      <w:proofErr w:type="gramEnd"/>
      <w:r w:rsidRPr="00090991">
        <w:rPr>
          <w:rFonts w:ascii="Times New Roman" w:hAnsi="Times New Roman"/>
          <w:sz w:val="24"/>
          <w:szCs w:val="24"/>
        </w:rPr>
        <w:t xml:space="preserve"> </w:t>
      </w:r>
      <w:proofErr w:type="spellStart"/>
      <w:r w:rsidRPr="00090991">
        <w:rPr>
          <w:rFonts w:ascii="Times New Roman" w:hAnsi="Times New Roman"/>
          <w:sz w:val="24"/>
          <w:szCs w:val="24"/>
        </w:rPr>
        <w:t>Черкийская</w:t>
      </w:r>
      <w:proofErr w:type="spellEnd"/>
      <w:r w:rsidRPr="00090991">
        <w:rPr>
          <w:rFonts w:ascii="Times New Roman" w:hAnsi="Times New Roman"/>
          <w:sz w:val="24"/>
          <w:szCs w:val="24"/>
        </w:rPr>
        <w:t xml:space="preserve"> СОШ» на   2022 – 2023 учебный год. </w:t>
      </w:r>
      <w:r>
        <w:rPr>
          <w:rFonts w:ascii="Times New Roman" w:hAnsi="Times New Roman"/>
          <w:sz w:val="24"/>
          <w:szCs w:val="24"/>
        </w:rPr>
        <w:t>(Приказ № 90</w:t>
      </w:r>
      <w:r w:rsidRPr="00D91A71">
        <w:rPr>
          <w:rFonts w:ascii="Times New Roman" w:hAnsi="Times New Roman"/>
          <w:sz w:val="24"/>
          <w:szCs w:val="24"/>
        </w:rPr>
        <w:t xml:space="preserve"> от 2</w:t>
      </w:r>
      <w:r>
        <w:rPr>
          <w:rFonts w:ascii="Times New Roman" w:hAnsi="Times New Roman"/>
          <w:sz w:val="24"/>
          <w:szCs w:val="24"/>
        </w:rPr>
        <w:t>6</w:t>
      </w:r>
      <w:r w:rsidRPr="00D91A71">
        <w:rPr>
          <w:rFonts w:ascii="Times New Roman" w:hAnsi="Times New Roman"/>
          <w:sz w:val="24"/>
          <w:szCs w:val="24"/>
        </w:rPr>
        <w:t xml:space="preserve"> августа 202</w:t>
      </w:r>
      <w:r>
        <w:rPr>
          <w:rFonts w:ascii="Times New Roman" w:hAnsi="Times New Roman"/>
          <w:sz w:val="24"/>
          <w:szCs w:val="24"/>
        </w:rPr>
        <w:t>2</w:t>
      </w:r>
      <w:r w:rsidRPr="00D91A71">
        <w:rPr>
          <w:rFonts w:ascii="Times New Roman" w:hAnsi="Times New Roman"/>
          <w:sz w:val="24"/>
          <w:szCs w:val="24"/>
        </w:rPr>
        <w:t xml:space="preserve"> года)</w:t>
      </w:r>
    </w:p>
    <w:p w:rsidR="00C25018" w:rsidRPr="00D91A71" w:rsidRDefault="00C25018" w:rsidP="00C25018">
      <w:pPr>
        <w:spacing w:after="0"/>
        <w:ind w:left="644"/>
        <w:jc w:val="both"/>
        <w:rPr>
          <w:rFonts w:ascii="Times New Roman" w:hAnsi="Times New Roman"/>
          <w:sz w:val="24"/>
          <w:szCs w:val="24"/>
        </w:rPr>
      </w:pPr>
    </w:p>
    <w:p w:rsidR="00C25018" w:rsidRDefault="00C25018" w:rsidP="00C25018">
      <w:pPr>
        <w:ind w:firstLine="426"/>
        <w:jc w:val="both"/>
        <w:rPr>
          <w:rFonts w:ascii="Times New Roman" w:hAnsi="Times New Roman" w:cs="Times New Roman"/>
          <w:sz w:val="24"/>
          <w:szCs w:val="24"/>
        </w:rPr>
      </w:pPr>
      <w:r w:rsidRPr="00090991">
        <w:rPr>
          <w:rFonts w:ascii="Times New Roman" w:hAnsi="Times New Roman" w:cs="Times New Roman"/>
          <w:b/>
          <w:sz w:val="24"/>
          <w:szCs w:val="24"/>
        </w:rPr>
        <w:t>Место учебного курса</w:t>
      </w:r>
      <w:r w:rsidRPr="00090991">
        <w:rPr>
          <w:rFonts w:ascii="Times New Roman" w:hAnsi="Times New Roman" w:cs="Times New Roman"/>
          <w:sz w:val="24"/>
          <w:szCs w:val="24"/>
        </w:rPr>
        <w:t>: по учебному плану МБОУ «</w:t>
      </w:r>
      <w:proofErr w:type="spellStart"/>
      <w:r w:rsidRPr="00090991">
        <w:rPr>
          <w:rFonts w:ascii="Times New Roman" w:hAnsi="Times New Roman" w:cs="Times New Roman"/>
          <w:sz w:val="24"/>
          <w:szCs w:val="24"/>
        </w:rPr>
        <w:t>Таба</w:t>
      </w:r>
      <w:proofErr w:type="gramStart"/>
      <w:r w:rsidRPr="00090991">
        <w:rPr>
          <w:rFonts w:ascii="Times New Roman" w:hAnsi="Times New Roman" w:cs="Times New Roman"/>
          <w:sz w:val="24"/>
          <w:szCs w:val="24"/>
        </w:rPr>
        <w:t>р</w:t>
      </w:r>
      <w:proofErr w:type="spellEnd"/>
      <w:r w:rsidRPr="00090991">
        <w:rPr>
          <w:rFonts w:ascii="Times New Roman" w:hAnsi="Times New Roman" w:cs="Times New Roman"/>
          <w:sz w:val="24"/>
          <w:szCs w:val="24"/>
        </w:rPr>
        <w:t>-</w:t>
      </w:r>
      <w:proofErr w:type="gramEnd"/>
      <w:r w:rsidRPr="00090991">
        <w:rPr>
          <w:rFonts w:ascii="Times New Roman" w:hAnsi="Times New Roman" w:cs="Times New Roman"/>
          <w:sz w:val="24"/>
          <w:szCs w:val="24"/>
        </w:rPr>
        <w:t xml:space="preserve"> </w:t>
      </w:r>
      <w:proofErr w:type="spellStart"/>
      <w:r w:rsidRPr="00090991">
        <w:rPr>
          <w:rFonts w:ascii="Times New Roman" w:hAnsi="Times New Roman" w:cs="Times New Roman"/>
          <w:sz w:val="24"/>
          <w:szCs w:val="24"/>
        </w:rPr>
        <w:t>Черкийская</w:t>
      </w:r>
      <w:proofErr w:type="spellEnd"/>
      <w:r w:rsidRPr="00090991">
        <w:rPr>
          <w:rFonts w:ascii="Times New Roman" w:hAnsi="Times New Roman" w:cs="Times New Roman"/>
          <w:sz w:val="24"/>
          <w:szCs w:val="24"/>
        </w:rPr>
        <w:t xml:space="preserve"> СОШ» на 2022-2023  учебный год на изучение </w:t>
      </w:r>
      <w:r>
        <w:rPr>
          <w:rFonts w:ascii="Times New Roman" w:hAnsi="Times New Roman" w:cs="Times New Roman"/>
          <w:i/>
          <w:sz w:val="24"/>
          <w:szCs w:val="24"/>
        </w:rPr>
        <w:t>«Русский язык</w:t>
      </w:r>
      <w:r>
        <w:rPr>
          <w:rFonts w:ascii="Times New Roman" w:hAnsi="Times New Roman" w:cs="Times New Roman"/>
          <w:sz w:val="24"/>
          <w:szCs w:val="24"/>
        </w:rPr>
        <w:t>»   в  7   классе отводится    4 часа</w:t>
      </w:r>
      <w:r w:rsidRPr="00090991">
        <w:rPr>
          <w:rFonts w:ascii="Times New Roman" w:hAnsi="Times New Roman" w:cs="Times New Roman"/>
          <w:sz w:val="24"/>
          <w:szCs w:val="24"/>
        </w:rPr>
        <w:t xml:space="preserve">  в неделю.   Рабочая програм</w:t>
      </w:r>
      <w:r>
        <w:rPr>
          <w:rFonts w:ascii="Times New Roman" w:hAnsi="Times New Roman" w:cs="Times New Roman"/>
          <w:sz w:val="24"/>
          <w:szCs w:val="24"/>
        </w:rPr>
        <w:t>ма рассчитана на 35</w:t>
      </w:r>
      <w:r w:rsidRPr="00090991">
        <w:rPr>
          <w:rFonts w:ascii="Times New Roman" w:hAnsi="Times New Roman" w:cs="Times New Roman"/>
          <w:sz w:val="24"/>
          <w:szCs w:val="24"/>
        </w:rPr>
        <w:t xml:space="preserve"> недел</w:t>
      </w:r>
      <w:r>
        <w:rPr>
          <w:rFonts w:ascii="Times New Roman" w:hAnsi="Times New Roman" w:cs="Times New Roman"/>
          <w:sz w:val="24"/>
          <w:szCs w:val="24"/>
        </w:rPr>
        <w:t>ь</w:t>
      </w:r>
      <w:r w:rsidRPr="00090991">
        <w:rPr>
          <w:rFonts w:ascii="Times New Roman" w:hAnsi="Times New Roman" w:cs="Times New Roman"/>
          <w:sz w:val="24"/>
          <w:szCs w:val="24"/>
        </w:rPr>
        <w:t>.</w:t>
      </w:r>
    </w:p>
    <w:p w:rsidR="00847378" w:rsidRPr="00247B91" w:rsidRDefault="00971CF9"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C11F0">
        <w:t xml:space="preserve">   </w:t>
      </w:r>
      <w:r w:rsidR="00847378" w:rsidRPr="00247B91">
        <w:rPr>
          <w:rFonts w:ascii="Times New Roman" w:eastAsia="Times New Roman" w:hAnsi="Times New Roman" w:cs="Times New Roman"/>
          <w:b/>
          <w:color w:val="000000"/>
          <w:sz w:val="24"/>
          <w:szCs w:val="24"/>
          <w:lang w:eastAsia="ru-RU"/>
        </w:rPr>
        <w:t>Целью реализации основной образовательной программы среднего общего образования по предмету «Русский язык»</w:t>
      </w:r>
      <w:r w:rsidR="00847378" w:rsidRPr="00247B91">
        <w:rPr>
          <w:rFonts w:ascii="Times New Roman" w:eastAsia="Times New Roman" w:hAnsi="Times New Roman" w:cs="Times New Roman"/>
          <w:color w:val="000000"/>
          <w:sz w:val="24"/>
          <w:szCs w:val="24"/>
          <w:lang w:eastAsia="ru-RU"/>
        </w:rPr>
        <w:t xml:space="preserve">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247B91">
        <w:rPr>
          <w:rFonts w:ascii="Times New Roman" w:eastAsia="Times New Roman" w:hAnsi="Times New Roman" w:cs="Times New Roman"/>
          <w:b/>
          <w:color w:val="000000"/>
          <w:sz w:val="24"/>
          <w:szCs w:val="24"/>
          <w:lang w:eastAsia="ru-RU"/>
        </w:rPr>
        <w:t>Главными задачами реализации программы являются: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овладение умениями комплексного анализа предложенного текста;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 Содержание каждого модуля может быть перегруппировано или интегрировано в другой модуль.</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На уровне основного общего </w:t>
      </w:r>
      <w:proofErr w:type="gramStart"/>
      <w:r w:rsidRPr="00247B91">
        <w:rPr>
          <w:rFonts w:ascii="Times New Roman" w:eastAsia="Times New Roman" w:hAnsi="Times New Roman" w:cs="Times New Roman"/>
          <w:color w:val="000000"/>
          <w:sz w:val="24"/>
          <w:szCs w:val="24"/>
          <w:lang w:eastAsia="ru-RU"/>
        </w:rPr>
        <w:t>образования</w:t>
      </w:r>
      <w:proofErr w:type="gramEnd"/>
      <w:r w:rsidRPr="00247B91">
        <w:rPr>
          <w:rFonts w:ascii="Times New Roman" w:eastAsia="Times New Roman" w:hAnsi="Times New Roman" w:cs="Times New Roman"/>
          <w:color w:val="000000"/>
          <w:sz w:val="24"/>
          <w:szCs w:val="24"/>
          <w:lang w:eastAsia="ru-RU"/>
        </w:rPr>
        <w:t xml:space="preserve"> обучающиеся уже освоили основной объем теоретических сведений о языке, поэтому на уровне среднего общего образования изучение предмета «Русский язык» в большей степени нацелено на работу с текстом, а не с изолированными языковыми явлениями, на систематизацию уже имеющихся знаний о языковой системе и языковых нормах и </w:t>
      </w:r>
      <w:r w:rsidRPr="00247B91">
        <w:rPr>
          <w:rFonts w:ascii="Times New Roman" w:eastAsia="Times New Roman" w:hAnsi="Times New Roman" w:cs="Times New Roman"/>
          <w:color w:val="000000"/>
          <w:sz w:val="24"/>
          <w:szCs w:val="24"/>
          <w:lang w:eastAsia="ru-RU"/>
        </w:rPr>
        <w:lastRenderedPageBreak/>
        <w:t>совершенствование коммуникативных навыков. В то же время учитель при необходимости имеет возможность организовать повторение ранее изученного материала в рамках предметного содержания модуля «Культура речи», посвященного нормам русского языка, или отразить в содержании программы специфику того или иного профиля, реализуемого образовательной организацией.</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w:t>
      </w:r>
      <w:proofErr w:type="gramStart"/>
      <w:r w:rsidRPr="00247B91">
        <w:rPr>
          <w:rFonts w:ascii="Times New Roman" w:eastAsia="Times New Roman" w:hAnsi="Times New Roman" w:cs="Times New Roman"/>
          <w:color w:val="000000"/>
          <w:sz w:val="24"/>
          <w:szCs w:val="24"/>
          <w:lang w:eastAsia="ru-RU"/>
        </w:rPr>
        <w:t>В целях подготовки обучающихся к будущей профессиональной деятельности при изучении учебного предмета «Русский язык» особое внимание уделяется способности выпускника соблюдать культуру научного и делового общения, причем не только в письменной, но и в устной форме.</w:t>
      </w:r>
      <w:proofErr w:type="gramEnd"/>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При разработке рабочей программы по учебному предмету «Русский язык» на основе ПООП СОО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w:t>
      </w:r>
    </w:p>
    <w:p w:rsidR="00847378" w:rsidRDefault="00847378" w:rsidP="00847378">
      <w:pPr>
        <w:spacing w:after="0" w:line="240" w:lineRule="auto"/>
        <w:ind w:left="-709" w:right="253"/>
        <w:rPr>
          <w:rFonts w:ascii="Times New Roman" w:eastAsia="Times New Roman" w:hAnsi="Times New Roman" w:cs="Times New Roman"/>
          <w:b/>
          <w:bCs/>
          <w:i/>
          <w:iCs/>
          <w:color w:val="000000"/>
          <w:sz w:val="24"/>
          <w:szCs w:val="24"/>
          <w:lang w:eastAsia="ru-RU"/>
        </w:rPr>
      </w:pPr>
    </w:p>
    <w:p w:rsidR="00847378" w:rsidRDefault="00847378" w:rsidP="00847378">
      <w:pPr>
        <w:spacing w:after="0" w:line="240" w:lineRule="auto"/>
        <w:ind w:left="-709"/>
        <w:jc w:val="center"/>
        <w:rPr>
          <w:rFonts w:ascii="Times New Roman" w:hAnsi="Times New Roman" w:cs="Times New Roman"/>
          <w:b/>
          <w:color w:val="000000"/>
          <w:sz w:val="24"/>
          <w:szCs w:val="24"/>
        </w:rPr>
      </w:pPr>
      <w:r w:rsidRPr="009F40EA">
        <w:rPr>
          <w:rFonts w:ascii="Times New Roman" w:hAnsi="Times New Roman" w:cs="Times New Roman"/>
          <w:b/>
          <w:color w:val="000000"/>
          <w:sz w:val="24"/>
          <w:szCs w:val="24"/>
        </w:rPr>
        <w:t>II. Требования к результатам освоения основной образовательной программы</w:t>
      </w:r>
    </w:p>
    <w:p w:rsidR="00847378" w:rsidRPr="009F40EA" w:rsidRDefault="00847378" w:rsidP="00847378">
      <w:pPr>
        <w:spacing w:after="0" w:line="240" w:lineRule="auto"/>
        <w:ind w:left="-709"/>
        <w:jc w:val="center"/>
        <w:rPr>
          <w:rFonts w:ascii="Times New Roman" w:hAnsi="Times New Roman" w:cs="Times New Roman"/>
          <w:b/>
          <w:color w:val="000000"/>
          <w:sz w:val="24"/>
          <w:szCs w:val="24"/>
        </w:rPr>
      </w:pPr>
      <w:r w:rsidRPr="009F40EA">
        <w:rPr>
          <w:rFonts w:ascii="Times New Roman" w:hAnsi="Times New Roman" w:cs="Times New Roman"/>
          <w:b/>
          <w:color w:val="000000"/>
          <w:sz w:val="24"/>
          <w:szCs w:val="24"/>
        </w:rPr>
        <w:t xml:space="preserve"> основного общего образования</w:t>
      </w:r>
    </w:p>
    <w:p w:rsidR="00847378" w:rsidRPr="00022495" w:rsidRDefault="00847378" w:rsidP="00847378">
      <w:pPr>
        <w:spacing w:after="0" w:line="240" w:lineRule="auto"/>
        <w:ind w:left="-709"/>
        <w:jc w:val="center"/>
        <w:rPr>
          <w:rFonts w:ascii="Times New Roman" w:eastAsia="Times New Roman" w:hAnsi="Times New Roman" w:cs="Times New Roman"/>
          <w:b/>
          <w:color w:val="000000"/>
          <w:sz w:val="24"/>
          <w:szCs w:val="24"/>
          <w:lang w:eastAsia="ru-RU"/>
        </w:rPr>
      </w:pPr>
    </w:p>
    <w:p w:rsidR="00847378" w:rsidRPr="00022495" w:rsidRDefault="00847378" w:rsidP="00847378">
      <w:pPr>
        <w:spacing w:after="0" w:line="240" w:lineRule="auto"/>
        <w:ind w:left="-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Pr="00022495">
        <w:rPr>
          <w:rFonts w:ascii="Times New Roman" w:eastAsia="Times New Roman" w:hAnsi="Times New Roman" w:cs="Times New Roman"/>
          <w:color w:val="000000"/>
          <w:sz w:val="24"/>
          <w:szCs w:val="24"/>
          <w:lang w:eastAsia="ru-RU"/>
        </w:rPr>
        <w:t>В соответствии с системно-</w:t>
      </w:r>
      <w:proofErr w:type="spellStart"/>
      <w:r w:rsidRPr="00022495">
        <w:rPr>
          <w:rFonts w:ascii="Times New Roman" w:eastAsia="Times New Roman" w:hAnsi="Times New Roman" w:cs="Times New Roman"/>
          <w:color w:val="000000"/>
          <w:sz w:val="24"/>
          <w:szCs w:val="24"/>
          <w:lang w:eastAsia="ru-RU"/>
        </w:rPr>
        <w:t>деятельностным</w:t>
      </w:r>
      <w:proofErr w:type="spellEnd"/>
      <w:r w:rsidRPr="00022495">
        <w:rPr>
          <w:rFonts w:ascii="Times New Roman" w:eastAsia="Times New Roman" w:hAnsi="Times New Roman" w:cs="Times New Roman"/>
          <w:color w:val="000000"/>
          <w:sz w:val="24"/>
          <w:szCs w:val="24"/>
          <w:lang w:eastAsia="ru-RU"/>
        </w:rPr>
        <w:t xml:space="preserve"> подходом, составляющим методологическую основу требований стандарта, содержание планируемых результатов описывает и </w:t>
      </w:r>
      <w:proofErr w:type="spellStart"/>
      <w:r w:rsidRPr="00022495">
        <w:rPr>
          <w:rFonts w:ascii="Times New Roman" w:eastAsia="Times New Roman" w:hAnsi="Times New Roman" w:cs="Times New Roman"/>
          <w:color w:val="000000"/>
          <w:sz w:val="24"/>
          <w:szCs w:val="24"/>
          <w:lang w:eastAsia="ru-RU"/>
        </w:rPr>
        <w:t>характеризуетобобщенные</w:t>
      </w:r>
      <w:proofErr w:type="spellEnd"/>
      <w:r w:rsidRPr="00022495">
        <w:rPr>
          <w:rFonts w:ascii="Times New Roman" w:eastAsia="Times New Roman" w:hAnsi="Times New Roman" w:cs="Times New Roman"/>
          <w:color w:val="000000"/>
          <w:sz w:val="24"/>
          <w:szCs w:val="24"/>
          <w:lang w:eastAsia="ru-RU"/>
        </w:rPr>
        <w:t xml:space="preserve"> способы действий с учебным материалом, позволяющие обучающимся успешно ре</w:t>
      </w:r>
      <w:r w:rsidRPr="00022495">
        <w:rPr>
          <w:rFonts w:ascii="Times New Roman" w:eastAsia="Times New Roman" w:hAnsi="Times New Roman" w:cs="Times New Roman"/>
          <w:color w:val="000000"/>
          <w:sz w:val="24"/>
          <w:szCs w:val="24"/>
          <w:lang w:eastAsia="ru-RU"/>
        </w:rPr>
        <w:softHyphen/>
        <w:t>шать учебные и учебно-практические задачи, в том числе задачи, направленные на отработку тео</w:t>
      </w:r>
      <w:r w:rsidRPr="00022495">
        <w:rPr>
          <w:rFonts w:ascii="Times New Roman" w:eastAsia="Times New Roman" w:hAnsi="Times New Roman" w:cs="Times New Roman"/>
          <w:color w:val="000000"/>
          <w:sz w:val="24"/>
          <w:szCs w:val="24"/>
          <w:lang w:eastAsia="ru-RU"/>
        </w:rPr>
        <w:softHyphen/>
        <w:t>ретических моделей и понятий, и задачи, по возможности максимально приближенные к реальным жизненным ситуациям.</w:t>
      </w:r>
      <w:proofErr w:type="gramEnd"/>
    </w:p>
    <w:p w:rsidR="00847378" w:rsidRPr="00E7754C" w:rsidRDefault="00847378" w:rsidP="00847378">
      <w:pPr>
        <w:spacing w:after="0" w:line="240" w:lineRule="auto"/>
        <w:ind w:left="-709" w:right="253"/>
        <w:rPr>
          <w:rFonts w:ascii="Times New Roman" w:eastAsia="Times New Roman" w:hAnsi="Times New Roman" w:cs="Times New Roman"/>
          <w:color w:val="000000"/>
          <w:sz w:val="24"/>
          <w:szCs w:val="24"/>
          <w:lang w:eastAsia="ru-RU"/>
        </w:rPr>
      </w:pPr>
      <w:r w:rsidRPr="00E7754C">
        <w:rPr>
          <w:rFonts w:ascii="Times New Roman" w:eastAsia="Times New Roman" w:hAnsi="Times New Roman" w:cs="Times New Roman"/>
          <w:b/>
          <w:bCs/>
          <w:color w:val="000000"/>
          <w:sz w:val="24"/>
          <w:szCs w:val="24"/>
          <w:lang w:eastAsia="ru-RU"/>
        </w:rPr>
        <w:t>Личностными результатами</w:t>
      </w:r>
      <w:r w:rsidRPr="00E7754C">
        <w:rPr>
          <w:rFonts w:ascii="Times New Roman" w:eastAsia="Times New Roman" w:hAnsi="Times New Roman" w:cs="Times New Roman"/>
          <w:color w:val="000000"/>
          <w:sz w:val="24"/>
          <w:szCs w:val="24"/>
          <w:lang w:eastAsia="ru-RU"/>
        </w:rPr>
        <w:t> освоения выпускниками основной школы программы по русскому (родному) языку являются:</w:t>
      </w:r>
    </w:p>
    <w:p w:rsidR="00847378" w:rsidRPr="00E7754C" w:rsidRDefault="00847378" w:rsidP="00847378">
      <w:pPr>
        <w:numPr>
          <w:ilvl w:val="0"/>
          <w:numId w:val="44"/>
        </w:numPr>
        <w:spacing w:after="0" w:line="240" w:lineRule="auto"/>
        <w:ind w:left="-284" w:right="253"/>
        <w:rPr>
          <w:rFonts w:ascii="Times New Roman" w:eastAsia="Times New Roman" w:hAnsi="Times New Roman" w:cs="Times New Roman"/>
          <w:color w:val="000000"/>
          <w:sz w:val="24"/>
          <w:szCs w:val="24"/>
          <w:lang w:eastAsia="ru-RU"/>
        </w:rPr>
      </w:pPr>
      <w:r w:rsidRPr="00E7754C">
        <w:rPr>
          <w:rFonts w:ascii="Times New Roman" w:eastAsia="Times New Roman" w:hAnsi="Times New Roman" w:cs="Times New Roman"/>
          <w:color w:val="000000"/>
          <w:sz w:val="24"/>
          <w:szCs w:val="24"/>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rsidR="00847378" w:rsidRPr="00E7754C" w:rsidRDefault="00847378" w:rsidP="00847378">
      <w:pPr>
        <w:numPr>
          <w:ilvl w:val="0"/>
          <w:numId w:val="44"/>
        </w:numPr>
        <w:spacing w:after="0" w:line="240" w:lineRule="auto"/>
        <w:ind w:left="-284" w:right="253"/>
        <w:rPr>
          <w:rFonts w:ascii="Times New Roman" w:eastAsia="Times New Roman" w:hAnsi="Times New Roman" w:cs="Times New Roman"/>
          <w:color w:val="000000"/>
          <w:sz w:val="24"/>
          <w:szCs w:val="24"/>
          <w:lang w:eastAsia="ru-RU"/>
        </w:rPr>
      </w:pPr>
      <w:r w:rsidRPr="00E7754C">
        <w:rPr>
          <w:rFonts w:ascii="Times New Roman" w:eastAsia="Times New Roman" w:hAnsi="Times New Roman" w:cs="Times New Roman"/>
          <w:color w:val="000000"/>
          <w:sz w:val="24"/>
          <w:szCs w:val="24"/>
          <w:lang w:eastAsia="ru-RU"/>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847378" w:rsidRDefault="00847378" w:rsidP="00847378">
      <w:pPr>
        <w:numPr>
          <w:ilvl w:val="0"/>
          <w:numId w:val="44"/>
        </w:numPr>
        <w:spacing w:after="0" w:line="240" w:lineRule="auto"/>
        <w:ind w:left="-284" w:right="253"/>
        <w:rPr>
          <w:rFonts w:ascii="Times New Roman" w:eastAsia="Times New Roman" w:hAnsi="Times New Roman" w:cs="Times New Roman"/>
          <w:color w:val="000000"/>
          <w:sz w:val="24"/>
          <w:szCs w:val="24"/>
          <w:lang w:eastAsia="ru-RU"/>
        </w:rPr>
      </w:pPr>
      <w:r w:rsidRPr="00E7754C">
        <w:rPr>
          <w:rFonts w:ascii="Times New Roman" w:eastAsia="Times New Roman" w:hAnsi="Times New Roman" w:cs="Times New Roman"/>
          <w:color w:val="000000"/>
          <w:sz w:val="24"/>
          <w:szCs w:val="24"/>
          <w:lang w:eastAsia="ru-RU"/>
        </w:rPr>
        <w:t>достаточный объём словарного запаса и усвоенных грамматических сре</w:t>
      </w:r>
      <w:proofErr w:type="gramStart"/>
      <w:r w:rsidRPr="00E7754C">
        <w:rPr>
          <w:rFonts w:ascii="Times New Roman" w:eastAsia="Times New Roman" w:hAnsi="Times New Roman" w:cs="Times New Roman"/>
          <w:color w:val="000000"/>
          <w:sz w:val="24"/>
          <w:szCs w:val="24"/>
          <w:lang w:eastAsia="ru-RU"/>
        </w:rPr>
        <w:t>дств дл</w:t>
      </w:r>
      <w:proofErr w:type="gramEnd"/>
      <w:r w:rsidRPr="00E7754C">
        <w:rPr>
          <w:rFonts w:ascii="Times New Roman" w:eastAsia="Times New Roman" w:hAnsi="Times New Roman" w:cs="Times New Roman"/>
          <w:color w:val="000000"/>
          <w:sz w:val="24"/>
          <w:szCs w:val="24"/>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847378" w:rsidRDefault="00847378" w:rsidP="00847378">
      <w:pPr>
        <w:spacing w:after="0" w:line="240" w:lineRule="auto"/>
        <w:ind w:left="-284" w:right="253"/>
        <w:rPr>
          <w:rFonts w:ascii="Times New Roman" w:eastAsia="Times New Roman" w:hAnsi="Times New Roman" w:cs="Times New Roman"/>
          <w:color w:val="000000"/>
          <w:sz w:val="24"/>
          <w:szCs w:val="24"/>
          <w:lang w:eastAsia="ru-RU"/>
        </w:rPr>
      </w:pPr>
    </w:p>
    <w:p w:rsidR="00847378" w:rsidRPr="009F40EA" w:rsidRDefault="00847378" w:rsidP="00847378">
      <w:pPr>
        <w:spacing w:before="100" w:beforeAutospacing="1" w:after="100" w:afterAutospacing="1" w:line="240" w:lineRule="auto"/>
        <w:rPr>
          <w:rFonts w:ascii="Times New Roman" w:eastAsia="Times New Roman" w:hAnsi="Times New Roman" w:cs="Times New Roman"/>
          <w:b/>
          <w:i/>
          <w:color w:val="000000"/>
          <w:sz w:val="24"/>
          <w:szCs w:val="24"/>
          <w:lang w:eastAsia="ru-RU"/>
        </w:rPr>
      </w:pPr>
      <w:r w:rsidRPr="009F40EA">
        <w:rPr>
          <w:rFonts w:ascii="Times New Roman" w:eastAsia="Times New Roman" w:hAnsi="Times New Roman" w:cs="Times New Roman"/>
          <w:b/>
          <w:i/>
          <w:color w:val="000000"/>
          <w:sz w:val="24"/>
          <w:szCs w:val="24"/>
          <w:lang w:eastAsia="ru-RU"/>
        </w:rPr>
        <w:t>Личностные результаты освоения основной образовательной программы основного общего образования должны отражать:</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 xml:space="preserve">2) формирование ответственного отношения к учению, готовности и </w:t>
      </w:r>
      <w:proofErr w:type="gramStart"/>
      <w:r w:rsidRPr="009F40EA">
        <w:rPr>
          <w:rFonts w:ascii="Times New Roman" w:eastAsia="Times New Roman" w:hAnsi="Times New Roman" w:cs="Times New Roman"/>
          <w:color w:val="000000"/>
          <w:sz w:val="24"/>
          <w:szCs w:val="24"/>
          <w:lang w:eastAsia="ru-RU"/>
        </w:rPr>
        <w:t>способности</w:t>
      </w:r>
      <w:proofErr w:type="gramEnd"/>
      <w:r w:rsidRPr="009F40EA">
        <w:rPr>
          <w:rFonts w:ascii="Times New Roman" w:eastAsia="Times New Roman" w:hAnsi="Times New Roman" w:cs="Times New Roman"/>
          <w:color w:val="000000"/>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r w:rsidRPr="009F40EA">
        <w:rPr>
          <w:rFonts w:ascii="Times New Roman" w:eastAsia="Times New Roman" w:hAnsi="Times New Roman" w:cs="Times New Roman"/>
          <w:color w:val="000000"/>
          <w:sz w:val="24"/>
          <w:szCs w:val="24"/>
          <w:lang w:eastAsia="ru-RU"/>
        </w:rPr>
        <w:lastRenderedPageBreak/>
        <w:t>а также на основе формирования уважительного отношения к труду, развития опыта участия в социально значимом труде;</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9F40EA">
        <w:rPr>
          <w:rFonts w:ascii="Times New Roman" w:eastAsia="Times New Roman" w:hAnsi="Times New Roman" w:cs="Times New Roman"/>
          <w:color w:val="000000"/>
          <w:sz w:val="24"/>
          <w:szCs w:val="24"/>
          <w:lang w:eastAsia="ru-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 xml:space="preserve">7) формирование коммуникативной компетентности в общении и сотрудничестве </w:t>
      </w:r>
      <w:proofErr w:type="gramStart"/>
      <w:r w:rsidRPr="009F40EA">
        <w:rPr>
          <w:rFonts w:ascii="Times New Roman" w:eastAsia="Times New Roman" w:hAnsi="Times New Roman" w:cs="Times New Roman"/>
          <w:color w:val="000000"/>
          <w:sz w:val="24"/>
          <w:szCs w:val="24"/>
          <w:lang w:eastAsia="ru-RU"/>
        </w:rPr>
        <w:t>со</w:t>
      </w:r>
      <w:proofErr w:type="gramEnd"/>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847378" w:rsidRDefault="00847378" w:rsidP="00847378">
      <w:pPr>
        <w:spacing w:after="0" w:line="240" w:lineRule="auto"/>
        <w:ind w:right="253"/>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   </w:t>
      </w:r>
      <w:r w:rsidRPr="00E7754C">
        <w:rPr>
          <w:rFonts w:ascii="Times New Roman" w:eastAsia="Times New Roman" w:hAnsi="Times New Roman" w:cs="Times New Roman"/>
          <w:color w:val="000000"/>
          <w:sz w:val="24"/>
          <w:szCs w:val="24"/>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rsidR="00847378" w:rsidRPr="00E7754C" w:rsidRDefault="00847378" w:rsidP="00847378">
      <w:pPr>
        <w:spacing w:after="0" w:line="240" w:lineRule="auto"/>
        <w:ind w:right="253"/>
        <w:rPr>
          <w:rFonts w:ascii="Times New Roman" w:eastAsia="Times New Roman" w:hAnsi="Times New Roman" w:cs="Times New Roman"/>
          <w:color w:val="000000"/>
          <w:sz w:val="24"/>
          <w:szCs w:val="24"/>
          <w:lang w:eastAsia="ru-RU"/>
        </w:rPr>
      </w:pPr>
    </w:p>
    <w:p w:rsidR="00847378" w:rsidRDefault="00847378" w:rsidP="00847378">
      <w:pPr>
        <w:pStyle w:val="a3"/>
        <w:numPr>
          <w:ilvl w:val="0"/>
          <w:numId w:val="45"/>
        </w:numPr>
        <w:ind w:right="253"/>
        <w:rPr>
          <w:color w:val="000000"/>
        </w:rPr>
      </w:pPr>
      <w:r>
        <w:rPr>
          <w:color w:val="000000"/>
        </w:rPr>
        <w:t xml:space="preserve">    </w:t>
      </w:r>
      <w:r w:rsidRPr="002F4476">
        <w:rPr>
          <w:color w:val="000000"/>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847378" w:rsidRPr="002F4476" w:rsidRDefault="00847378" w:rsidP="00847378">
      <w:pPr>
        <w:pStyle w:val="a3"/>
        <w:ind w:left="76" w:right="253"/>
        <w:rPr>
          <w:color w:val="000000"/>
        </w:rPr>
      </w:pPr>
    </w:p>
    <w:p w:rsidR="00847378" w:rsidRPr="002F4476" w:rsidRDefault="00847378" w:rsidP="00847378">
      <w:pPr>
        <w:pStyle w:val="a3"/>
        <w:numPr>
          <w:ilvl w:val="0"/>
          <w:numId w:val="45"/>
        </w:numPr>
        <w:ind w:right="253"/>
        <w:rPr>
          <w:color w:val="000000"/>
        </w:rPr>
      </w:pPr>
      <w:r w:rsidRPr="002F4476">
        <w:rPr>
          <w:color w:val="000000"/>
        </w:rPr>
        <w:t>достаточный объём словарного запаса и усвоенных грамматических сре</w:t>
      </w:r>
      <w:proofErr w:type="gramStart"/>
      <w:r w:rsidRPr="002F4476">
        <w:rPr>
          <w:color w:val="000000"/>
        </w:rPr>
        <w:t>дств дл</w:t>
      </w:r>
      <w:proofErr w:type="gramEnd"/>
      <w:r w:rsidRPr="002F4476">
        <w:rPr>
          <w:color w:val="000000"/>
        </w:rPr>
        <w:t>я свободного выражения мыслей и чувств в процессе речевого общения; способность к самооценке на основе наблюдения за собственной речью.</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CE7C78">
        <w:rPr>
          <w:rFonts w:ascii="Times New Roman" w:eastAsia="Times New Roman" w:hAnsi="Times New Roman" w:cs="Times New Roman"/>
          <w:b/>
          <w:color w:val="000000"/>
          <w:sz w:val="27"/>
          <w:szCs w:val="27"/>
          <w:lang w:eastAsia="ru-RU"/>
        </w:rPr>
        <w:lastRenderedPageBreak/>
        <w:t xml:space="preserve"> </w:t>
      </w:r>
      <w:r w:rsidRPr="00CE7C78">
        <w:rPr>
          <w:rFonts w:ascii="Times New Roman" w:eastAsia="Times New Roman" w:hAnsi="Times New Roman" w:cs="Times New Roman"/>
          <w:b/>
          <w:color w:val="000000"/>
          <w:sz w:val="24"/>
          <w:szCs w:val="24"/>
          <w:lang w:eastAsia="ru-RU"/>
        </w:rPr>
        <w:t xml:space="preserve">Планируемые </w:t>
      </w:r>
      <w:proofErr w:type="spellStart"/>
      <w:r w:rsidRPr="00CE7C78">
        <w:rPr>
          <w:rFonts w:ascii="Times New Roman" w:eastAsia="Times New Roman" w:hAnsi="Times New Roman" w:cs="Times New Roman"/>
          <w:b/>
          <w:color w:val="000000"/>
          <w:sz w:val="24"/>
          <w:szCs w:val="24"/>
          <w:lang w:eastAsia="ru-RU"/>
        </w:rPr>
        <w:t>метапредметные</w:t>
      </w:r>
      <w:proofErr w:type="spellEnd"/>
      <w:r w:rsidRPr="00CE7C78">
        <w:rPr>
          <w:rFonts w:ascii="Times New Roman" w:eastAsia="Times New Roman" w:hAnsi="Times New Roman" w:cs="Times New Roman"/>
          <w:b/>
          <w:color w:val="000000"/>
          <w:sz w:val="24"/>
          <w:szCs w:val="24"/>
          <w:lang w:eastAsia="ru-RU"/>
        </w:rPr>
        <w:t xml:space="preserve"> результаты освоения ООП</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spellStart"/>
      <w:r w:rsidRPr="00CE7C78">
        <w:rPr>
          <w:rFonts w:ascii="Times New Roman" w:eastAsia="Times New Roman" w:hAnsi="Times New Roman" w:cs="Times New Roman"/>
          <w:color w:val="000000"/>
          <w:sz w:val="24"/>
          <w:szCs w:val="24"/>
          <w:lang w:eastAsia="ru-RU"/>
        </w:rPr>
        <w:t>Метапредметные</w:t>
      </w:r>
      <w:proofErr w:type="spellEnd"/>
      <w:r w:rsidRPr="00CE7C78">
        <w:rPr>
          <w:rFonts w:ascii="Times New Roman" w:eastAsia="Times New Roman" w:hAnsi="Times New Roman" w:cs="Times New Roman"/>
          <w:color w:val="000000"/>
          <w:sz w:val="24"/>
          <w:szCs w:val="24"/>
          <w:lang w:eastAsia="ru-RU"/>
        </w:rPr>
        <w:t xml:space="preserve"> результаты освоения основной образовательной программы представлены тремя группами универсальных учебных действий (УУД).</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1. Регулятивные универсальные учебные действия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Ученик </w:t>
      </w:r>
      <w:r w:rsidRPr="00CE7C78">
        <w:rPr>
          <w:rFonts w:ascii="Times New Roman" w:eastAsia="Times New Roman" w:hAnsi="Times New Roman" w:cs="Times New Roman"/>
          <w:color w:val="000000"/>
          <w:sz w:val="24"/>
          <w:szCs w:val="24"/>
          <w:lang w:eastAsia="ru-RU"/>
        </w:rPr>
        <w:t xml:space="preserve"> научится: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самостоятельно определять цели, задавать параметры и критерии, по которым можно определить, что цель достигнута;</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ставить и формулировать собственные задачи в образовательной деятельности и жизненных ситуациях;</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оценивать ресурсы, в том числе время и другие нематериальные ресурсы, необходимые для достижения поставленной цели;</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выбирать путь достижения цели, планировать решение поставленных задач, оптимизируя материальные и нематериальные затраты;</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организовывать эффективный поиск ресурсов, необходимых для достижения поставленной цели;</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сопоставлять полученный результат деятельности с поставленной заранее целью.</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2. Познавательные универсальные учебные действия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Ученик </w:t>
      </w:r>
      <w:r w:rsidRPr="00CE7C78">
        <w:rPr>
          <w:rFonts w:ascii="Times New Roman" w:eastAsia="Times New Roman" w:hAnsi="Times New Roman" w:cs="Times New Roman"/>
          <w:color w:val="000000"/>
          <w:sz w:val="24"/>
          <w:szCs w:val="24"/>
          <w:lang w:eastAsia="ru-RU"/>
        </w:rPr>
        <w:t xml:space="preserve"> научится: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критически оценивать и интерпретировать информацию с разных позиций, распознавать и фиксировать противоречия в информационных источниках;</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выходить за рамки учебного предмета и осуществлять целенаправленный поиск возможностей для широкого переноса средств и способов действия;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выстраивать индивидуальную образовательную траекторию, учитывая ограничения со стороны других участников и ресурсные ограничения;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менять и удерживать разные позиции в познавательной деятельности.</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lastRenderedPageBreak/>
        <w:t>3. Коммуникативные универсальные учебные действия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Ученик </w:t>
      </w:r>
      <w:r w:rsidRPr="00CE7C78">
        <w:rPr>
          <w:rFonts w:ascii="Times New Roman" w:eastAsia="Times New Roman" w:hAnsi="Times New Roman" w:cs="Times New Roman"/>
          <w:color w:val="000000"/>
          <w:sz w:val="24"/>
          <w:szCs w:val="24"/>
          <w:lang w:eastAsia="ru-RU"/>
        </w:rPr>
        <w:t xml:space="preserve"> научится: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xml:space="preserve">– осуществлять деловую коммуникацию как со сверстниками, так и </w:t>
      </w:r>
      <w:proofErr w:type="gramStart"/>
      <w:r w:rsidRPr="00CE7C78">
        <w:rPr>
          <w:rFonts w:ascii="Times New Roman" w:eastAsia="Times New Roman" w:hAnsi="Times New Roman" w:cs="Times New Roman"/>
          <w:color w:val="000000"/>
          <w:sz w:val="24"/>
          <w:szCs w:val="24"/>
          <w:lang w:eastAsia="ru-RU"/>
        </w:rPr>
        <w:t>со</w:t>
      </w:r>
      <w:proofErr w:type="gramEnd"/>
      <w:r w:rsidRPr="00CE7C78">
        <w:rPr>
          <w:rFonts w:ascii="Times New Roman" w:eastAsia="Times New Roman" w:hAnsi="Times New Roman" w:cs="Times New Roman"/>
          <w:color w:val="000000"/>
          <w:sz w:val="24"/>
          <w:szCs w:val="24"/>
          <w:lang w:eastAsia="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развернуто, логично и точно излагать свою точку зрения с использованием адекватных (устных и письменных) языковых средств;</w:t>
      </w:r>
    </w:p>
    <w:p w:rsidR="00847378" w:rsidRPr="00CE7C78"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E7C78">
        <w:rPr>
          <w:rFonts w:ascii="Times New Roman" w:eastAsia="Times New Roman" w:hAnsi="Times New Roman" w:cs="Times New Roman"/>
          <w:color w:val="000000"/>
          <w:sz w:val="24"/>
          <w:szCs w:val="24"/>
          <w:lang w:eastAsia="ru-RU"/>
        </w:rPr>
        <w:t xml:space="preserve">– распознавать </w:t>
      </w:r>
      <w:proofErr w:type="spellStart"/>
      <w:r w:rsidRPr="00CE7C78">
        <w:rPr>
          <w:rFonts w:ascii="Times New Roman" w:eastAsia="Times New Roman" w:hAnsi="Times New Roman" w:cs="Times New Roman"/>
          <w:color w:val="000000"/>
          <w:sz w:val="24"/>
          <w:szCs w:val="24"/>
          <w:lang w:eastAsia="ru-RU"/>
        </w:rPr>
        <w:t>конфликтогенные</w:t>
      </w:r>
      <w:proofErr w:type="spellEnd"/>
      <w:r w:rsidRPr="00CE7C78">
        <w:rPr>
          <w:rFonts w:ascii="Times New Roman" w:eastAsia="Times New Roman" w:hAnsi="Times New Roman" w:cs="Times New Roman"/>
          <w:color w:val="00000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b/>
          <w:i/>
          <w:color w:val="000000"/>
          <w:sz w:val="24"/>
          <w:szCs w:val="24"/>
          <w:lang w:eastAsia="ru-RU"/>
        </w:rPr>
      </w:pPr>
      <w:proofErr w:type="spellStart"/>
      <w:r w:rsidRPr="009F40EA">
        <w:rPr>
          <w:rFonts w:ascii="Times New Roman" w:eastAsia="Times New Roman" w:hAnsi="Times New Roman" w:cs="Times New Roman"/>
          <w:b/>
          <w:i/>
          <w:color w:val="000000"/>
          <w:sz w:val="24"/>
          <w:szCs w:val="24"/>
          <w:lang w:eastAsia="ru-RU"/>
        </w:rPr>
        <w:t>Метапредметные</w:t>
      </w:r>
      <w:proofErr w:type="spellEnd"/>
      <w:r w:rsidRPr="009F40EA">
        <w:rPr>
          <w:rFonts w:ascii="Times New Roman" w:eastAsia="Times New Roman" w:hAnsi="Times New Roman" w:cs="Times New Roman"/>
          <w:b/>
          <w:i/>
          <w:color w:val="000000"/>
          <w:sz w:val="24"/>
          <w:szCs w:val="24"/>
          <w:lang w:eastAsia="ru-RU"/>
        </w:rPr>
        <w:t xml:space="preserve"> результаты освоения основной образовательной программы основного общего образования должны отражать:</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4) умение оценивать правильность выполнения учебной задачи, собственные возможности ее решения;</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9F40EA">
        <w:rPr>
          <w:rFonts w:ascii="Times New Roman" w:eastAsia="Times New Roman" w:hAnsi="Times New Roman" w:cs="Times New Roman"/>
          <w:color w:val="000000"/>
          <w:sz w:val="24"/>
          <w:szCs w:val="24"/>
          <w:lang w:eastAsia="ru-RU"/>
        </w:rPr>
        <w:t>логическое рассуждение</w:t>
      </w:r>
      <w:proofErr w:type="gramEnd"/>
      <w:r w:rsidRPr="009F40EA">
        <w:rPr>
          <w:rFonts w:ascii="Times New Roman" w:eastAsia="Times New Roman" w:hAnsi="Times New Roman" w:cs="Times New Roman"/>
          <w:color w:val="000000"/>
          <w:sz w:val="24"/>
          <w:szCs w:val="24"/>
          <w:lang w:eastAsia="ru-RU"/>
        </w:rPr>
        <w:t>, умозаключение (индуктивное, дедуктивное и по аналогии) и делать выводы;</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7) умение создавать, применять и преобразовывать знаки и символы, модели и схемы для решения учебных и познавательных задач;</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8) смысловое чтение;</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lastRenderedPageBreak/>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847378" w:rsidRPr="009F40EA"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9F40EA">
        <w:rPr>
          <w:rFonts w:ascii="Times New Roman" w:eastAsia="Times New Roman" w:hAnsi="Times New Roman" w:cs="Times New Roman"/>
          <w:color w:val="000000"/>
          <w:sz w:val="24"/>
          <w:szCs w:val="24"/>
          <w:lang w:eastAsia="ru-RU"/>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847378" w:rsidRDefault="00847378" w:rsidP="00847378">
      <w:pPr>
        <w:spacing w:before="100" w:beforeAutospacing="1" w:after="100" w:afterAutospacing="1"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color w:val="000000"/>
          <w:sz w:val="24"/>
          <w:szCs w:val="24"/>
          <w:lang w:eastAsia="ru-RU"/>
        </w:rPr>
        <w:t>П</w:t>
      </w:r>
      <w:r w:rsidRPr="009F40EA">
        <w:rPr>
          <w:rFonts w:ascii="Times New Roman" w:eastAsia="Times New Roman" w:hAnsi="Times New Roman" w:cs="Times New Roman"/>
          <w:b/>
          <w:i/>
          <w:color w:val="000000"/>
          <w:sz w:val="24"/>
          <w:szCs w:val="24"/>
          <w:lang w:eastAsia="ru-RU"/>
        </w:rPr>
        <w:t>редметные результаты освоения основной образовательной программы основного общего образования должны отражать</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Ученик</w:t>
      </w:r>
      <w:r w:rsidRPr="00247B91">
        <w:rPr>
          <w:rFonts w:ascii="Times New Roman" w:eastAsia="Times New Roman" w:hAnsi="Times New Roman" w:cs="Times New Roman"/>
          <w:b/>
          <w:color w:val="000000"/>
          <w:sz w:val="24"/>
          <w:szCs w:val="24"/>
          <w:lang w:eastAsia="ru-RU"/>
        </w:rPr>
        <w:t xml:space="preserve"> на базовом уровне научится: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использовать языковые средства адекватно цели общения и речевой ситуации;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247B91">
        <w:rPr>
          <w:rFonts w:ascii="Times New Roman" w:eastAsia="Times New Roman" w:hAnsi="Times New Roman" w:cs="Times New Roman"/>
          <w:color w:val="000000"/>
          <w:sz w:val="24"/>
          <w:szCs w:val="24"/>
          <w:lang w:eastAsia="ru-RU"/>
        </w:rPr>
        <w:t>–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выстраивать композицию текста, используя знания о его структурных элементах;</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подбирать и использовать языковые средства в зависимости от типа текста и выбранного профиля обучения;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правильно использовать лексические и грамматические средства связи предложений при построении текста;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создавать устные и письменные тексты разных жанров в соответствии с функционально-стилевой принадлежностью текста;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использовать при работе с текстом разные виды чтения (поисковое, просмотровое, ознакомительное, изучающее, реферативное) и </w:t>
      </w:r>
      <w:proofErr w:type="spellStart"/>
      <w:r w:rsidRPr="00247B91">
        <w:rPr>
          <w:rFonts w:ascii="Times New Roman" w:eastAsia="Times New Roman" w:hAnsi="Times New Roman" w:cs="Times New Roman"/>
          <w:color w:val="000000"/>
          <w:sz w:val="24"/>
          <w:szCs w:val="24"/>
          <w:lang w:eastAsia="ru-RU"/>
        </w:rPr>
        <w:t>аудирования</w:t>
      </w:r>
      <w:proofErr w:type="spellEnd"/>
      <w:r w:rsidRPr="00247B91">
        <w:rPr>
          <w:rFonts w:ascii="Times New Roman" w:eastAsia="Times New Roman" w:hAnsi="Times New Roman" w:cs="Times New Roman"/>
          <w:color w:val="000000"/>
          <w:sz w:val="24"/>
          <w:szCs w:val="24"/>
          <w:lang w:eastAsia="ru-RU"/>
        </w:rPr>
        <w:t xml:space="preserve"> (с полным пониманием текста, с пониманием основного содержания, с выборочным извлечением информации);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lastRenderedPageBreak/>
        <w:t>– извлекать необходимую информацию из различных источников и переводить ее в текстовый формат;</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преобразовывать те</w:t>
      </w:r>
      <w:proofErr w:type="gramStart"/>
      <w:r w:rsidRPr="00247B91">
        <w:rPr>
          <w:rFonts w:ascii="Times New Roman" w:eastAsia="Times New Roman" w:hAnsi="Times New Roman" w:cs="Times New Roman"/>
          <w:color w:val="000000"/>
          <w:sz w:val="24"/>
          <w:szCs w:val="24"/>
          <w:lang w:eastAsia="ru-RU"/>
        </w:rPr>
        <w:t>кст в др</w:t>
      </w:r>
      <w:proofErr w:type="gramEnd"/>
      <w:r w:rsidRPr="00247B91">
        <w:rPr>
          <w:rFonts w:ascii="Times New Roman" w:eastAsia="Times New Roman" w:hAnsi="Times New Roman" w:cs="Times New Roman"/>
          <w:color w:val="000000"/>
          <w:sz w:val="24"/>
          <w:szCs w:val="24"/>
          <w:lang w:eastAsia="ru-RU"/>
        </w:rPr>
        <w:t>угие виды передачи информации;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выбирать тему, определять цель и подбирать материал для публичного выступления;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соблюдать культуру публичной речи;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оценивать собственную и чужую речь с позиции соответствия языковым нормам;</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Ученик </w:t>
      </w:r>
      <w:r w:rsidRPr="00247B91">
        <w:rPr>
          <w:rFonts w:ascii="Times New Roman" w:eastAsia="Times New Roman" w:hAnsi="Times New Roman" w:cs="Times New Roman"/>
          <w:b/>
          <w:color w:val="000000"/>
          <w:sz w:val="24"/>
          <w:szCs w:val="24"/>
          <w:lang w:eastAsia="ru-RU"/>
        </w:rPr>
        <w:t xml:space="preserve"> на базовом уровне получит возможность научиться: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распознавать уровни и единицы языка в предъявленном тексте и видеть взаимосвязь между ними;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комментировать авторские высказывания на различные темы (в том числе о богатстве и выразительности русского языка);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отличать язык художественной литературы от других разновидностей современного русского языка;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использовать синонимические ресурсы русского языка для более точного выражения мысли и усиления выразительности речи;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иметь представление об историческом развитии русского языка и истории русского языкознания;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выражать согласие или несогласие с мнением собеседника в соответствии с правилами ведения диалогической речи;</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дифференцировать главную и второстепенную информацию, известную и неизвестную информацию в прослушанном тексте;</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проводить самостоятельный поиск текстовой и нетекстовой информации, отбирать и анализировать полученную информацию;</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сохранять стилевое единство при создании текста заданного функционального стиля;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создавать отзывы и рецензии на предложенный текст;</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xml:space="preserve">– соблюдать культуру чтения, говорения, </w:t>
      </w:r>
      <w:proofErr w:type="spellStart"/>
      <w:r w:rsidRPr="00247B91">
        <w:rPr>
          <w:rFonts w:ascii="Times New Roman" w:eastAsia="Times New Roman" w:hAnsi="Times New Roman" w:cs="Times New Roman"/>
          <w:color w:val="000000"/>
          <w:sz w:val="24"/>
          <w:szCs w:val="24"/>
          <w:lang w:eastAsia="ru-RU"/>
        </w:rPr>
        <w:t>аудирования</w:t>
      </w:r>
      <w:proofErr w:type="spellEnd"/>
      <w:r w:rsidRPr="00247B91">
        <w:rPr>
          <w:rFonts w:ascii="Times New Roman" w:eastAsia="Times New Roman" w:hAnsi="Times New Roman" w:cs="Times New Roman"/>
          <w:color w:val="000000"/>
          <w:sz w:val="24"/>
          <w:szCs w:val="24"/>
          <w:lang w:eastAsia="ru-RU"/>
        </w:rPr>
        <w:t xml:space="preserve"> и письма;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lastRenderedPageBreak/>
        <w:t>– соблюдать культуру научного и делового общения в устной и письменной форме, в том числе при обсуждении дискуссионных проблем;</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соблюдать нормы речевого поведения в разговорной речи, а также в учебно-научной и официально-деловой сферах общения;</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осуществлять речевой самоконтроль;</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совершенствовать орфографические и пунктуационные умения и навыки на основе знаний о нормах русского литературного языка;</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использовать основные нормативные словари и справочники для расширения словарного запаса и спектра используемых языковых средств;</w:t>
      </w:r>
    </w:p>
    <w:p w:rsidR="00847378" w:rsidRPr="00247B91" w:rsidRDefault="00847378" w:rsidP="00847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47B91">
        <w:rPr>
          <w:rFonts w:ascii="Times New Roman" w:eastAsia="Times New Roman" w:hAnsi="Times New Roman" w:cs="Times New Roman"/>
          <w:color w:val="000000"/>
          <w:sz w:val="24"/>
          <w:szCs w:val="24"/>
          <w:lang w:eastAsia="ru-RU"/>
        </w:rPr>
        <w:t>– оценивать эстетическую сторону речевого высказывания при анализе текстов (в том числе художественной литературы).</w:t>
      </w:r>
    </w:p>
    <w:p w:rsidR="00847378" w:rsidRPr="009F40EA" w:rsidRDefault="00847378" w:rsidP="00847378">
      <w:pPr>
        <w:spacing w:after="0" w:line="240" w:lineRule="auto"/>
        <w:ind w:right="253"/>
        <w:rPr>
          <w:rFonts w:ascii="Times New Roman" w:eastAsia="Times New Roman" w:hAnsi="Times New Roman" w:cs="Times New Roman"/>
          <w:color w:val="000000"/>
          <w:sz w:val="24"/>
          <w:szCs w:val="24"/>
          <w:lang w:eastAsia="ru-RU"/>
        </w:rPr>
      </w:pP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b/>
          <w:color w:val="000000"/>
          <w:sz w:val="24"/>
          <w:szCs w:val="24"/>
        </w:rPr>
      </w:pPr>
      <w:r w:rsidRPr="009F40EA">
        <w:rPr>
          <w:rFonts w:ascii="Times New Roman" w:eastAsia="Times New Roman" w:hAnsi="Times New Roman" w:cs="Times New Roman"/>
          <w:b/>
          <w:color w:val="000000"/>
          <w:sz w:val="24"/>
          <w:szCs w:val="24"/>
        </w:rPr>
        <w:t>Предметные результаты (5-9 классы) изучения предметной области "Русский язык " должны отражать:</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1) совершенствование различных видов устной и письменной речевой деятельности (говорения и </w:t>
      </w:r>
      <w:proofErr w:type="spellStart"/>
      <w:r w:rsidRPr="009F40EA">
        <w:rPr>
          <w:rFonts w:ascii="Times New Roman" w:eastAsia="Times New Roman" w:hAnsi="Times New Roman" w:cs="Times New Roman"/>
          <w:color w:val="000000"/>
          <w:sz w:val="24"/>
          <w:szCs w:val="24"/>
        </w:rPr>
        <w:t>аудирования</w:t>
      </w:r>
      <w:proofErr w:type="spellEnd"/>
      <w:r w:rsidRPr="009F40EA">
        <w:rPr>
          <w:rFonts w:ascii="Times New Roman" w:eastAsia="Times New Roman" w:hAnsi="Times New Roman" w:cs="Times New Roman"/>
          <w:color w:val="000000"/>
          <w:sz w:val="24"/>
          <w:szCs w:val="24"/>
        </w:rPr>
        <w:t>, чтения и письма, общения при помощи современных средств устной и письменной коммуникации):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 создание устных монологических высказываний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умение различать монологическую, диалогическую и </w:t>
      </w:r>
      <w:proofErr w:type="spellStart"/>
      <w:r w:rsidRPr="009F40EA">
        <w:rPr>
          <w:rFonts w:ascii="Times New Roman" w:eastAsia="Times New Roman" w:hAnsi="Times New Roman" w:cs="Times New Roman"/>
          <w:color w:val="000000"/>
          <w:sz w:val="24"/>
          <w:szCs w:val="24"/>
        </w:rPr>
        <w:t>полилогическую</w:t>
      </w:r>
      <w:proofErr w:type="spellEnd"/>
      <w:r w:rsidRPr="009F40EA">
        <w:rPr>
          <w:rFonts w:ascii="Times New Roman" w:eastAsia="Times New Roman" w:hAnsi="Times New Roman" w:cs="Times New Roman"/>
          <w:color w:val="000000"/>
          <w:sz w:val="24"/>
          <w:szCs w:val="24"/>
        </w:rPr>
        <w:t xml:space="preserve"> речь, участие в диалоге и </w:t>
      </w:r>
      <w:proofErr w:type="spellStart"/>
      <w:r w:rsidRPr="009F40EA">
        <w:rPr>
          <w:rFonts w:ascii="Times New Roman" w:eastAsia="Times New Roman" w:hAnsi="Times New Roman" w:cs="Times New Roman"/>
          <w:color w:val="000000"/>
          <w:sz w:val="24"/>
          <w:szCs w:val="24"/>
        </w:rPr>
        <w:t>полилоге</w:t>
      </w:r>
      <w:proofErr w:type="spellEnd"/>
      <w:r w:rsidRPr="009F40EA">
        <w:rPr>
          <w:rFonts w:ascii="Times New Roman" w:eastAsia="Times New Roman" w:hAnsi="Times New Roman" w:cs="Times New Roman"/>
          <w:color w:val="000000"/>
          <w:sz w:val="24"/>
          <w:szCs w:val="24"/>
        </w:rPr>
        <w:t>;</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развитие навыков чтения на русском языке (изучающего, ознакомительного, просмотрового) и содержательной переработки прочитанного материала, в том числе умение выделять главную мысль текста, ключевые понятия, оценивать средства аргументации и выразительности;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 овладение различными видами </w:t>
      </w:r>
      <w:proofErr w:type="spellStart"/>
      <w:r w:rsidRPr="009F40EA">
        <w:rPr>
          <w:rFonts w:ascii="Times New Roman" w:eastAsia="Times New Roman" w:hAnsi="Times New Roman" w:cs="Times New Roman"/>
          <w:color w:val="000000"/>
          <w:sz w:val="24"/>
          <w:szCs w:val="24"/>
        </w:rPr>
        <w:t>аудирования</w:t>
      </w:r>
      <w:proofErr w:type="spellEnd"/>
      <w:r w:rsidRPr="009F40EA">
        <w:rPr>
          <w:rFonts w:ascii="Times New Roman" w:eastAsia="Times New Roman" w:hAnsi="Times New Roman" w:cs="Times New Roman"/>
          <w:color w:val="000000"/>
          <w:sz w:val="24"/>
          <w:szCs w:val="24"/>
        </w:rPr>
        <w:t xml:space="preserve"> (с полным пониманием, с пониманием основного содержания, с выборочным извлечением информации);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понимание, интерпретация и комментирование текстов различных функционально-смысловых типов речи (повествование, описание, рассуждение) и функциональных разновидностей языка, осуществление информационной переработки текста, передача его смысла в устной и письменной форме, а также умение характеризовать его с точки зрения единства темы, смысловой цельности, последовательности изложения;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оценивать письменные и устные речевые высказывания с точки зрения их эффективности,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выявление основных особенностей устной и письменной речи, разговорной и книжной речи;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 умение создавать различные текстовые высказывания в соответствии с поставленной целью и сферой общения (аргументированный ответ на вопрос, изложение, сочинение, аннотация, план (включая тезисный план), заявление, информационный запрос и др.);</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2)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осознанное использование речевых сре</w:t>
      </w:r>
      <w:proofErr w:type="gramStart"/>
      <w:r w:rsidRPr="009F40EA">
        <w:rPr>
          <w:rFonts w:ascii="Times New Roman" w:eastAsia="Times New Roman" w:hAnsi="Times New Roman" w:cs="Times New Roman"/>
          <w:color w:val="000000"/>
          <w:sz w:val="24"/>
          <w:szCs w:val="24"/>
        </w:rPr>
        <w:t>дств дл</w:t>
      </w:r>
      <w:proofErr w:type="gramEnd"/>
      <w:r w:rsidRPr="009F40EA">
        <w:rPr>
          <w:rFonts w:ascii="Times New Roman" w:eastAsia="Times New Roman" w:hAnsi="Times New Roman" w:cs="Times New Roman"/>
          <w:color w:val="000000"/>
          <w:sz w:val="24"/>
          <w:szCs w:val="24"/>
        </w:rPr>
        <w:t>я планирования и регуляции собственной речи; для выражения своих чувств, мыслей и коммуникативных потребностей;</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основных языковых норм в устной и письменной речи;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стремление расширить свою речевую практику, развивать культуру использования русского литературного языка, оценивать свои языковые умения и планировать их совершенствование и развитие;</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3) использование коммуникативно-эстетических возможностей русского языка: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9F40EA">
        <w:rPr>
          <w:rFonts w:ascii="Times New Roman" w:eastAsia="Times New Roman" w:hAnsi="Times New Roman" w:cs="Times New Roman"/>
          <w:color w:val="000000"/>
          <w:sz w:val="24"/>
          <w:szCs w:val="24"/>
        </w:rPr>
        <w:t>- распознавание и характеристика основных видов выразительных средств фонетики, лексики и синтаксиса (звукопись; эпитет, метафора, развёрнутая и скрытая метафоры, гипербола, олицетворение, сравнение; сравнительный оборот; фразеологизм, синонимы, антонимы, омонимы) в речи;</w:t>
      </w:r>
      <w:proofErr w:type="gramEnd"/>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уместное использование фразеологических оборотов в речи;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корректное и оправданное употребление междометий для выражения эмоций, этикетных формул;</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в речи синонимичных имен прилагательных в роли эпитетов;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4) 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идентификация самостоятельных (знаменательных) служебных частей речи и их форм по значению и основным грамматическим признакам;</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существительных, прилагательных, местоимений, числительных, наречий разных разрядов и их морфологических признаков, умение различать слова категории состояния и наречия;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глаголов, причастий, деепричастий и их морфологических признаков;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предлогов, частиц и союзов разных разрядов, определение смысловых оттенков частиц;</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междометий разных разрядов, определение грамматических особенностей междометий;</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5) формирование навыков проведения различных видов анализа слова, синтаксического анализа словосочетания и предложения, а также многоаспектного анализа текста: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проведение фонетического, морфемного и словообразовательного (как взаимосвязанных этапов анализа структуры слова), лексического, морфологического анализа слова, анализа словообразовательных пар и словообразовательных цепочек слов;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 проведение синтаксического анализа предложения, определение синтаксической роли самостоятельных частей речи в предложении;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 анализ текста и распознавание основных признаков текста, умение выделять тему, основную мысль, ключевые слова, </w:t>
      </w:r>
      <w:proofErr w:type="spellStart"/>
      <w:r w:rsidRPr="009F40EA">
        <w:rPr>
          <w:rFonts w:ascii="Times New Roman" w:eastAsia="Times New Roman" w:hAnsi="Times New Roman" w:cs="Times New Roman"/>
          <w:color w:val="000000"/>
          <w:sz w:val="24"/>
          <w:szCs w:val="24"/>
        </w:rPr>
        <w:t>микротемы</w:t>
      </w:r>
      <w:proofErr w:type="spellEnd"/>
      <w:r w:rsidRPr="009F40EA">
        <w:rPr>
          <w:rFonts w:ascii="Times New Roman" w:eastAsia="Times New Roman" w:hAnsi="Times New Roman" w:cs="Times New Roman"/>
          <w:color w:val="000000"/>
          <w:sz w:val="24"/>
          <w:szCs w:val="24"/>
        </w:rPr>
        <w:t>, разбивать текст на абзацы, знать композиционные элементы текста;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звукового состава слова, правильное деление на слоги, характеристика звуков слова;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лексического значения слова, значений многозначного слова, стилистической окраски слова, сферы употребления, подбор синонимов, антонимов;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деление слова на морфемы на основе смыслового, грамматического и словообразовательного анализа слова;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различать словообразовательные и формообразующие морфемы, способы словообразования;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проведение морфологического разбора самостоятельных и служебных частей речи;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характеристика общего грамматического значения, морфологических признаков самостоятельных частей речи, определение их синтаксической функции;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опознавание основных единиц синтаксиса (словосочетание, предложение, текст);</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выделять словосочетание в составе предложения, определение главного и зависимого слова в словосочетании, определение его вида;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вида предложения по цели высказывания и эмоциональной окраске;</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грамматической основы предложения;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распространённых и нераспространённых предложений, предложений осложнённой и неосложнённой структуры, полных и неполных;</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второстепенных членов предложения, однородных членов предложения, обособленных членов предложения; обращений; вводных и вставных конструкций;</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опознавание сложного предложения, типов сложного предложения, сложных предложений с различными видами связи, выделение средств синтаксической связи между частями сложного предложения;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функционально-смысловых типов речи, принадлежности текста к одному из них и к функциональной разновидности языка, а также создание текстов различного типа речи и соблюдения норм их построения;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видов связи, смысловых, лексических и грамматических сре</w:t>
      </w:r>
      <w:proofErr w:type="gramStart"/>
      <w:r w:rsidRPr="009F40EA">
        <w:rPr>
          <w:rFonts w:ascii="Times New Roman" w:eastAsia="Times New Roman" w:hAnsi="Times New Roman" w:cs="Times New Roman"/>
          <w:color w:val="000000"/>
          <w:sz w:val="24"/>
          <w:szCs w:val="24"/>
        </w:rPr>
        <w:t>дств св</w:t>
      </w:r>
      <w:proofErr w:type="gramEnd"/>
      <w:r w:rsidRPr="009F40EA">
        <w:rPr>
          <w:rFonts w:ascii="Times New Roman" w:eastAsia="Times New Roman" w:hAnsi="Times New Roman" w:cs="Times New Roman"/>
          <w:color w:val="000000"/>
          <w:sz w:val="24"/>
          <w:szCs w:val="24"/>
        </w:rPr>
        <w:t>язи предложений в тексте, а также уместность и целесообразность их использования;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6) обогащение активного и потенциального словарного запаса, расширение объема используемых в речи грамматических языковых сре</w:t>
      </w:r>
      <w:proofErr w:type="gramStart"/>
      <w:r w:rsidRPr="009F40EA">
        <w:rPr>
          <w:rFonts w:ascii="Times New Roman" w:eastAsia="Times New Roman" w:hAnsi="Times New Roman" w:cs="Times New Roman"/>
          <w:color w:val="000000"/>
          <w:sz w:val="24"/>
          <w:szCs w:val="24"/>
        </w:rPr>
        <w:t>дств дл</w:t>
      </w:r>
      <w:proofErr w:type="gramEnd"/>
      <w:r w:rsidRPr="009F40EA">
        <w:rPr>
          <w:rFonts w:ascii="Times New Roman" w:eastAsia="Times New Roman" w:hAnsi="Times New Roman" w:cs="Times New Roman"/>
          <w:color w:val="000000"/>
          <w:sz w:val="24"/>
          <w:szCs w:val="24"/>
        </w:rPr>
        <w:t>я свободного выражения мыслей и чувств в соответствии с ситуацией и стилем общения: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 умение использовать словари (в том числе - мультимедийные) при решении задач построения устного и письменного речевого высказывания, осуществлять эффективный и оперативный поиск на основе знаний о назначении различных видов словарей, их строения и способах конструирования информационных запросов;</w:t>
      </w:r>
    </w:p>
    <w:p w:rsidR="00847378" w:rsidRPr="009F40EA" w:rsidRDefault="00847378" w:rsidP="00847378">
      <w:pPr>
        <w:pStyle w:val="a9"/>
        <w:jc w:val="both"/>
        <w:rPr>
          <w:color w:val="000000"/>
        </w:rPr>
      </w:pPr>
      <w:r w:rsidRPr="009F40EA">
        <w:rPr>
          <w:color w:val="000000"/>
        </w:rPr>
        <w:t>- пользование толковыми словарями для извлечения необходимой информации, прежде всего - для определения лексического значения (прямого и переносного) слова, принадлежности к его группе однозначных или многозначных слов, определения прямого и переносного значения, особенностей употребления;</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пользование орфоэпическими, орфографическими словарями для определения нормативного написания и произношения слова;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фразеологических словарей для определения значения и особенностей употребления фразеологизмов;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морфемных, словообразовательных, этимологических словарей для морфемного и словообразовательного анализа слов;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словарей для подбора к словам синонимов, антонимов;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7) овладение основными нормами литературного языка (орфоэпическими, лексическими, грамматическими, орфографическими, пунктуационными,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поиск орфограммы и применение правил написания слов с орфограммами;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освоение правил правописания служебных частей речи и умения применять их на письме;</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применение правильного переноса слов;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применение правил постановки знаков препинания в конце предложения, в простом и в сложном предложениях, при прямой речи, цитировании, диалоге;</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основных орфоэпических правил современного русского литературного языка, определение места ударения в слове в соответствии с акцентологическими нормами;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выявление смыслового, стилистического различия синонимов, употребления их в речи с учётом значения, смыслового различия, стилистической окраски;</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нормативное изменение форм существительных, прилагательных, местоимений, числительных, глаголов;</w:t>
      </w:r>
    </w:p>
    <w:p w:rsidR="00847378" w:rsidRPr="009F40EA" w:rsidRDefault="00847378" w:rsidP="00847378">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грамматических норм, в том числе при согласовании и управлении, при употреблении несклоняемых имен существительных и аббревиатур, при употреблении предложений с деепричастным оборотом, употреблении местоимений для связи предложений и частей текста, конструировании предложений с союзами, соблюдение видовременной соотнесённости глаголов-сказуемых в связном тексте;</w:t>
      </w:r>
    </w:p>
    <w:p w:rsidR="00E045C5" w:rsidRPr="007C11F0" w:rsidRDefault="00E045C5" w:rsidP="00E045C5">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
          <w:sz w:val="24"/>
          <w:szCs w:val="24"/>
          <w:lang w:eastAsia="ru-RU"/>
        </w:rPr>
        <w:lastRenderedPageBreak/>
        <w:t xml:space="preserve">                       Планируемые результаты изучения учебного предмета «Русский язык» в 7 классе</w:t>
      </w:r>
    </w:p>
    <w:p w:rsidR="00503A2C" w:rsidRPr="007C11F0" w:rsidRDefault="00503A2C" w:rsidP="00503A2C">
      <w:pPr>
        <w:spacing w:after="0" w:line="240" w:lineRule="auto"/>
        <w:jc w:val="both"/>
        <w:rPr>
          <w:rFonts w:ascii="Times New Roman" w:eastAsia="Times New Roman" w:hAnsi="Times New Roman" w:cs="Times New Roman"/>
          <w:b/>
          <w:bCs/>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i/>
          <w:sz w:val="24"/>
          <w:szCs w:val="24"/>
          <w:lang w:eastAsia="ru-RU"/>
        </w:rPr>
      </w:pPr>
      <w:r w:rsidRPr="007C11F0">
        <w:rPr>
          <w:rFonts w:ascii="Times New Roman" w:eastAsia="Times New Roman" w:hAnsi="Times New Roman" w:cs="Times New Roman"/>
          <w:b/>
          <w:bCs/>
          <w:i/>
          <w:sz w:val="24"/>
          <w:szCs w:val="24"/>
          <w:lang w:eastAsia="ru-RU"/>
        </w:rPr>
        <w:t>Речь и речевое общение</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w:t>
      </w:r>
      <w:r w:rsidR="00503A2C" w:rsidRPr="007C11F0">
        <w:rPr>
          <w:rFonts w:ascii="Times New Roman" w:eastAsia="Times New Roman" w:hAnsi="Times New Roman" w:cs="Times New Roman"/>
          <w:b/>
          <w:sz w:val="24"/>
          <w:szCs w:val="24"/>
          <w:lang w:eastAsia="ru-RU"/>
        </w:rPr>
        <w:t>к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соблюдать нормы речевого поведения в типичных ситуациях общения;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предупреждать коммуникативные неудачи в процессе речевого общения.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4"/>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503A2C" w:rsidRPr="007C11F0" w:rsidRDefault="00503A2C" w:rsidP="00503A2C">
      <w:pPr>
        <w:numPr>
          <w:ilvl w:val="0"/>
          <w:numId w:val="24"/>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участвовать в коллективном обсуждении проблем, аргументировать собственную позицию, доказывать её, убежд</w:t>
      </w:r>
      <w:r w:rsidR="005355E5" w:rsidRPr="007C11F0">
        <w:rPr>
          <w:rFonts w:ascii="Times New Roman" w:eastAsia="Times New Roman" w:hAnsi="Times New Roman" w:cs="Times New Roman"/>
          <w:sz w:val="24"/>
          <w:szCs w:val="24"/>
          <w:lang w:eastAsia="ru-RU"/>
        </w:rPr>
        <w:t>а</w:t>
      </w:r>
      <w:r w:rsidRPr="007C11F0">
        <w:rPr>
          <w:rFonts w:ascii="Times New Roman" w:eastAsia="Times New Roman" w:hAnsi="Times New Roman" w:cs="Times New Roman"/>
          <w:sz w:val="24"/>
          <w:szCs w:val="24"/>
          <w:lang w:eastAsia="ru-RU"/>
        </w:rPr>
        <w:t>ть;</w:t>
      </w:r>
    </w:p>
    <w:p w:rsidR="00503A2C" w:rsidRPr="007C11F0" w:rsidRDefault="00503A2C" w:rsidP="00503A2C">
      <w:pPr>
        <w:numPr>
          <w:ilvl w:val="0"/>
          <w:numId w:val="24"/>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понимать основные причины коммуникативных неудач и уметь их объяснять.</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bCs/>
          <w:i/>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bCs/>
          <w:i/>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bCs/>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i/>
          <w:sz w:val="24"/>
          <w:szCs w:val="24"/>
          <w:lang w:eastAsia="ru-RU"/>
        </w:rPr>
      </w:pPr>
      <w:r w:rsidRPr="007C11F0">
        <w:rPr>
          <w:rFonts w:ascii="Times New Roman" w:eastAsia="Times New Roman" w:hAnsi="Times New Roman" w:cs="Times New Roman"/>
          <w:b/>
          <w:bCs/>
          <w:i/>
          <w:sz w:val="24"/>
          <w:szCs w:val="24"/>
          <w:lang w:eastAsia="ru-RU"/>
        </w:rPr>
        <w:t>Речевая деятельность</w:t>
      </w: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proofErr w:type="spellStart"/>
      <w:r w:rsidRPr="007C11F0">
        <w:rPr>
          <w:rFonts w:ascii="Times New Roman" w:eastAsia="Times New Roman" w:hAnsi="Times New Roman" w:cs="Times New Roman"/>
          <w:b/>
          <w:i/>
          <w:sz w:val="24"/>
          <w:szCs w:val="24"/>
          <w:lang w:eastAsia="ru-RU"/>
        </w:rPr>
        <w:t>Аудирование</w:t>
      </w:r>
      <w:proofErr w:type="spellEnd"/>
    </w:p>
    <w:p w:rsidR="00503A2C" w:rsidRPr="007C11F0" w:rsidRDefault="00847378"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 различным видам </w:t>
      </w:r>
      <w:proofErr w:type="spellStart"/>
      <w:r w:rsidRPr="007C11F0">
        <w:rPr>
          <w:rFonts w:ascii="Times New Roman" w:eastAsia="Times New Roman" w:hAnsi="Times New Roman" w:cs="Times New Roman"/>
          <w:sz w:val="24"/>
          <w:szCs w:val="24"/>
          <w:lang w:eastAsia="ru-RU"/>
        </w:rPr>
        <w:t>аудирования</w:t>
      </w:r>
      <w:proofErr w:type="spellEnd"/>
      <w:r w:rsidRPr="007C11F0">
        <w:rPr>
          <w:rFonts w:ascii="Times New Roman" w:eastAsia="Times New Roman" w:hAnsi="Times New Roman" w:cs="Times New Roman"/>
          <w:sz w:val="24"/>
          <w:szCs w:val="24"/>
          <w:lang w:eastAsia="ru-RU"/>
        </w:rPr>
        <w:t xml:space="preserve"> (с полным пониманием </w:t>
      </w:r>
      <w:proofErr w:type="spellStart"/>
      <w:r w:rsidRPr="007C11F0">
        <w:rPr>
          <w:rFonts w:ascii="Times New Roman" w:eastAsia="Times New Roman" w:hAnsi="Times New Roman" w:cs="Times New Roman"/>
          <w:sz w:val="24"/>
          <w:szCs w:val="24"/>
          <w:lang w:eastAsia="ru-RU"/>
        </w:rPr>
        <w:t>аудиотекста</w:t>
      </w:r>
      <w:proofErr w:type="spellEnd"/>
      <w:r w:rsidRPr="007C11F0">
        <w:rPr>
          <w:rFonts w:ascii="Times New Roman" w:eastAsia="Times New Roman" w:hAnsi="Times New Roman" w:cs="Times New Roman"/>
          <w:sz w:val="24"/>
          <w:szCs w:val="24"/>
          <w:lang w:eastAsia="ru-RU"/>
        </w:rPr>
        <w:t xml:space="preserve">, с пониманием основного содержания, с выборочным извлечением информации); передавать содержание </w:t>
      </w:r>
      <w:proofErr w:type="spellStart"/>
      <w:r w:rsidRPr="007C11F0">
        <w:rPr>
          <w:rFonts w:ascii="Times New Roman" w:eastAsia="Times New Roman" w:hAnsi="Times New Roman" w:cs="Times New Roman"/>
          <w:sz w:val="24"/>
          <w:szCs w:val="24"/>
          <w:lang w:eastAsia="ru-RU"/>
        </w:rPr>
        <w:t>аудиотекста</w:t>
      </w:r>
      <w:proofErr w:type="spellEnd"/>
      <w:r w:rsidRPr="007C11F0">
        <w:rPr>
          <w:rFonts w:ascii="Times New Roman" w:eastAsia="Times New Roman" w:hAnsi="Times New Roman" w:cs="Times New Roman"/>
          <w:sz w:val="24"/>
          <w:szCs w:val="24"/>
          <w:lang w:eastAsia="ru-RU"/>
        </w:rPr>
        <w:t xml:space="preserve"> в соответствии с заданной коммуникативной задачей в устной форме;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7C11F0">
        <w:rPr>
          <w:rFonts w:ascii="Times New Roman" w:eastAsia="Times New Roman" w:hAnsi="Times New Roman" w:cs="Times New Roman"/>
          <w:sz w:val="24"/>
          <w:szCs w:val="24"/>
          <w:lang w:eastAsia="ru-RU"/>
        </w:rPr>
        <w:t>аудиотекстов</w:t>
      </w:r>
      <w:proofErr w:type="spellEnd"/>
      <w:r w:rsidRPr="007C11F0">
        <w:rPr>
          <w:rFonts w:ascii="Times New Roman" w:eastAsia="Times New Roman" w:hAnsi="Times New Roman" w:cs="Times New Roman"/>
          <w:sz w:val="24"/>
          <w:szCs w:val="24"/>
          <w:lang w:eastAsia="ru-RU"/>
        </w:rPr>
        <w:t>, распознавать в них основную и дополнительную информацию, комментировать её в устной форме;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xml:space="preserve">• передавать содержание учебно-научного, публицистического, официально-делового, художественного </w:t>
      </w:r>
      <w:proofErr w:type="spellStart"/>
      <w:r w:rsidRPr="007C11F0">
        <w:rPr>
          <w:rFonts w:ascii="Times New Roman" w:eastAsia="Times New Roman" w:hAnsi="Times New Roman" w:cs="Times New Roman"/>
          <w:sz w:val="24"/>
          <w:szCs w:val="24"/>
          <w:lang w:eastAsia="ru-RU"/>
        </w:rPr>
        <w:t>аудиотекстов</w:t>
      </w:r>
      <w:proofErr w:type="spellEnd"/>
      <w:r w:rsidRPr="007C11F0">
        <w:rPr>
          <w:rFonts w:ascii="Times New Roman" w:eastAsia="Times New Roman" w:hAnsi="Times New Roman" w:cs="Times New Roman"/>
          <w:sz w:val="24"/>
          <w:szCs w:val="24"/>
          <w:lang w:eastAsia="ru-RU"/>
        </w:rPr>
        <w:t xml:space="preserve"> в форме плана, тезисов, ученического изложения (подробного, выборочного, сжатого).</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847378"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понимать явную и скрытую (подтекстовую) информацию </w:t>
      </w:r>
      <w:proofErr w:type="gramStart"/>
      <w:r w:rsidRPr="007C11F0">
        <w:rPr>
          <w:rFonts w:ascii="Times New Roman" w:eastAsia="Times New Roman" w:hAnsi="Times New Roman" w:cs="Times New Roman"/>
          <w:sz w:val="24"/>
          <w:szCs w:val="24"/>
          <w:lang w:eastAsia="ru-RU"/>
        </w:rPr>
        <w:t>публицистического</w:t>
      </w:r>
      <w:proofErr w:type="gramEnd"/>
      <w:r w:rsidRPr="007C11F0">
        <w:rPr>
          <w:rFonts w:ascii="Times New Roman" w:eastAsia="Times New Roman" w:hAnsi="Times New Roman" w:cs="Times New Roman"/>
          <w:sz w:val="24"/>
          <w:szCs w:val="24"/>
          <w:lang w:eastAsia="ru-RU"/>
        </w:rPr>
        <w:t xml:space="preserve"> 9в том числе текстов СМИ), анализировать  и комментировать её в устной форме.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Чтение</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w:t>
      </w:r>
      <w:r w:rsidR="00503A2C" w:rsidRPr="007C11F0">
        <w:rPr>
          <w:rFonts w:ascii="Times New Roman" w:eastAsia="Times New Roman" w:hAnsi="Times New Roman" w:cs="Times New Roman"/>
          <w:b/>
          <w:sz w:val="24"/>
          <w:szCs w:val="24"/>
          <w:lang w:eastAsia="ru-RU"/>
        </w:rPr>
        <w:t>ник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передавать схематически представленную информацию в виде связного текста;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 использовать приёмы работы с учебной книгой, справочниками и другими информационными источниками, включая СМИ и ресурсы Интернета;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sz w:val="24"/>
          <w:szCs w:val="24"/>
          <w:lang w:eastAsia="ru-RU"/>
        </w:rPr>
      </w:pPr>
    </w:p>
    <w:p w:rsidR="00503A2C" w:rsidRPr="007C11F0" w:rsidRDefault="00847378"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понимать, анализировать, оценивать явную и скрытую (подтекстовую) информацию прочитанных текстов разной функционально-стилевой и жанровой принадлежности;</w:t>
      </w:r>
    </w:p>
    <w:p w:rsidR="00503A2C" w:rsidRPr="007C11F0" w:rsidRDefault="00503A2C" w:rsidP="00503A2C">
      <w:pPr>
        <w:numPr>
          <w:ilvl w:val="0"/>
          <w:numId w:val="25"/>
        </w:num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Говорение</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w:t>
      </w:r>
      <w:r w:rsidR="00503A2C" w:rsidRPr="007C11F0">
        <w:rPr>
          <w:rFonts w:ascii="Times New Roman" w:eastAsia="Times New Roman" w:hAnsi="Times New Roman" w:cs="Times New Roman"/>
          <w:b/>
          <w:sz w:val="24"/>
          <w:szCs w:val="24"/>
          <w:lang w:eastAsia="ru-RU"/>
        </w:rPr>
        <w:t>ник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847378"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6"/>
        </w:num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503A2C" w:rsidRPr="007C11F0" w:rsidRDefault="00503A2C" w:rsidP="00503A2C">
      <w:pPr>
        <w:numPr>
          <w:ilvl w:val="0"/>
          <w:numId w:val="26"/>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выступать перед аудиторией с докладом; публично защищать проект, реферат;</w:t>
      </w:r>
    </w:p>
    <w:p w:rsidR="00503A2C" w:rsidRPr="007C11F0" w:rsidRDefault="00503A2C" w:rsidP="00503A2C">
      <w:pPr>
        <w:numPr>
          <w:ilvl w:val="0"/>
          <w:numId w:val="26"/>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участвовать в дискуссии на учебн</w:t>
      </w:r>
      <w:proofErr w:type="gramStart"/>
      <w:r w:rsidRPr="007C11F0">
        <w:rPr>
          <w:rFonts w:ascii="Times New Roman" w:eastAsia="Times New Roman" w:hAnsi="Times New Roman" w:cs="Times New Roman"/>
          <w:sz w:val="24"/>
          <w:szCs w:val="24"/>
          <w:lang w:eastAsia="ru-RU"/>
        </w:rPr>
        <w:t>о-</w:t>
      </w:r>
      <w:proofErr w:type="gramEnd"/>
      <w:r w:rsidRPr="007C11F0">
        <w:rPr>
          <w:rFonts w:ascii="Times New Roman" w:eastAsia="Times New Roman" w:hAnsi="Times New Roman" w:cs="Times New Roman"/>
          <w:sz w:val="24"/>
          <w:szCs w:val="24"/>
          <w:lang w:eastAsia="ru-RU"/>
        </w:rPr>
        <w:t xml:space="preserve"> научные темы, соблюдая нормы учебно-научного общения;</w:t>
      </w:r>
    </w:p>
    <w:p w:rsidR="00503A2C" w:rsidRPr="007C11F0" w:rsidRDefault="00503A2C" w:rsidP="00503A2C">
      <w:pPr>
        <w:numPr>
          <w:ilvl w:val="0"/>
          <w:numId w:val="26"/>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и оценивать речевые высказывания с точки зрения их успешности в достижении прогнозируемого результата.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 xml:space="preserve">Письмо </w:t>
      </w:r>
    </w:p>
    <w:p w:rsidR="00503A2C" w:rsidRPr="007C11F0" w:rsidRDefault="00847378"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sz w:val="24"/>
          <w:szCs w:val="24"/>
          <w:lang w:eastAsia="ru-RU"/>
        </w:rPr>
        <w:lastRenderedPageBreak/>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r w:rsidRPr="007C11F0">
        <w:rPr>
          <w:rFonts w:ascii="Times New Roman" w:eastAsia="Times New Roman" w:hAnsi="Times New Roman" w:cs="Times New Roman"/>
          <w:b/>
          <w:sz w:val="24"/>
          <w:szCs w:val="24"/>
          <w:lang w:eastAsia="ru-RU"/>
        </w:rPr>
        <w:t xml:space="preserve"> </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7"/>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писать рецензии, рефераты;</w:t>
      </w:r>
    </w:p>
    <w:p w:rsidR="00503A2C" w:rsidRPr="007C11F0" w:rsidRDefault="00503A2C" w:rsidP="00503A2C">
      <w:pPr>
        <w:numPr>
          <w:ilvl w:val="0"/>
          <w:numId w:val="27"/>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составлять аннотации, тезисы выступления, конспекты;</w:t>
      </w:r>
    </w:p>
    <w:p w:rsidR="00503A2C" w:rsidRPr="007C11F0" w:rsidRDefault="00503A2C" w:rsidP="00503A2C">
      <w:pPr>
        <w:numPr>
          <w:ilvl w:val="0"/>
          <w:numId w:val="27"/>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писать резюме, деловые письма, объявления с учетом внеязыковых требований, предъявляемым к ним, и в соответствии со спецификой употребления языковых средств.</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Текст</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8"/>
        </w:num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учетом внеязыковых требований, предъявляемых к ним, и в соответствии со спецификой употребления в них языковых средств.</w:t>
      </w:r>
      <w:proofErr w:type="gramEnd"/>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bCs/>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bCs/>
          <w:i/>
          <w:sz w:val="24"/>
          <w:szCs w:val="24"/>
          <w:lang w:eastAsia="ru-RU"/>
        </w:rPr>
      </w:pPr>
      <w:r w:rsidRPr="007C11F0">
        <w:rPr>
          <w:rFonts w:ascii="Times New Roman" w:eastAsia="Times New Roman" w:hAnsi="Times New Roman" w:cs="Times New Roman"/>
          <w:b/>
          <w:bCs/>
          <w:i/>
          <w:sz w:val="24"/>
          <w:szCs w:val="24"/>
          <w:lang w:eastAsia="ru-RU"/>
        </w:rPr>
        <w:t>Функциональные разновидности языка</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исправлять речевые недостатки, редактировать текст;</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8"/>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503A2C" w:rsidRPr="007C11F0" w:rsidRDefault="00503A2C" w:rsidP="00503A2C">
      <w:pPr>
        <w:numPr>
          <w:ilvl w:val="0"/>
          <w:numId w:val="28"/>
        </w:numPr>
        <w:spacing w:after="0" w:line="240" w:lineRule="auto"/>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участие в дискуссиях на учебно-научные темы; резюме, деловое письмо, объявление как жанры официально-делового стиля; выступление, информационная заметка,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w:t>
      </w:r>
      <w:proofErr w:type="gramEnd"/>
      <w:r w:rsidRPr="007C11F0">
        <w:rPr>
          <w:rFonts w:ascii="Times New Roman" w:eastAsia="Times New Roman" w:hAnsi="Times New Roman" w:cs="Times New Roman"/>
          <w:sz w:val="24"/>
          <w:szCs w:val="24"/>
          <w:lang w:eastAsia="ru-RU"/>
        </w:rPr>
        <w:t xml:space="preserve"> создавать бытовые рассказы, истории, писать дружеские письма с учетом внеязыковых требований, предъявляемым к ним, и в соответствии со спецификой употребления языковых средств;</w:t>
      </w:r>
    </w:p>
    <w:p w:rsidR="00503A2C" w:rsidRPr="007C11F0" w:rsidRDefault="00503A2C" w:rsidP="00503A2C">
      <w:pPr>
        <w:numPr>
          <w:ilvl w:val="0"/>
          <w:numId w:val="28"/>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503A2C" w:rsidRPr="007C11F0" w:rsidRDefault="00503A2C" w:rsidP="00503A2C">
      <w:pPr>
        <w:numPr>
          <w:ilvl w:val="0"/>
          <w:numId w:val="28"/>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выступать перед аудиторией сверстников с небольшой протокольно-этикетной, развлекательной, убеждающей речью.</w:t>
      </w:r>
    </w:p>
    <w:p w:rsidR="00D72AD2" w:rsidRPr="007C11F0" w:rsidRDefault="00D72AD2" w:rsidP="00D72AD2">
      <w:pPr>
        <w:spacing w:after="0" w:line="240" w:lineRule="auto"/>
        <w:ind w:left="1117"/>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bCs/>
          <w:i/>
          <w:sz w:val="24"/>
          <w:szCs w:val="24"/>
          <w:lang w:eastAsia="ru-RU"/>
        </w:rPr>
      </w:pPr>
      <w:r w:rsidRPr="007C11F0">
        <w:rPr>
          <w:rFonts w:ascii="Times New Roman" w:eastAsia="Times New Roman" w:hAnsi="Times New Roman" w:cs="Times New Roman"/>
          <w:b/>
          <w:bCs/>
          <w:i/>
          <w:sz w:val="24"/>
          <w:szCs w:val="24"/>
          <w:lang w:eastAsia="ru-RU"/>
        </w:rPr>
        <w:t>Общие сведения о языке</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оценивать использование основных изобразительных средств языка.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9"/>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характеризовать вклад выдающихся лингвистов в развитие русистики.</w:t>
      </w:r>
    </w:p>
    <w:p w:rsidR="00503A2C" w:rsidRPr="007C11F0" w:rsidRDefault="00503A2C" w:rsidP="00503A2C">
      <w:pPr>
        <w:spacing w:after="0" w:line="240" w:lineRule="auto"/>
        <w:jc w:val="both"/>
        <w:rPr>
          <w:rFonts w:ascii="Times New Roman" w:eastAsia="Times New Roman" w:hAnsi="Times New Roman" w:cs="Times New Roman"/>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bCs/>
          <w:i/>
          <w:sz w:val="24"/>
          <w:szCs w:val="24"/>
          <w:lang w:eastAsia="ru-RU"/>
        </w:rPr>
      </w:pPr>
      <w:r w:rsidRPr="007C11F0">
        <w:rPr>
          <w:rFonts w:ascii="Times New Roman" w:eastAsia="Times New Roman" w:hAnsi="Times New Roman" w:cs="Times New Roman"/>
          <w:b/>
          <w:bCs/>
          <w:i/>
          <w:sz w:val="24"/>
          <w:szCs w:val="24"/>
          <w:lang w:eastAsia="ru-RU"/>
        </w:rPr>
        <w:t>Фонетика и орфоэпия. Графика</w:t>
      </w:r>
    </w:p>
    <w:p w:rsidR="00503A2C" w:rsidRPr="007C11F0" w:rsidRDefault="00E61954" w:rsidP="00503A2C">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 xml:space="preserve">       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проводить фонетический анализ слова;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соблюдать основные орфоэпические правила современного русского литературного языка;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29"/>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основные выразительные средства фонетики (звукопись);</w:t>
      </w:r>
    </w:p>
    <w:p w:rsidR="00503A2C" w:rsidRPr="007C11F0" w:rsidRDefault="00503A2C" w:rsidP="00503A2C">
      <w:pPr>
        <w:numPr>
          <w:ilvl w:val="0"/>
          <w:numId w:val="29"/>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выразительно читать прозаические и поэтические тексты;</w:t>
      </w:r>
    </w:p>
    <w:p w:rsidR="00503A2C" w:rsidRPr="007C11F0" w:rsidRDefault="00503A2C" w:rsidP="00503A2C">
      <w:pPr>
        <w:numPr>
          <w:ilvl w:val="0"/>
          <w:numId w:val="29"/>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i/>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proofErr w:type="spellStart"/>
      <w:r w:rsidRPr="007C11F0">
        <w:rPr>
          <w:rFonts w:ascii="Times New Roman" w:eastAsia="Times New Roman" w:hAnsi="Times New Roman" w:cs="Times New Roman"/>
          <w:b/>
          <w:i/>
          <w:sz w:val="24"/>
          <w:szCs w:val="24"/>
          <w:lang w:eastAsia="ru-RU"/>
        </w:rPr>
        <w:t>Морфемика</w:t>
      </w:r>
      <w:proofErr w:type="spellEnd"/>
      <w:r w:rsidRPr="007C11F0">
        <w:rPr>
          <w:rFonts w:ascii="Times New Roman" w:eastAsia="Times New Roman" w:hAnsi="Times New Roman" w:cs="Times New Roman"/>
          <w:b/>
          <w:i/>
          <w:sz w:val="24"/>
          <w:szCs w:val="24"/>
          <w:lang w:eastAsia="ru-RU"/>
        </w:rPr>
        <w:t xml:space="preserve"> и словообразование</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делить слова на морфемы на основе смыслового, грамматического и словообразовательного анализа слова;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различать изученные способы словообразования;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 xml:space="preserve">• применять знания и умения по </w:t>
      </w:r>
      <w:proofErr w:type="spellStart"/>
      <w:r w:rsidRPr="007C11F0">
        <w:rPr>
          <w:rFonts w:ascii="Times New Roman" w:eastAsia="Times New Roman" w:hAnsi="Times New Roman" w:cs="Times New Roman"/>
          <w:sz w:val="24"/>
          <w:szCs w:val="24"/>
          <w:lang w:eastAsia="ru-RU"/>
        </w:rPr>
        <w:t>морфемике</w:t>
      </w:r>
      <w:proofErr w:type="spellEnd"/>
      <w:r w:rsidRPr="007C11F0">
        <w:rPr>
          <w:rFonts w:ascii="Times New Roman" w:eastAsia="Times New Roman" w:hAnsi="Times New Roman" w:cs="Times New Roman"/>
          <w:sz w:val="24"/>
          <w:szCs w:val="24"/>
          <w:lang w:eastAsia="ru-RU"/>
        </w:rPr>
        <w:t xml:space="preserve"> и словообразованию в практике правописания, а также при проведении грамматического и лексического анализа слов.</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30"/>
        </w:numPr>
        <w:tabs>
          <w:tab w:val="num" w:pos="720"/>
        </w:tabs>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503A2C" w:rsidRPr="007C11F0" w:rsidRDefault="00503A2C" w:rsidP="00503A2C">
      <w:pPr>
        <w:numPr>
          <w:ilvl w:val="0"/>
          <w:numId w:val="30"/>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основные выразительные средства словообразования в художественной речи и оценивать их;</w:t>
      </w:r>
    </w:p>
    <w:p w:rsidR="00503A2C" w:rsidRPr="007C11F0" w:rsidRDefault="00503A2C" w:rsidP="00503A2C">
      <w:pPr>
        <w:numPr>
          <w:ilvl w:val="0"/>
          <w:numId w:val="30"/>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извлекать необходимую информацию из морфемных, словообразовательных и этимологических словарей и справочников, в том числе и мультимедийных;</w:t>
      </w:r>
    </w:p>
    <w:p w:rsidR="00503A2C" w:rsidRPr="007C11F0" w:rsidRDefault="00503A2C" w:rsidP="00503A2C">
      <w:pPr>
        <w:numPr>
          <w:ilvl w:val="0"/>
          <w:numId w:val="30"/>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использовать этимологическую справку для объяснения правописания и лексического значения слова.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i/>
          <w:sz w:val="24"/>
          <w:szCs w:val="24"/>
          <w:lang w:eastAsia="ru-RU"/>
        </w:rPr>
      </w:pPr>
      <w:r w:rsidRPr="007C11F0">
        <w:rPr>
          <w:rFonts w:ascii="Times New Roman" w:eastAsia="Times New Roman" w:hAnsi="Times New Roman" w:cs="Times New Roman"/>
          <w:b/>
          <w:bCs/>
          <w:i/>
          <w:sz w:val="24"/>
          <w:szCs w:val="24"/>
          <w:lang w:eastAsia="ru-RU"/>
        </w:rPr>
        <w:t>Лексикология и фразеология</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группировать слова по тематическим группам;</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подбирать к словам синонимы, антонимы;</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опознавать фразеологические обороты;</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соблюдать лексические нормы в устных и письменных высказываниях;</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объяснять общие принципы классификации словарного состава русского языка;</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аргументировать различие лексического и грамматического значений слова;</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омонимы разных видов;</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оценивать собственную и чужую речь с точки зрения точного, уместного и выразительного словоупотребления;</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w:t>
      </w:r>
      <w:proofErr w:type="gramStart"/>
      <w:r w:rsidRPr="007C11F0">
        <w:rPr>
          <w:rFonts w:ascii="Times New Roman" w:eastAsia="Times New Roman" w:hAnsi="Times New Roman" w:cs="Times New Roman"/>
          <w:sz w:val="24"/>
          <w:szCs w:val="24"/>
          <w:lang w:eastAsia="ru-RU"/>
        </w:rPr>
        <w:t>дств в т</w:t>
      </w:r>
      <w:proofErr w:type="gramEnd"/>
      <w:r w:rsidRPr="007C11F0">
        <w:rPr>
          <w:rFonts w:ascii="Times New Roman" w:eastAsia="Times New Roman" w:hAnsi="Times New Roman" w:cs="Times New Roman"/>
          <w:sz w:val="24"/>
          <w:szCs w:val="24"/>
          <w:lang w:eastAsia="ru-RU"/>
        </w:rPr>
        <w:t>екстах научного и официально-делового стилей речи;</w:t>
      </w:r>
    </w:p>
    <w:p w:rsidR="00503A2C" w:rsidRPr="007C11F0" w:rsidRDefault="00503A2C" w:rsidP="00503A2C">
      <w:pPr>
        <w:numPr>
          <w:ilvl w:val="0"/>
          <w:numId w:val="31"/>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и мультимедийных; использовать эту информацию в разных видах деятельности.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Морфология</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научится</w:t>
      </w:r>
      <w:proofErr w:type="spellEnd"/>
      <w:r w:rsidR="00503A2C" w:rsidRPr="007C11F0">
        <w:rPr>
          <w:rFonts w:ascii="Times New Roman" w:eastAsia="Times New Roman" w:hAnsi="Times New Roman" w:cs="Times New Roman"/>
          <w:b/>
          <w:sz w:val="24"/>
          <w:szCs w:val="24"/>
          <w:lang w:eastAsia="ru-RU"/>
        </w:rPr>
        <w:t>:</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опознавать самостоятельные (знаменательные) части речи и их формы, служебные части речи;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анализировать слово с точки зрения его принадлежности к той или иной части речи;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употреблять формы слов различных частей речи в соответствии с нормами современного русского литературного языка;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lastRenderedPageBreak/>
        <w:t>• </w:t>
      </w:r>
      <w:r w:rsidRPr="007C11F0">
        <w:rPr>
          <w:rFonts w:ascii="Times New Roman" w:eastAsia="Times New Roman" w:hAnsi="Times New Roman" w:cs="Times New Roman"/>
          <w:sz w:val="24"/>
          <w:szCs w:val="24"/>
          <w:lang w:eastAsia="ru-RU"/>
        </w:rPr>
        <w:t>применять морфологические знания и умения в практике правописания, в различных видах анализа;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32"/>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синонимические средства морфологии;</w:t>
      </w:r>
    </w:p>
    <w:p w:rsidR="00503A2C" w:rsidRPr="007C11F0" w:rsidRDefault="00503A2C" w:rsidP="00503A2C">
      <w:pPr>
        <w:numPr>
          <w:ilvl w:val="0"/>
          <w:numId w:val="32"/>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различать грамматические омонимы;</w:t>
      </w:r>
    </w:p>
    <w:p w:rsidR="00503A2C" w:rsidRPr="007C11F0" w:rsidRDefault="00503A2C" w:rsidP="00503A2C">
      <w:pPr>
        <w:numPr>
          <w:ilvl w:val="0"/>
          <w:numId w:val="32"/>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roofErr w:type="gramStart"/>
      <w:r w:rsidRPr="007C11F0">
        <w:rPr>
          <w:rFonts w:ascii="Times New Roman" w:eastAsia="Times New Roman" w:hAnsi="Times New Roman" w:cs="Times New Roman"/>
          <w:sz w:val="24"/>
          <w:szCs w:val="24"/>
          <w:lang w:eastAsia="ru-RU"/>
        </w:rPr>
        <w:t>4</w:t>
      </w:r>
      <w:proofErr w:type="gramEnd"/>
    </w:p>
    <w:p w:rsidR="00503A2C" w:rsidRPr="007C11F0" w:rsidRDefault="00503A2C" w:rsidP="00503A2C">
      <w:pPr>
        <w:numPr>
          <w:ilvl w:val="0"/>
          <w:numId w:val="32"/>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извлекать необходимую информацию из словарей грамматических трудностей, в том числе и мультимедийных; использовать эту информацию в различных видах деятельности.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Синтаксис</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Ученик </w:t>
      </w:r>
      <w:r w:rsidR="00503A2C" w:rsidRPr="007C11F0">
        <w:rPr>
          <w:rFonts w:ascii="Times New Roman" w:eastAsia="Times New Roman" w:hAnsi="Times New Roman" w:cs="Times New Roman"/>
          <w:b/>
          <w:sz w:val="24"/>
          <w:szCs w:val="24"/>
          <w:lang w:eastAsia="ru-RU"/>
        </w:rPr>
        <w:t>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опознавать основные единицы синтаксиса (словосочетание, предложение) и их виды;</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употреблять синтаксические единицы в соответствии с нормами современного русского литературного языка;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использовать разнообразные синонимические синтаксические конструкции в собственной речевой практике;</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i/>
          <w:sz w:val="24"/>
          <w:szCs w:val="24"/>
          <w:lang w:eastAsia="ru-RU"/>
        </w:rPr>
        <w:t>• </w:t>
      </w:r>
      <w:r w:rsidRPr="007C11F0">
        <w:rPr>
          <w:rFonts w:ascii="Times New Roman" w:eastAsia="Times New Roman" w:hAnsi="Times New Roman" w:cs="Times New Roman"/>
          <w:sz w:val="24"/>
          <w:szCs w:val="24"/>
          <w:lang w:eastAsia="ru-RU"/>
        </w:rPr>
        <w:t>применять синтаксические знания и умения в практике правописания, в различных видах анализа.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33"/>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синонимические средства синтаксиса;</w:t>
      </w:r>
    </w:p>
    <w:p w:rsidR="00503A2C" w:rsidRPr="007C11F0" w:rsidRDefault="00503A2C" w:rsidP="00503A2C">
      <w:pPr>
        <w:numPr>
          <w:ilvl w:val="0"/>
          <w:numId w:val="33"/>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503A2C" w:rsidRPr="007C11F0" w:rsidRDefault="00503A2C" w:rsidP="00503A2C">
      <w:pPr>
        <w:numPr>
          <w:ilvl w:val="0"/>
          <w:numId w:val="33"/>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503A2C" w:rsidRPr="007C11F0" w:rsidRDefault="00503A2C" w:rsidP="00503A2C">
      <w:pPr>
        <w:spacing w:after="0" w:line="240" w:lineRule="auto"/>
        <w:jc w:val="both"/>
        <w:rPr>
          <w:rFonts w:ascii="Times New Roman" w:eastAsia="Times New Roman" w:hAnsi="Times New Roman" w:cs="Times New Roman"/>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Правописание: орфография и пунктуация</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Ученик </w:t>
      </w:r>
      <w:r w:rsidR="00503A2C" w:rsidRPr="007C11F0">
        <w:rPr>
          <w:rFonts w:ascii="Times New Roman" w:eastAsia="Times New Roman" w:hAnsi="Times New Roman" w:cs="Times New Roman"/>
          <w:b/>
          <w:sz w:val="24"/>
          <w:szCs w:val="24"/>
          <w:lang w:eastAsia="ru-RU"/>
        </w:rPr>
        <w:t>научится:</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соблюдать орфографические и пунктуационные нормы в процессе письма (в объёме содержания курса);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объяснять выбор написания в устной форме (рассуждение) и письменной форме (с помощью графических символов);</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обнаруживать и исправлять орфографические и пунктуационные ошибки;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Ученик </w:t>
      </w:r>
      <w:r w:rsidR="00503A2C" w:rsidRPr="007C11F0">
        <w:rPr>
          <w:rFonts w:ascii="Times New Roman" w:eastAsia="Times New Roman" w:hAnsi="Times New Roman" w:cs="Times New Roman"/>
          <w:b/>
          <w:sz w:val="24"/>
          <w:szCs w:val="24"/>
          <w:lang w:eastAsia="ru-RU"/>
        </w:rPr>
        <w:t>получит возможность научиться:</w:t>
      </w:r>
    </w:p>
    <w:p w:rsidR="00503A2C" w:rsidRPr="007C11F0" w:rsidRDefault="00503A2C" w:rsidP="00503A2C">
      <w:pPr>
        <w:numPr>
          <w:ilvl w:val="0"/>
          <w:numId w:val="34"/>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демонстрировать роль орфографии и пунктуации в передаче смысловой стороны речи;</w:t>
      </w:r>
    </w:p>
    <w:p w:rsidR="00503A2C" w:rsidRPr="007C11F0" w:rsidRDefault="00503A2C" w:rsidP="00503A2C">
      <w:pPr>
        <w:numPr>
          <w:ilvl w:val="0"/>
          <w:numId w:val="34"/>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извлекать необходимую информацию из му</w:t>
      </w:r>
      <w:r w:rsidR="00D17914" w:rsidRPr="007C11F0">
        <w:rPr>
          <w:rFonts w:ascii="Times New Roman" w:eastAsia="Times New Roman" w:hAnsi="Times New Roman" w:cs="Times New Roman"/>
          <w:sz w:val="24"/>
          <w:szCs w:val="24"/>
          <w:lang w:eastAsia="ru-RU"/>
        </w:rPr>
        <w:t>ль</w:t>
      </w:r>
      <w:r w:rsidRPr="007C11F0">
        <w:rPr>
          <w:rFonts w:ascii="Times New Roman" w:eastAsia="Times New Roman" w:hAnsi="Times New Roman" w:cs="Times New Roman"/>
          <w:sz w:val="24"/>
          <w:szCs w:val="24"/>
          <w:lang w:eastAsia="ru-RU"/>
        </w:rPr>
        <w:t>тимедийных орфографических словарей и справочников по правописанию; использовать эту информацию в процессе письма.</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i/>
          <w:sz w:val="24"/>
          <w:szCs w:val="24"/>
          <w:lang w:eastAsia="ru-RU"/>
        </w:rPr>
      </w:pPr>
    </w:p>
    <w:p w:rsidR="00C67523" w:rsidRPr="007C11F0" w:rsidRDefault="00C67523" w:rsidP="00503A2C">
      <w:pPr>
        <w:spacing w:after="0" w:line="240" w:lineRule="auto"/>
        <w:jc w:val="both"/>
        <w:rPr>
          <w:rFonts w:ascii="Times New Roman" w:eastAsia="Times New Roman" w:hAnsi="Times New Roman" w:cs="Times New Roman"/>
          <w:b/>
          <w:i/>
          <w:sz w:val="24"/>
          <w:szCs w:val="24"/>
          <w:lang w:eastAsia="ru-RU"/>
        </w:rPr>
      </w:pPr>
    </w:p>
    <w:p w:rsidR="00503A2C" w:rsidRPr="007C11F0" w:rsidRDefault="00503A2C" w:rsidP="00503A2C">
      <w:pPr>
        <w:spacing w:after="0" w:line="240" w:lineRule="auto"/>
        <w:jc w:val="both"/>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i/>
          <w:sz w:val="24"/>
          <w:szCs w:val="24"/>
          <w:lang w:eastAsia="ru-RU"/>
        </w:rPr>
        <w:t>Язык и культура</w:t>
      </w: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Ученик</w:t>
      </w:r>
      <w:r w:rsidR="00503A2C" w:rsidRPr="007C11F0">
        <w:rPr>
          <w:rFonts w:ascii="Times New Roman" w:eastAsia="Times New Roman" w:hAnsi="Times New Roman" w:cs="Times New Roman"/>
          <w:b/>
          <w:sz w:val="24"/>
          <w:szCs w:val="24"/>
          <w:lang w:eastAsia="ru-RU"/>
        </w:rPr>
        <w:t xml:space="preserve"> научится:</w:t>
      </w:r>
    </w:p>
    <w:p w:rsidR="00503A2C" w:rsidRPr="007C11F0" w:rsidRDefault="00503A2C" w:rsidP="00503A2C">
      <w:p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i/>
          <w:sz w:val="24"/>
          <w:szCs w:val="24"/>
          <w:lang w:eastAsia="ru-RU"/>
        </w:rPr>
        <w:lastRenderedPageBreak/>
        <w:t>• </w:t>
      </w:r>
      <w:r w:rsidRPr="007C11F0">
        <w:rPr>
          <w:rFonts w:ascii="Times New Roman" w:eastAsia="Times New Roman" w:hAnsi="Times New Roman" w:cs="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уместно использовать правила русского речевого этикета в учебной деятельности и повседневной жизни.</w:t>
      </w:r>
    </w:p>
    <w:p w:rsidR="00503A2C" w:rsidRPr="007C11F0" w:rsidRDefault="00503A2C" w:rsidP="00503A2C">
      <w:pPr>
        <w:spacing w:after="0" w:line="240" w:lineRule="auto"/>
        <w:jc w:val="both"/>
        <w:rPr>
          <w:rFonts w:ascii="Times New Roman" w:eastAsia="Times New Roman" w:hAnsi="Times New Roman" w:cs="Times New Roman"/>
          <w:sz w:val="24"/>
          <w:szCs w:val="24"/>
          <w:lang w:eastAsia="ru-RU"/>
        </w:rPr>
      </w:pPr>
    </w:p>
    <w:p w:rsidR="00503A2C" w:rsidRPr="007C11F0" w:rsidRDefault="00E61954" w:rsidP="00503A2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Учеиик</w:t>
      </w:r>
      <w:proofErr w:type="spellEnd"/>
      <w:r w:rsidR="00503A2C" w:rsidRPr="007C11F0">
        <w:rPr>
          <w:rFonts w:ascii="Times New Roman" w:eastAsia="Times New Roman" w:hAnsi="Times New Roman" w:cs="Times New Roman"/>
          <w:b/>
          <w:sz w:val="24"/>
          <w:szCs w:val="24"/>
          <w:lang w:eastAsia="ru-RU"/>
        </w:rPr>
        <w:t xml:space="preserve"> получит возможность научиться:</w:t>
      </w:r>
    </w:p>
    <w:p w:rsidR="00503A2C" w:rsidRPr="007C11F0" w:rsidRDefault="00503A2C" w:rsidP="00503A2C">
      <w:pPr>
        <w:numPr>
          <w:ilvl w:val="0"/>
          <w:numId w:val="3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характеризовать на отдельных примерах взаимосвязь языка, культуры и истории народа-носителя языка;</w:t>
      </w:r>
    </w:p>
    <w:p w:rsidR="00503A2C" w:rsidRPr="007C11F0" w:rsidRDefault="00503A2C" w:rsidP="00503A2C">
      <w:pPr>
        <w:numPr>
          <w:ilvl w:val="0"/>
          <w:numId w:val="3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анализировать и сравнивать русский речевой этикет с речевым этикетом отдельных народов России и мира.</w:t>
      </w:r>
    </w:p>
    <w:p w:rsidR="00503A2C" w:rsidRPr="00503A2C" w:rsidRDefault="00503A2C" w:rsidP="00503A2C">
      <w:pPr>
        <w:spacing w:after="0" w:line="240" w:lineRule="auto"/>
        <w:jc w:val="both"/>
        <w:rPr>
          <w:rFonts w:ascii="Times New Roman" w:eastAsia="Times New Roman" w:hAnsi="Times New Roman" w:cs="Times New Roman"/>
          <w:b/>
          <w:sz w:val="28"/>
          <w:szCs w:val="28"/>
          <w:lang w:eastAsia="ru-RU"/>
        </w:rPr>
      </w:pPr>
    </w:p>
    <w:p w:rsidR="00064887" w:rsidRPr="00064887" w:rsidRDefault="00064887" w:rsidP="00064887">
      <w:pPr>
        <w:shd w:val="clear" w:color="auto" w:fill="FFFFFF"/>
        <w:spacing w:before="211" w:line="360" w:lineRule="auto"/>
        <w:ind w:left="567"/>
        <w:jc w:val="center"/>
        <w:rPr>
          <w:rFonts w:ascii="Times New Roman" w:hAnsi="Times New Roman" w:cs="Times New Roman"/>
          <w:b/>
          <w:color w:val="000000"/>
          <w:spacing w:val="4"/>
          <w:sz w:val="24"/>
          <w:szCs w:val="24"/>
        </w:rPr>
      </w:pPr>
      <w:r w:rsidRPr="00064887">
        <w:rPr>
          <w:rFonts w:ascii="Times New Roman" w:hAnsi="Times New Roman" w:cs="Times New Roman"/>
          <w:b/>
          <w:color w:val="000000"/>
          <w:spacing w:val="4"/>
          <w:sz w:val="24"/>
          <w:szCs w:val="24"/>
          <w:lang w:val="en-US"/>
        </w:rPr>
        <w:t>III.</w:t>
      </w:r>
      <w:r w:rsidRPr="00064887">
        <w:rPr>
          <w:rFonts w:ascii="Times New Roman" w:hAnsi="Times New Roman" w:cs="Times New Roman"/>
          <w:b/>
          <w:color w:val="000000"/>
          <w:spacing w:val="4"/>
          <w:sz w:val="24"/>
          <w:szCs w:val="24"/>
        </w:rPr>
        <w:t>Содержание</w:t>
      </w:r>
    </w:p>
    <w:p w:rsidR="006D73F8" w:rsidRPr="007C11F0" w:rsidRDefault="006D73F8" w:rsidP="006D73F8">
      <w:pPr>
        <w:shd w:val="clear" w:color="auto" w:fill="FFFFFF"/>
        <w:spacing w:before="211" w:line="360" w:lineRule="auto"/>
        <w:ind w:left="38"/>
        <w:jc w:val="center"/>
        <w:rPr>
          <w:rFonts w:ascii="Times New Roman" w:hAnsi="Times New Roman" w:cs="Times New Roman"/>
          <w:b/>
          <w:color w:val="000000"/>
          <w:spacing w:val="4"/>
          <w:sz w:val="24"/>
          <w:szCs w:val="24"/>
        </w:rPr>
      </w:pPr>
      <w:r w:rsidRPr="007C11F0">
        <w:rPr>
          <w:rFonts w:ascii="Times New Roman" w:hAnsi="Times New Roman" w:cs="Times New Roman"/>
          <w:b/>
          <w:color w:val="000000"/>
          <w:spacing w:val="4"/>
          <w:sz w:val="24"/>
          <w:szCs w:val="24"/>
        </w:rPr>
        <w:t>Учебно-тематический план</w:t>
      </w:r>
    </w:p>
    <w:tbl>
      <w:tblPr>
        <w:tblStyle w:val="a6"/>
        <w:tblW w:w="11343" w:type="dxa"/>
        <w:jc w:val="center"/>
        <w:tblInd w:w="2741" w:type="dxa"/>
        <w:tblLook w:val="01E0" w:firstRow="1" w:lastRow="1" w:firstColumn="1" w:lastColumn="1" w:noHBand="0" w:noVBand="0"/>
      </w:tblPr>
      <w:tblGrid>
        <w:gridCol w:w="5836"/>
        <w:gridCol w:w="1385"/>
        <w:gridCol w:w="2733"/>
        <w:gridCol w:w="1389"/>
      </w:tblGrid>
      <w:tr w:rsidR="006D73F8" w:rsidRPr="006D73F8" w:rsidTr="007C11F0">
        <w:trPr>
          <w:trHeight w:val="806"/>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jc w:val="center"/>
              <w:rPr>
                <w:rFonts w:eastAsiaTheme="minorEastAsia"/>
                <w:b/>
                <w:sz w:val="24"/>
                <w:szCs w:val="24"/>
              </w:rPr>
            </w:pPr>
            <w:r w:rsidRPr="007C11F0">
              <w:rPr>
                <w:b/>
                <w:sz w:val="24"/>
                <w:szCs w:val="24"/>
              </w:rPr>
              <w:t>Содержание</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jc w:val="center"/>
              <w:rPr>
                <w:rFonts w:eastAsiaTheme="minorEastAsia"/>
                <w:b/>
                <w:sz w:val="24"/>
                <w:szCs w:val="24"/>
              </w:rPr>
            </w:pPr>
            <w:r w:rsidRPr="007C11F0">
              <w:rPr>
                <w:b/>
                <w:sz w:val="24"/>
                <w:szCs w:val="24"/>
              </w:rPr>
              <w:t>Кол-во часов</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207E5">
            <w:pPr>
              <w:pStyle w:val="a4"/>
              <w:jc w:val="center"/>
              <w:rPr>
                <w:rFonts w:eastAsiaTheme="minorEastAsia"/>
                <w:b/>
                <w:sz w:val="24"/>
                <w:szCs w:val="24"/>
              </w:rPr>
            </w:pPr>
            <w:r w:rsidRPr="007C11F0">
              <w:rPr>
                <w:b/>
                <w:sz w:val="24"/>
                <w:szCs w:val="24"/>
              </w:rPr>
              <w:t>Количество контрольных работ</w:t>
            </w:r>
          </w:p>
        </w:tc>
        <w:tc>
          <w:tcPr>
            <w:tcW w:w="1389"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jc w:val="center"/>
              <w:rPr>
                <w:rFonts w:eastAsiaTheme="minorEastAsia"/>
                <w:b/>
                <w:sz w:val="24"/>
                <w:szCs w:val="24"/>
              </w:rPr>
            </w:pPr>
            <w:r w:rsidRPr="007C11F0">
              <w:rPr>
                <w:b/>
                <w:sz w:val="24"/>
                <w:szCs w:val="24"/>
              </w:rPr>
              <w:t>Развитие речи</w:t>
            </w:r>
          </w:p>
        </w:tc>
      </w:tr>
      <w:tr w:rsidR="006D73F8" w:rsidRPr="006D73F8" w:rsidTr="007C11F0">
        <w:trPr>
          <w:trHeight w:val="510"/>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1. Русский язык как развивающееся явление</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1</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w:t>
            </w:r>
          </w:p>
        </w:tc>
        <w:tc>
          <w:tcPr>
            <w:tcW w:w="1389"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w:t>
            </w:r>
          </w:p>
        </w:tc>
      </w:tr>
      <w:tr w:rsidR="006D73F8" w:rsidRPr="006D73F8" w:rsidTr="007C11F0">
        <w:trPr>
          <w:trHeight w:val="597"/>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2. Повторение изученного материала в 5-6 классах</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41052E" w:rsidP="006D73F8">
            <w:pPr>
              <w:pStyle w:val="a4"/>
              <w:rPr>
                <w:rFonts w:eastAsiaTheme="minorEastAsia"/>
                <w:sz w:val="24"/>
                <w:szCs w:val="24"/>
              </w:rPr>
            </w:pPr>
            <w:r w:rsidRPr="007C11F0">
              <w:rPr>
                <w:sz w:val="24"/>
                <w:szCs w:val="24"/>
              </w:rPr>
              <w:t>7</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966A23" w:rsidP="006D73F8">
            <w:pPr>
              <w:pStyle w:val="a4"/>
              <w:rPr>
                <w:rFonts w:eastAsiaTheme="minorEastAsia"/>
                <w:sz w:val="24"/>
                <w:szCs w:val="24"/>
              </w:rPr>
            </w:pPr>
            <w:r w:rsidRPr="007C11F0">
              <w:rPr>
                <w:sz w:val="24"/>
                <w:szCs w:val="24"/>
              </w:rPr>
              <w:t>1</w:t>
            </w:r>
          </w:p>
        </w:tc>
        <w:tc>
          <w:tcPr>
            <w:tcW w:w="1389" w:type="dxa"/>
            <w:tcBorders>
              <w:top w:val="single" w:sz="4" w:space="0" w:color="auto"/>
              <w:left w:val="single" w:sz="4" w:space="0" w:color="auto"/>
              <w:bottom w:val="single" w:sz="4" w:space="0" w:color="auto"/>
              <w:right w:val="single" w:sz="4" w:space="0" w:color="auto"/>
            </w:tcBorders>
            <w:hideMark/>
          </w:tcPr>
          <w:p w:rsidR="006D73F8" w:rsidRPr="007C11F0" w:rsidRDefault="0041052E" w:rsidP="006D73F8">
            <w:pPr>
              <w:pStyle w:val="a4"/>
              <w:rPr>
                <w:rFonts w:eastAsiaTheme="minorEastAsia"/>
                <w:sz w:val="24"/>
                <w:szCs w:val="24"/>
              </w:rPr>
            </w:pPr>
            <w:r w:rsidRPr="007C11F0">
              <w:rPr>
                <w:sz w:val="24"/>
                <w:szCs w:val="24"/>
              </w:rPr>
              <w:t>-</w:t>
            </w:r>
          </w:p>
        </w:tc>
      </w:tr>
      <w:tr w:rsidR="00966A23" w:rsidRPr="006D73F8" w:rsidTr="007C11F0">
        <w:trPr>
          <w:trHeight w:val="525"/>
          <w:jc w:val="center"/>
        </w:trPr>
        <w:tc>
          <w:tcPr>
            <w:tcW w:w="5836" w:type="dxa"/>
            <w:tcBorders>
              <w:top w:val="single" w:sz="4" w:space="0" w:color="auto"/>
              <w:left w:val="single" w:sz="4" w:space="0" w:color="auto"/>
              <w:bottom w:val="single" w:sz="4" w:space="0" w:color="auto"/>
              <w:right w:val="single" w:sz="4" w:space="0" w:color="auto"/>
            </w:tcBorders>
          </w:tcPr>
          <w:p w:rsidR="00966A23" w:rsidRPr="007C11F0" w:rsidRDefault="00966A23" w:rsidP="006D73F8">
            <w:pPr>
              <w:pStyle w:val="a4"/>
              <w:rPr>
                <w:sz w:val="24"/>
                <w:szCs w:val="24"/>
              </w:rPr>
            </w:pPr>
            <w:r w:rsidRPr="007C11F0">
              <w:rPr>
                <w:sz w:val="24"/>
                <w:szCs w:val="24"/>
              </w:rPr>
              <w:t>3. Тексты и стили.</w:t>
            </w:r>
          </w:p>
        </w:tc>
        <w:tc>
          <w:tcPr>
            <w:tcW w:w="1385" w:type="dxa"/>
            <w:tcBorders>
              <w:top w:val="single" w:sz="4" w:space="0" w:color="auto"/>
              <w:left w:val="single" w:sz="4" w:space="0" w:color="auto"/>
              <w:bottom w:val="single" w:sz="4" w:space="0" w:color="auto"/>
              <w:right w:val="single" w:sz="4" w:space="0" w:color="auto"/>
            </w:tcBorders>
          </w:tcPr>
          <w:p w:rsidR="00966A23" w:rsidRPr="007C11F0" w:rsidRDefault="00BF16D5" w:rsidP="006D73F8">
            <w:pPr>
              <w:pStyle w:val="a4"/>
              <w:rPr>
                <w:sz w:val="24"/>
                <w:szCs w:val="24"/>
              </w:rPr>
            </w:pPr>
            <w:r w:rsidRPr="007C11F0">
              <w:rPr>
                <w:sz w:val="24"/>
                <w:szCs w:val="24"/>
              </w:rPr>
              <w:t>5</w:t>
            </w:r>
          </w:p>
        </w:tc>
        <w:tc>
          <w:tcPr>
            <w:tcW w:w="2733" w:type="dxa"/>
            <w:tcBorders>
              <w:top w:val="single" w:sz="4" w:space="0" w:color="auto"/>
              <w:left w:val="single" w:sz="4" w:space="0" w:color="auto"/>
              <w:bottom w:val="single" w:sz="4" w:space="0" w:color="auto"/>
              <w:right w:val="single" w:sz="4" w:space="0" w:color="auto"/>
            </w:tcBorders>
          </w:tcPr>
          <w:p w:rsidR="00966A23" w:rsidRPr="007C11F0" w:rsidRDefault="00966A23" w:rsidP="006D73F8">
            <w:pPr>
              <w:pStyle w:val="a4"/>
              <w:rPr>
                <w:sz w:val="24"/>
                <w:szCs w:val="24"/>
              </w:rPr>
            </w:pPr>
            <w:r w:rsidRPr="007C11F0">
              <w:rPr>
                <w:sz w:val="24"/>
                <w:szCs w:val="24"/>
              </w:rPr>
              <w:t>1</w:t>
            </w:r>
          </w:p>
        </w:tc>
        <w:tc>
          <w:tcPr>
            <w:tcW w:w="1389" w:type="dxa"/>
            <w:tcBorders>
              <w:top w:val="single" w:sz="4" w:space="0" w:color="auto"/>
              <w:left w:val="single" w:sz="4" w:space="0" w:color="auto"/>
              <w:bottom w:val="single" w:sz="4" w:space="0" w:color="auto"/>
              <w:right w:val="single" w:sz="4" w:space="0" w:color="auto"/>
            </w:tcBorders>
          </w:tcPr>
          <w:p w:rsidR="00966A23" w:rsidRPr="007C11F0" w:rsidRDefault="00134991" w:rsidP="006D73F8">
            <w:pPr>
              <w:pStyle w:val="a4"/>
              <w:rPr>
                <w:sz w:val="24"/>
                <w:szCs w:val="24"/>
              </w:rPr>
            </w:pPr>
            <w:r w:rsidRPr="007C11F0">
              <w:rPr>
                <w:sz w:val="24"/>
                <w:szCs w:val="24"/>
              </w:rPr>
              <w:t>2</w:t>
            </w:r>
          </w:p>
        </w:tc>
      </w:tr>
      <w:tr w:rsidR="006D73F8" w:rsidRPr="006D73F8" w:rsidTr="007C11F0">
        <w:trPr>
          <w:trHeight w:val="1557"/>
          <w:jc w:val="center"/>
        </w:trPr>
        <w:tc>
          <w:tcPr>
            <w:tcW w:w="5836" w:type="dxa"/>
            <w:tcBorders>
              <w:top w:val="single" w:sz="4" w:space="0" w:color="auto"/>
              <w:left w:val="single" w:sz="4" w:space="0" w:color="auto"/>
              <w:bottom w:val="single" w:sz="4" w:space="0" w:color="auto"/>
              <w:right w:val="single" w:sz="4" w:space="0" w:color="auto"/>
            </w:tcBorders>
            <w:hideMark/>
          </w:tcPr>
          <w:p w:rsidR="008311F1" w:rsidRPr="007C11F0" w:rsidRDefault="006D73F8" w:rsidP="006D73F8">
            <w:pPr>
              <w:pStyle w:val="a4"/>
              <w:rPr>
                <w:sz w:val="24"/>
                <w:szCs w:val="24"/>
              </w:rPr>
            </w:pPr>
            <w:r w:rsidRPr="007C11F0">
              <w:rPr>
                <w:sz w:val="24"/>
                <w:szCs w:val="24"/>
              </w:rPr>
              <w:t>3. Морфология и орфография. Культура речи.</w:t>
            </w:r>
          </w:p>
          <w:p w:rsidR="008311F1" w:rsidRPr="007C11F0" w:rsidRDefault="008311F1" w:rsidP="006D73F8">
            <w:pPr>
              <w:pStyle w:val="a4"/>
              <w:rPr>
                <w:sz w:val="24"/>
                <w:szCs w:val="24"/>
              </w:rPr>
            </w:pPr>
            <w:r w:rsidRPr="007C11F0">
              <w:rPr>
                <w:sz w:val="24"/>
                <w:szCs w:val="24"/>
              </w:rPr>
              <w:t xml:space="preserve"> </w:t>
            </w:r>
            <w:r w:rsidR="006D73F8" w:rsidRPr="007C11F0">
              <w:rPr>
                <w:sz w:val="24"/>
                <w:szCs w:val="24"/>
              </w:rPr>
              <w:t xml:space="preserve"> Причастие.</w:t>
            </w:r>
          </w:p>
          <w:p w:rsidR="008311F1" w:rsidRPr="007C11F0" w:rsidRDefault="006D73F8" w:rsidP="006D73F8">
            <w:pPr>
              <w:pStyle w:val="a4"/>
              <w:rPr>
                <w:sz w:val="24"/>
                <w:szCs w:val="24"/>
              </w:rPr>
            </w:pPr>
            <w:r w:rsidRPr="007C11F0">
              <w:rPr>
                <w:sz w:val="24"/>
                <w:szCs w:val="24"/>
              </w:rPr>
              <w:t xml:space="preserve"> </w:t>
            </w:r>
            <w:r w:rsidR="008311F1" w:rsidRPr="007C11F0">
              <w:rPr>
                <w:sz w:val="24"/>
                <w:szCs w:val="24"/>
              </w:rPr>
              <w:t xml:space="preserve"> </w:t>
            </w:r>
            <w:r w:rsidRPr="007C11F0">
              <w:rPr>
                <w:sz w:val="24"/>
                <w:szCs w:val="24"/>
              </w:rPr>
              <w:t xml:space="preserve">Деепричастие. </w:t>
            </w:r>
          </w:p>
          <w:p w:rsidR="008311F1" w:rsidRPr="007C11F0" w:rsidRDefault="008311F1" w:rsidP="006D73F8">
            <w:pPr>
              <w:pStyle w:val="a4"/>
              <w:rPr>
                <w:sz w:val="24"/>
                <w:szCs w:val="24"/>
              </w:rPr>
            </w:pPr>
            <w:r w:rsidRPr="007C11F0">
              <w:rPr>
                <w:sz w:val="24"/>
                <w:szCs w:val="24"/>
              </w:rPr>
              <w:t xml:space="preserve">  </w:t>
            </w:r>
            <w:r w:rsidR="006D73F8" w:rsidRPr="007C11F0">
              <w:rPr>
                <w:sz w:val="24"/>
                <w:szCs w:val="24"/>
              </w:rPr>
              <w:t xml:space="preserve">Наречие. </w:t>
            </w:r>
          </w:p>
          <w:p w:rsidR="000F1A55" w:rsidRPr="007C11F0" w:rsidRDefault="000F1A55" w:rsidP="006D73F8">
            <w:pPr>
              <w:pStyle w:val="a4"/>
              <w:rPr>
                <w:sz w:val="24"/>
                <w:szCs w:val="24"/>
              </w:rPr>
            </w:pPr>
            <w:r w:rsidRPr="007C11F0">
              <w:rPr>
                <w:sz w:val="24"/>
                <w:szCs w:val="24"/>
              </w:rPr>
              <w:t xml:space="preserve">  Учебно-научная речь.</w:t>
            </w:r>
          </w:p>
          <w:p w:rsidR="006D73F8" w:rsidRPr="007C11F0" w:rsidRDefault="008311F1" w:rsidP="006D73F8">
            <w:pPr>
              <w:pStyle w:val="a4"/>
              <w:rPr>
                <w:rFonts w:eastAsiaTheme="minorEastAsia"/>
                <w:sz w:val="24"/>
                <w:szCs w:val="24"/>
              </w:rPr>
            </w:pPr>
            <w:r w:rsidRPr="007C11F0">
              <w:rPr>
                <w:sz w:val="24"/>
                <w:szCs w:val="24"/>
              </w:rPr>
              <w:t xml:space="preserve">  </w:t>
            </w:r>
            <w:r w:rsidR="006D73F8" w:rsidRPr="007C11F0">
              <w:rPr>
                <w:sz w:val="24"/>
                <w:szCs w:val="24"/>
              </w:rPr>
              <w:t>Категория состояния.</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p>
          <w:p w:rsidR="008311F1" w:rsidRPr="007C11F0" w:rsidRDefault="008311F1" w:rsidP="006D73F8">
            <w:pPr>
              <w:pStyle w:val="a4"/>
              <w:rPr>
                <w:rFonts w:eastAsiaTheme="minorEastAsia"/>
                <w:sz w:val="24"/>
                <w:szCs w:val="24"/>
              </w:rPr>
            </w:pPr>
            <w:r w:rsidRPr="007C11F0">
              <w:rPr>
                <w:rFonts w:eastAsiaTheme="minorEastAsia"/>
                <w:sz w:val="24"/>
                <w:szCs w:val="24"/>
              </w:rPr>
              <w:t>32</w:t>
            </w:r>
          </w:p>
          <w:p w:rsidR="00134991" w:rsidRPr="007C11F0" w:rsidRDefault="00134991" w:rsidP="006D73F8">
            <w:pPr>
              <w:pStyle w:val="a4"/>
              <w:rPr>
                <w:rFonts w:eastAsiaTheme="minorEastAsia"/>
                <w:sz w:val="24"/>
                <w:szCs w:val="24"/>
              </w:rPr>
            </w:pPr>
            <w:r w:rsidRPr="007C11F0">
              <w:rPr>
                <w:rFonts w:eastAsiaTheme="minorEastAsia"/>
                <w:sz w:val="24"/>
                <w:szCs w:val="24"/>
              </w:rPr>
              <w:t>1</w:t>
            </w:r>
            <w:r w:rsidR="006207E5" w:rsidRPr="007C11F0">
              <w:rPr>
                <w:rFonts w:eastAsiaTheme="minorEastAsia"/>
                <w:sz w:val="24"/>
                <w:szCs w:val="24"/>
              </w:rPr>
              <w:t>1</w:t>
            </w:r>
          </w:p>
          <w:p w:rsidR="00BF16D5" w:rsidRPr="007C11F0" w:rsidRDefault="006207E5" w:rsidP="006D73F8">
            <w:pPr>
              <w:pStyle w:val="a4"/>
              <w:rPr>
                <w:rFonts w:eastAsiaTheme="minorEastAsia"/>
                <w:sz w:val="24"/>
                <w:szCs w:val="24"/>
              </w:rPr>
            </w:pPr>
            <w:r w:rsidRPr="007C11F0">
              <w:rPr>
                <w:rFonts w:eastAsiaTheme="minorEastAsia"/>
                <w:sz w:val="24"/>
                <w:szCs w:val="24"/>
              </w:rPr>
              <w:t>23</w:t>
            </w:r>
          </w:p>
          <w:p w:rsidR="00155E03" w:rsidRPr="007C11F0" w:rsidRDefault="006207E5" w:rsidP="006D73F8">
            <w:pPr>
              <w:pStyle w:val="a4"/>
              <w:rPr>
                <w:rFonts w:eastAsiaTheme="minorEastAsia"/>
                <w:sz w:val="24"/>
                <w:szCs w:val="24"/>
              </w:rPr>
            </w:pPr>
            <w:r w:rsidRPr="007C11F0">
              <w:rPr>
                <w:rFonts w:eastAsiaTheme="minorEastAsia"/>
                <w:sz w:val="24"/>
                <w:szCs w:val="24"/>
              </w:rPr>
              <w:t>1</w:t>
            </w:r>
          </w:p>
          <w:p w:rsidR="00134991" w:rsidRPr="007C11F0" w:rsidRDefault="006207E5" w:rsidP="00155E03">
            <w:pPr>
              <w:pStyle w:val="a4"/>
              <w:rPr>
                <w:rFonts w:eastAsiaTheme="minorEastAsia"/>
                <w:sz w:val="24"/>
                <w:szCs w:val="24"/>
              </w:rPr>
            </w:pPr>
            <w:r w:rsidRPr="007C11F0">
              <w:rPr>
                <w:rFonts w:eastAsiaTheme="minorEastAsia"/>
                <w:sz w:val="24"/>
                <w:szCs w:val="24"/>
              </w:rPr>
              <w:t>6</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sz w:val="24"/>
                <w:szCs w:val="24"/>
              </w:rPr>
            </w:pPr>
          </w:p>
          <w:p w:rsidR="008311F1" w:rsidRPr="007C11F0" w:rsidRDefault="008311F1" w:rsidP="006D73F8">
            <w:pPr>
              <w:pStyle w:val="a4"/>
              <w:rPr>
                <w:rFonts w:eastAsiaTheme="minorEastAsia"/>
                <w:sz w:val="24"/>
                <w:szCs w:val="24"/>
              </w:rPr>
            </w:pPr>
            <w:r w:rsidRPr="007C11F0">
              <w:rPr>
                <w:rFonts w:eastAsiaTheme="minorEastAsia"/>
                <w:sz w:val="24"/>
                <w:szCs w:val="24"/>
              </w:rPr>
              <w:t>1</w:t>
            </w:r>
          </w:p>
          <w:p w:rsidR="00134991" w:rsidRPr="007C11F0" w:rsidRDefault="00134991" w:rsidP="006D73F8">
            <w:pPr>
              <w:pStyle w:val="a4"/>
              <w:rPr>
                <w:rFonts w:eastAsiaTheme="minorEastAsia"/>
                <w:sz w:val="24"/>
                <w:szCs w:val="24"/>
              </w:rPr>
            </w:pPr>
            <w:r w:rsidRPr="007C11F0">
              <w:rPr>
                <w:rFonts w:eastAsiaTheme="minorEastAsia"/>
                <w:sz w:val="24"/>
                <w:szCs w:val="24"/>
              </w:rPr>
              <w:t>1</w:t>
            </w:r>
          </w:p>
          <w:p w:rsidR="00BF16D5" w:rsidRPr="007C11F0" w:rsidRDefault="00BF16D5" w:rsidP="006D73F8">
            <w:pPr>
              <w:pStyle w:val="a4"/>
              <w:rPr>
                <w:rFonts w:eastAsiaTheme="minorEastAsia"/>
                <w:sz w:val="24"/>
                <w:szCs w:val="24"/>
              </w:rPr>
            </w:pPr>
            <w:r w:rsidRPr="007C11F0">
              <w:rPr>
                <w:rFonts w:eastAsiaTheme="minorEastAsia"/>
                <w:sz w:val="24"/>
                <w:szCs w:val="24"/>
              </w:rPr>
              <w:t>1</w:t>
            </w:r>
          </w:p>
          <w:p w:rsidR="00155E03" w:rsidRPr="007C11F0" w:rsidRDefault="00155E03" w:rsidP="006D73F8">
            <w:pPr>
              <w:pStyle w:val="a4"/>
              <w:rPr>
                <w:rFonts w:eastAsiaTheme="minorEastAsia"/>
                <w:sz w:val="24"/>
                <w:szCs w:val="24"/>
              </w:rPr>
            </w:pPr>
            <w:r w:rsidRPr="007C11F0">
              <w:rPr>
                <w:rFonts w:eastAsiaTheme="minorEastAsia"/>
                <w:sz w:val="24"/>
                <w:szCs w:val="24"/>
              </w:rPr>
              <w:t>-</w:t>
            </w:r>
          </w:p>
          <w:p w:rsidR="00155E03" w:rsidRPr="007C11F0" w:rsidRDefault="006207E5" w:rsidP="006D73F8">
            <w:pPr>
              <w:pStyle w:val="a4"/>
              <w:rPr>
                <w:rFonts w:eastAsiaTheme="minorEastAsia"/>
                <w:sz w:val="24"/>
                <w:szCs w:val="24"/>
              </w:rPr>
            </w:pPr>
            <w:r w:rsidRPr="007C11F0">
              <w:rPr>
                <w:rFonts w:eastAsiaTheme="minorEastAsia"/>
                <w:sz w:val="24"/>
                <w:szCs w:val="24"/>
              </w:rPr>
              <w:t>-</w:t>
            </w:r>
          </w:p>
        </w:tc>
        <w:tc>
          <w:tcPr>
            <w:tcW w:w="1389" w:type="dxa"/>
            <w:tcBorders>
              <w:top w:val="single" w:sz="4" w:space="0" w:color="auto"/>
              <w:left w:val="single" w:sz="4" w:space="0" w:color="auto"/>
              <w:bottom w:val="single" w:sz="4" w:space="0" w:color="auto"/>
              <w:right w:val="single" w:sz="4" w:space="0" w:color="auto"/>
            </w:tcBorders>
            <w:hideMark/>
          </w:tcPr>
          <w:p w:rsidR="008311F1" w:rsidRPr="007C11F0" w:rsidRDefault="008311F1" w:rsidP="006D73F8">
            <w:pPr>
              <w:pStyle w:val="a4"/>
              <w:rPr>
                <w:sz w:val="24"/>
                <w:szCs w:val="24"/>
              </w:rPr>
            </w:pPr>
          </w:p>
          <w:p w:rsidR="008311F1" w:rsidRPr="007C11F0" w:rsidRDefault="008311F1" w:rsidP="006D73F8">
            <w:pPr>
              <w:pStyle w:val="a4"/>
              <w:rPr>
                <w:sz w:val="24"/>
                <w:szCs w:val="24"/>
              </w:rPr>
            </w:pPr>
            <w:r w:rsidRPr="007C11F0">
              <w:rPr>
                <w:sz w:val="24"/>
                <w:szCs w:val="24"/>
              </w:rPr>
              <w:t>6</w:t>
            </w:r>
          </w:p>
          <w:p w:rsidR="00134991" w:rsidRPr="007C11F0" w:rsidRDefault="00134991" w:rsidP="006D73F8">
            <w:pPr>
              <w:pStyle w:val="a4"/>
              <w:rPr>
                <w:sz w:val="24"/>
                <w:szCs w:val="24"/>
              </w:rPr>
            </w:pPr>
            <w:r w:rsidRPr="007C11F0">
              <w:rPr>
                <w:sz w:val="24"/>
                <w:szCs w:val="24"/>
              </w:rPr>
              <w:t>2</w:t>
            </w:r>
          </w:p>
          <w:p w:rsidR="00BF16D5" w:rsidRPr="007C11F0" w:rsidRDefault="00BF16D5" w:rsidP="006D73F8">
            <w:pPr>
              <w:pStyle w:val="a4"/>
              <w:rPr>
                <w:sz w:val="24"/>
                <w:szCs w:val="24"/>
              </w:rPr>
            </w:pPr>
            <w:r w:rsidRPr="007C11F0">
              <w:rPr>
                <w:sz w:val="24"/>
                <w:szCs w:val="24"/>
              </w:rPr>
              <w:t>3</w:t>
            </w:r>
          </w:p>
          <w:p w:rsidR="00155E03" w:rsidRPr="007C11F0" w:rsidRDefault="00155E03" w:rsidP="006D73F8">
            <w:pPr>
              <w:pStyle w:val="a4"/>
              <w:rPr>
                <w:sz w:val="24"/>
                <w:szCs w:val="24"/>
              </w:rPr>
            </w:pPr>
            <w:r w:rsidRPr="007C11F0">
              <w:rPr>
                <w:sz w:val="24"/>
                <w:szCs w:val="24"/>
              </w:rPr>
              <w:t>-</w:t>
            </w:r>
          </w:p>
          <w:p w:rsidR="00155E03" w:rsidRPr="007C11F0" w:rsidRDefault="00155E03" w:rsidP="006D73F8">
            <w:pPr>
              <w:pStyle w:val="a4"/>
              <w:rPr>
                <w:rFonts w:eastAsiaTheme="minorEastAsia"/>
                <w:sz w:val="24"/>
                <w:szCs w:val="24"/>
              </w:rPr>
            </w:pPr>
            <w:r w:rsidRPr="007C11F0">
              <w:rPr>
                <w:sz w:val="24"/>
                <w:szCs w:val="24"/>
              </w:rPr>
              <w:t>2</w:t>
            </w:r>
          </w:p>
        </w:tc>
      </w:tr>
      <w:tr w:rsidR="006D73F8" w:rsidRPr="006D73F8" w:rsidTr="007C11F0">
        <w:trPr>
          <w:trHeight w:val="1021"/>
          <w:jc w:val="center"/>
        </w:trPr>
        <w:tc>
          <w:tcPr>
            <w:tcW w:w="5836" w:type="dxa"/>
            <w:tcBorders>
              <w:top w:val="single" w:sz="4" w:space="0" w:color="auto"/>
              <w:left w:val="single" w:sz="4" w:space="0" w:color="auto"/>
              <w:bottom w:val="single" w:sz="4" w:space="0" w:color="auto"/>
              <w:right w:val="single" w:sz="4" w:space="0" w:color="auto"/>
            </w:tcBorders>
            <w:hideMark/>
          </w:tcPr>
          <w:p w:rsidR="008311F1" w:rsidRPr="007C11F0" w:rsidRDefault="006D73F8" w:rsidP="006D73F8">
            <w:pPr>
              <w:pStyle w:val="a4"/>
              <w:rPr>
                <w:sz w:val="24"/>
                <w:szCs w:val="24"/>
              </w:rPr>
            </w:pPr>
            <w:r w:rsidRPr="007C11F0">
              <w:rPr>
                <w:sz w:val="24"/>
                <w:szCs w:val="24"/>
              </w:rPr>
              <w:t xml:space="preserve">4. Служебные части речи. </w:t>
            </w:r>
          </w:p>
          <w:p w:rsidR="008311F1" w:rsidRPr="007C11F0" w:rsidRDefault="008311F1" w:rsidP="006D73F8">
            <w:pPr>
              <w:pStyle w:val="a4"/>
              <w:rPr>
                <w:sz w:val="24"/>
                <w:szCs w:val="24"/>
              </w:rPr>
            </w:pPr>
            <w:r w:rsidRPr="007C11F0">
              <w:rPr>
                <w:sz w:val="24"/>
                <w:szCs w:val="24"/>
              </w:rPr>
              <w:t xml:space="preserve">    </w:t>
            </w:r>
            <w:r w:rsidR="006D73F8" w:rsidRPr="007C11F0">
              <w:rPr>
                <w:sz w:val="24"/>
                <w:szCs w:val="24"/>
              </w:rPr>
              <w:t>Предлог.</w:t>
            </w:r>
          </w:p>
          <w:p w:rsidR="008311F1" w:rsidRPr="007C11F0" w:rsidRDefault="006D73F8" w:rsidP="006D73F8">
            <w:pPr>
              <w:pStyle w:val="a4"/>
              <w:rPr>
                <w:sz w:val="24"/>
                <w:szCs w:val="24"/>
              </w:rPr>
            </w:pPr>
            <w:r w:rsidRPr="007C11F0">
              <w:rPr>
                <w:sz w:val="24"/>
                <w:szCs w:val="24"/>
              </w:rPr>
              <w:t xml:space="preserve"> </w:t>
            </w:r>
            <w:r w:rsidR="008311F1" w:rsidRPr="007C11F0">
              <w:rPr>
                <w:sz w:val="24"/>
                <w:szCs w:val="24"/>
              </w:rPr>
              <w:t xml:space="preserve">   </w:t>
            </w:r>
            <w:r w:rsidRPr="007C11F0">
              <w:rPr>
                <w:sz w:val="24"/>
                <w:szCs w:val="24"/>
              </w:rPr>
              <w:t xml:space="preserve">Союз. </w:t>
            </w:r>
          </w:p>
          <w:p w:rsidR="006D73F8" w:rsidRPr="007C11F0" w:rsidRDefault="008311F1" w:rsidP="006D73F8">
            <w:pPr>
              <w:pStyle w:val="a4"/>
              <w:rPr>
                <w:rFonts w:eastAsiaTheme="minorEastAsia"/>
                <w:sz w:val="24"/>
                <w:szCs w:val="24"/>
              </w:rPr>
            </w:pPr>
            <w:r w:rsidRPr="007C11F0">
              <w:rPr>
                <w:sz w:val="24"/>
                <w:szCs w:val="24"/>
              </w:rPr>
              <w:t xml:space="preserve">   </w:t>
            </w:r>
            <w:r w:rsidR="006D73F8" w:rsidRPr="007C11F0">
              <w:rPr>
                <w:sz w:val="24"/>
                <w:szCs w:val="24"/>
              </w:rPr>
              <w:t xml:space="preserve">Частица.  </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6D73F8" w:rsidP="00B17AAC">
            <w:pPr>
              <w:pStyle w:val="a4"/>
              <w:rPr>
                <w:sz w:val="24"/>
                <w:szCs w:val="24"/>
              </w:rPr>
            </w:pPr>
          </w:p>
          <w:p w:rsidR="00B17AAC" w:rsidRPr="007C11F0" w:rsidRDefault="00B17AAC" w:rsidP="00B17AAC">
            <w:pPr>
              <w:pStyle w:val="a4"/>
              <w:rPr>
                <w:sz w:val="24"/>
                <w:szCs w:val="24"/>
              </w:rPr>
            </w:pPr>
            <w:r w:rsidRPr="007C11F0">
              <w:rPr>
                <w:sz w:val="24"/>
                <w:szCs w:val="24"/>
              </w:rPr>
              <w:t>12</w:t>
            </w:r>
          </w:p>
          <w:p w:rsidR="006007AB" w:rsidRPr="007C11F0" w:rsidRDefault="006207E5" w:rsidP="00B17AAC">
            <w:pPr>
              <w:pStyle w:val="a4"/>
              <w:rPr>
                <w:sz w:val="24"/>
                <w:szCs w:val="24"/>
              </w:rPr>
            </w:pPr>
            <w:r w:rsidRPr="007C11F0">
              <w:rPr>
                <w:sz w:val="24"/>
                <w:szCs w:val="24"/>
              </w:rPr>
              <w:t>13</w:t>
            </w:r>
          </w:p>
          <w:p w:rsidR="00AE0DF3" w:rsidRPr="007C11F0" w:rsidRDefault="006207E5" w:rsidP="00B17AAC">
            <w:pPr>
              <w:pStyle w:val="a4"/>
              <w:rPr>
                <w:rFonts w:eastAsiaTheme="minorEastAsia"/>
                <w:sz w:val="24"/>
                <w:szCs w:val="24"/>
              </w:rPr>
            </w:pPr>
            <w:r w:rsidRPr="007C11F0">
              <w:rPr>
                <w:sz w:val="24"/>
                <w:szCs w:val="24"/>
              </w:rPr>
              <w:t>11</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p>
          <w:p w:rsidR="00B17AAC" w:rsidRPr="007C11F0" w:rsidRDefault="00B17AAC" w:rsidP="006D73F8">
            <w:pPr>
              <w:pStyle w:val="a4"/>
              <w:rPr>
                <w:rFonts w:eastAsiaTheme="minorEastAsia"/>
                <w:sz w:val="24"/>
                <w:szCs w:val="24"/>
              </w:rPr>
            </w:pPr>
            <w:r w:rsidRPr="007C11F0">
              <w:rPr>
                <w:rFonts w:eastAsiaTheme="minorEastAsia"/>
                <w:sz w:val="24"/>
                <w:szCs w:val="24"/>
              </w:rPr>
              <w:t>1</w:t>
            </w:r>
          </w:p>
          <w:p w:rsidR="006007AB" w:rsidRPr="007C11F0" w:rsidRDefault="006007AB" w:rsidP="006D73F8">
            <w:pPr>
              <w:pStyle w:val="a4"/>
              <w:rPr>
                <w:rFonts w:eastAsiaTheme="minorEastAsia"/>
                <w:sz w:val="24"/>
                <w:szCs w:val="24"/>
              </w:rPr>
            </w:pPr>
            <w:r w:rsidRPr="007C11F0">
              <w:rPr>
                <w:rFonts w:eastAsiaTheme="minorEastAsia"/>
                <w:sz w:val="24"/>
                <w:szCs w:val="24"/>
              </w:rPr>
              <w:t>1</w:t>
            </w:r>
          </w:p>
          <w:p w:rsidR="00AE0DF3" w:rsidRPr="007C11F0" w:rsidRDefault="00AE0DF3" w:rsidP="006D73F8">
            <w:pPr>
              <w:pStyle w:val="a4"/>
              <w:rPr>
                <w:rFonts w:eastAsiaTheme="minorEastAsia"/>
                <w:sz w:val="24"/>
                <w:szCs w:val="24"/>
              </w:rPr>
            </w:pPr>
          </w:p>
        </w:tc>
        <w:tc>
          <w:tcPr>
            <w:tcW w:w="1389" w:type="dxa"/>
            <w:tcBorders>
              <w:top w:val="single" w:sz="4" w:space="0" w:color="auto"/>
              <w:left w:val="single" w:sz="4" w:space="0" w:color="auto"/>
              <w:bottom w:val="single" w:sz="4" w:space="0" w:color="auto"/>
              <w:right w:val="single" w:sz="4" w:space="0" w:color="auto"/>
            </w:tcBorders>
          </w:tcPr>
          <w:p w:rsidR="006D73F8" w:rsidRPr="007C11F0" w:rsidRDefault="006D73F8" w:rsidP="006D73F8">
            <w:pPr>
              <w:pStyle w:val="a4"/>
              <w:rPr>
                <w:rFonts w:eastAsiaTheme="minorEastAsia"/>
                <w:sz w:val="24"/>
                <w:szCs w:val="24"/>
              </w:rPr>
            </w:pPr>
          </w:p>
          <w:p w:rsidR="00B17AAC" w:rsidRPr="007C11F0" w:rsidRDefault="00B17AAC" w:rsidP="006D73F8">
            <w:pPr>
              <w:pStyle w:val="a4"/>
              <w:rPr>
                <w:rFonts w:eastAsiaTheme="minorEastAsia"/>
                <w:sz w:val="24"/>
                <w:szCs w:val="24"/>
              </w:rPr>
            </w:pPr>
            <w:r w:rsidRPr="007C11F0">
              <w:rPr>
                <w:rFonts w:eastAsiaTheme="minorEastAsia"/>
                <w:sz w:val="24"/>
                <w:szCs w:val="24"/>
              </w:rPr>
              <w:t>2</w:t>
            </w:r>
          </w:p>
          <w:p w:rsidR="006007AB" w:rsidRPr="007C11F0" w:rsidRDefault="006007AB" w:rsidP="006D73F8">
            <w:pPr>
              <w:pStyle w:val="a4"/>
              <w:rPr>
                <w:rFonts w:eastAsiaTheme="minorEastAsia"/>
                <w:sz w:val="24"/>
                <w:szCs w:val="24"/>
              </w:rPr>
            </w:pPr>
            <w:r w:rsidRPr="007C11F0">
              <w:rPr>
                <w:rFonts w:eastAsiaTheme="minorEastAsia"/>
                <w:sz w:val="24"/>
                <w:szCs w:val="24"/>
              </w:rPr>
              <w:t>2</w:t>
            </w:r>
          </w:p>
          <w:p w:rsidR="00AE0DF3" w:rsidRPr="007C11F0" w:rsidRDefault="006207E5" w:rsidP="006D73F8">
            <w:pPr>
              <w:pStyle w:val="a4"/>
              <w:rPr>
                <w:rFonts w:eastAsiaTheme="minorEastAsia"/>
                <w:sz w:val="24"/>
                <w:szCs w:val="24"/>
              </w:rPr>
            </w:pPr>
            <w:r w:rsidRPr="007C11F0">
              <w:rPr>
                <w:rFonts w:eastAsiaTheme="minorEastAsia"/>
                <w:sz w:val="24"/>
                <w:szCs w:val="24"/>
              </w:rPr>
              <w:t>2</w:t>
            </w:r>
          </w:p>
        </w:tc>
      </w:tr>
      <w:tr w:rsidR="006D73F8" w:rsidRPr="006D73F8" w:rsidTr="007C11F0">
        <w:trPr>
          <w:trHeight w:val="535"/>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5. Междометие.</w:t>
            </w: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6207E5" w:rsidP="006D73F8">
            <w:pPr>
              <w:pStyle w:val="a4"/>
              <w:rPr>
                <w:rFonts w:eastAsiaTheme="minorEastAsia"/>
                <w:sz w:val="24"/>
                <w:szCs w:val="24"/>
              </w:rPr>
            </w:pPr>
            <w:r w:rsidRPr="007C11F0">
              <w:rPr>
                <w:rFonts w:eastAsiaTheme="minorEastAsia"/>
                <w:sz w:val="24"/>
                <w:szCs w:val="24"/>
              </w:rPr>
              <w:t>2</w:t>
            </w: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w:t>
            </w:r>
          </w:p>
        </w:tc>
        <w:tc>
          <w:tcPr>
            <w:tcW w:w="1389"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rFonts w:eastAsiaTheme="minorEastAsia"/>
                <w:sz w:val="24"/>
                <w:szCs w:val="24"/>
              </w:rPr>
            </w:pPr>
            <w:r w:rsidRPr="007C11F0">
              <w:rPr>
                <w:sz w:val="24"/>
                <w:szCs w:val="24"/>
              </w:rPr>
              <w:t>-</w:t>
            </w:r>
          </w:p>
        </w:tc>
      </w:tr>
      <w:tr w:rsidR="006D73F8" w:rsidRPr="006D73F8" w:rsidTr="007C11F0">
        <w:trPr>
          <w:trHeight w:val="661"/>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7C11F0" w:rsidRDefault="006D73F8" w:rsidP="006D73F8">
            <w:pPr>
              <w:pStyle w:val="a4"/>
              <w:rPr>
                <w:sz w:val="24"/>
                <w:szCs w:val="24"/>
              </w:rPr>
            </w:pPr>
            <w:r w:rsidRPr="007C11F0">
              <w:rPr>
                <w:sz w:val="24"/>
                <w:szCs w:val="24"/>
              </w:rPr>
              <w:t>6. Повторение изученного материала в 5-7 классах</w:t>
            </w:r>
            <w:r w:rsidR="00CA52DB" w:rsidRPr="007C11F0">
              <w:rPr>
                <w:sz w:val="24"/>
                <w:szCs w:val="24"/>
              </w:rPr>
              <w:t>.</w:t>
            </w:r>
          </w:p>
          <w:p w:rsidR="00CA52DB" w:rsidRPr="007C11F0" w:rsidRDefault="00CA52DB" w:rsidP="006D73F8">
            <w:pPr>
              <w:pStyle w:val="a4"/>
              <w:rPr>
                <w:rFonts w:eastAsiaTheme="minorEastAsia"/>
                <w:sz w:val="24"/>
                <w:szCs w:val="24"/>
              </w:rPr>
            </w:pPr>
          </w:p>
        </w:tc>
        <w:tc>
          <w:tcPr>
            <w:tcW w:w="1385" w:type="dxa"/>
            <w:tcBorders>
              <w:top w:val="single" w:sz="4" w:space="0" w:color="auto"/>
              <w:left w:val="single" w:sz="4" w:space="0" w:color="auto"/>
              <w:bottom w:val="single" w:sz="4" w:space="0" w:color="auto"/>
              <w:right w:val="single" w:sz="4" w:space="0" w:color="auto"/>
            </w:tcBorders>
            <w:hideMark/>
          </w:tcPr>
          <w:p w:rsidR="006D73F8" w:rsidRPr="007C11F0" w:rsidRDefault="00C67523" w:rsidP="006D73F8">
            <w:pPr>
              <w:pStyle w:val="a4"/>
              <w:rPr>
                <w:sz w:val="24"/>
                <w:szCs w:val="24"/>
              </w:rPr>
            </w:pPr>
            <w:r w:rsidRPr="007C11F0">
              <w:rPr>
                <w:sz w:val="24"/>
                <w:szCs w:val="24"/>
              </w:rPr>
              <w:t>16</w:t>
            </w:r>
          </w:p>
          <w:p w:rsidR="00CA52DB" w:rsidRPr="007C11F0" w:rsidRDefault="00CA52DB" w:rsidP="006D73F8">
            <w:pPr>
              <w:pStyle w:val="a4"/>
              <w:rPr>
                <w:rFonts w:eastAsiaTheme="minorEastAsia"/>
                <w:sz w:val="24"/>
                <w:szCs w:val="24"/>
              </w:rPr>
            </w:pPr>
          </w:p>
        </w:tc>
        <w:tc>
          <w:tcPr>
            <w:tcW w:w="2733" w:type="dxa"/>
            <w:tcBorders>
              <w:top w:val="single" w:sz="4" w:space="0" w:color="auto"/>
              <w:left w:val="single" w:sz="4" w:space="0" w:color="auto"/>
              <w:bottom w:val="single" w:sz="4" w:space="0" w:color="auto"/>
              <w:right w:val="single" w:sz="4" w:space="0" w:color="auto"/>
            </w:tcBorders>
            <w:hideMark/>
          </w:tcPr>
          <w:p w:rsidR="006D73F8" w:rsidRPr="007C11F0" w:rsidRDefault="006207E5" w:rsidP="006D73F8">
            <w:pPr>
              <w:pStyle w:val="a4"/>
              <w:rPr>
                <w:rFonts w:eastAsiaTheme="minorEastAsia"/>
                <w:sz w:val="24"/>
                <w:szCs w:val="24"/>
              </w:rPr>
            </w:pPr>
            <w:r w:rsidRPr="007C11F0">
              <w:rPr>
                <w:sz w:val="24"/>
                <w:szCs w:val="24"/>
              </w:rPr>
              <w:t>3</w:t>
            </w:r>
          </w:p>
        </w:tc>
        <w:tc>
          <w:tcPr>
            <w:tcW w:w="1389" w:type="dxa"/>
            <w:tcBorders>
              <w:top w:val="single" w:sz="4" w:space="0" w:color="auto"/>
              <w:left w:val="single" w:sz="4" w:space="0" w:color="auto"/>
              <w:bottom w:val="single" w:sz="4" w:space="0" w:color="auto"/>
              <w:right w:val="single" w:sz="4" w:space="0" w:color="auto"/>
            </w:tcBorders>
            <w:hideMark/>
          </w:tcPr>
          <w:p w:rsidR="006D73F8" w:rsidRPr="007C11F0" w:rsidRDefault="006207E5" w:rsidP="006D73F8">
            <w:pPr>
              <w:pStyle w:val="a4"/>
              <w:rPr>
                <w:rFonts w:eastAsiaTheme="minorEastAsia"/>
                <w:sz w:val="24"/>
                <w:szCs w:val="24"/>
              </w:rPr>
            </w:pPr>
            <w:r w:rsidRPr="007C11F0">
              <w:rPr>
                <w:sz w:val="24"/>
                <w:szCs w:val="24"/>
              </w:rPr>
              <w:t>-</w:t>
            </w:r>
          </w:p>
        </w:tc>
      </w:tr>
      <w:tr w:rsidR="006D73F8" w:rsidRPr="006D73F8" w:rsidTr="007C11F0">
        <w:trPr>
          <w:trHeight w:val="535"/>
          <w:jc w:val="center"/>
        </w:trPr>
        <w:tc>
          <w:tcPr>
            <w:tcW w:w="5836" w:type="dxa"/>
            <w:tcBorders>
              <w:top w:val="single" w:sz="4" w:space="0" w:color="auto"/>
              <w:left w:val="single" w:sz="4" w:space="0" w:color="auto"/>
              <w:bottom w:val="single" w:sz="4" w:space="0" w:color="auto"/>
              <w:right w:val="single" w:sz="4" w:space="0" w:color="auto"/>
            </w:tcBorders>
            <w:hideMark/>
          </w:tcPr>
          <w:p w:rsidR="006D73F8" w:rsidRPr="006D73F8" w:rsidRDefault="006D73F8" w:rsidP="006D73F8">
            <w:pPr>
              <w:pStyle w:val="a4"/>
              <w:rPr>
                <w:rFonts w:eastAsiaTheme="minorEastAsia"/>
                <w:sz w:val="28"/>
                <w:szCs w:val="28"/>
              </w:rPr>
            </w:pPr>
            <w:r w:rsidRPr="006D73F8">
              <w:rPr>
                <w:sz w:val="28"/>
                <w:szCs w:val="28"/>
              </w:rPr>
              <w:t>ИТОГО</w:t>
            </w:r>
          </w:p>
        </w:tc>
        <w:tc>
          <w:tcPr>
            <w:tcW w:w="1385" w:type="dxa"/>
            <w:tcBorders>
              <w:top w:val="single" w:sz="4" w:space="0" w:color="auto"/>
              <w:left w:val="single" w:sz="4" w:space="0" w:color="auto"/>
              <w:bottom w:val="single" w:sz="4" w:space="0" w:color="auto"/>
              <w:right w:val="single" w:sz="4" w:space="0" w:color="auto"/>
            </w:tcBorders>
            <w:hideMark/>
          </w:tcPr>
          <w:p w:rsidR="006D73F8" w:rsidRPr="006D73F8" w:rsidRDefault="006D73F8" w:rsidP="00C67523">
            <w:pPr>
              <w:pStyle w:val="a4"/>
              <w:rPr>
                <w:rFonts w:eastAsiaTheme="minorEastAsia"/>
                <w:sz w:val="28"/>
                <w:szCs w:val="28"/>
              </w:rPr>
            </w:pPr>
            <w:r w:rsidRPr="006D73F8">
              <w:rPr>
                <w:sz w:val="28"/>
                <w:szCs w:val="28"/>
              </w:rPr>
              <w:t>1</w:t>
            </w:r>
            <w:r w:rsidR="00C67523">
              <w:rPr>
                <w:sz w:val="28"/>
                <w:szCs w:val="28"/>
              </w:rPr>
              <w:t>40</w:t>
            </w:r>
          </w:p>
        </w:tc>
        <w:tc>
          <w:tcPr>
            <w:tcW w:w="2733" w:type="dxa"/>
            <w:tcBorders>
              <w:top w:val="single" w:sz="4" w:space="0" w:color="auto"/>
              <w:left w:val="single" w:sz="4" w:space="0" w:color="auto"/>
              <w:bottom w:val="single" w:sz="4" w:space="0" w:color="auto"/>
              <w:right w:val="single" w:sz="4" w:space="0" w:color="auto"/>
            </w:tcBorders>
            <w:hideMark/>
          </w:tcPr>
          <w:p w:rsidR="006D73F8" w:rsidRPr="006D73F8" w:rsidRDefault="006D73F8" w:rsidP="006207E5">
            <w:pPr>
              <w:pStyle w:val="a4"/>
              <w:rPr>
                <w:rFonts w:eastAsiaTheme="minorEastAsia"/>
                <w:sz w:val="28"/>
                <w:szCs w:val="28"/>
              </w:rPr>
            </w:pPr>
            <w:r w:rsidRPr="006D73F8">
              <w:rPr>
                <w:sz w:val="28"/>
                <w:szCs w:val="28"/>
              </w:rPr>
              <w:t>1</w:t>
            </w:r>
            <w:r w:rsidR="006207E5">
              <w:rPr>
                <w:sz w:val="28"/>
                <w:szCs w:val="28"/>
              </w:rPr>
              <w:t>0</w:t>
            </w:r>
          </w:p>
        </w:tc>
        <w:tc>
          <w:tcPr>
            <w:tcW w:w="1389" w:type="dxa"/>
            <w:tcBorders>
              <w:top w:val="single" w:sz="4" w:space="0" w:color="auto"/>
              <w:left w:val="single" w:sz="4" w:space="0" w:color="auto"/>
              <w:bottom w:val="single" w:sz="4" w:space="0" w:color="auto"/>
              <w:right w:val="single" w:sz="4" w:space="0" w:color="auto"/>
            </w:tcBorders>
            <w:hideMark/>
          </w:tcPr>
          <w:p w:rsidR="006D73F8" w:rsidRPr="006D73F8" w:rsidRDefault="008311F1" w:rsidP="006207E5">
            <w:pPr>
              <w:pStyle w:val="a4"/>
              <w:rPr>
                <w:rFonts w:eastAsiaTheme="minorEastAsia"/>
                <w:sz w:val="28"/>
                <w:szCs w:val="28"/>
              </w:rPr>
            </w:pPr>
            <w:r>
              <w:rPr>
                <w:rFonts w:eastAsiaTheme="minorEastAsia"/>
                <w:sz w:val="28"/>
                <w:szCs w:val="28"/>
              </w:rPr>
              <w:t>2</w:t>
            </w:r>
            <w:r w:rsidR="006207E5">
              <w:rPr>
                <w:rFonts w:eastAsiaTheme="minorEastAsia"/>
                <w:sz w:val="28"/>
                <w:szCs w:val="28"/>
              </w:rPr>
              <w:t>1</w:t>
            </w:r>
          </w:p>
        </w:tc>
      </w:tr>
    </w:tbl>
    <w:p w:rsidR="006D73F8" w:rsidRDefault="006D73F8" w:rsidP="006D73F8">
      <w:pPr>
        <w:spacing w:after="0"/>
        <w:rPr>
          <w:rFonts w:eastAsiaTheme="minorEastAsia"/>
        </w:rPr>
      </w:pPr>
    </w:p>
    <w:p w:rsidR="005355E5" w:rsidRDefault="005355E5" w:rsidP="005355E5">
      <w:pPr>
        <w:tabs>
          <w:tab w:val="left" w:pos="2960"/>
        </w:tabs>
        <w:spacing w:after="0"/>
        <w:rPr>
          <w:rFonts w:ascii="Times New Roman" w:hAnsi="Times New Roman" w:cs="Times New Roman"/>
          <w:b/>
          <w:color w:val="000000"/>
          <w:spacing w:val="4"/>
          <w:sz w:val="28"/>
          <w:szCs w:val="28"/>
        </w:rPr>
      </w:pPr>
    </w:p>
    <w:p w:rsidR="006D73F8" w:rsidRPr="007C11F0" w:rsidRDefault="006D73F8" w:rsidP="007C11F0">
      <w:pPr>
        <w:tabs>
          <w:tab w:val="left" w:pos="2960"/>
        </w:tabs>
        <w:spacing w:after="0"/>
        <w:jc w:val="center"/>
        <w:rPr>
          <w:rFonts w:ascii="Times New Roman" w:hAnsi="Times New Roman" w:cs="Times New Roman"/>
          <w:b/>
          <w:color w:val="000000"/>
          <w:spacing w:val="4"/>
          <w:sz w:val="24"/>
          <w:szCs w:val="24"/>
        </w:rPr>
      </w:pPr>
      <w:r w:rsidRPr="007C11F0">
        <w:rPr>
          <w:rFonts w:ascii="Times New Roman" w:hAnsi="Times New Roman" w:cs="Times New Roman"/>
          <w:b/>
          <w:color w:val="000000"/>
          <w:spacing w:val="4"/>
          <w:sz w:val="24"/>
          <w:szCs w:val="24"/>
        </w:rPr>
        <w:t>Содержание тем учебного курса</w:t>
      </w:r>
    </w:p>
    <w:p w:rsidR="005355E5" w:rsidRPr="007C11F0" w:rsidRDefault="005355E5" w:rsidP="007C11F0">
      <w:pPr>
        <w:tabs>
          <w:tab w:val="left" w:pos="2960"/>
        </w:tabs>
        <w:spacing w:after="0"/>
        <w:jc w:val="center"/>
        <w:rPr>
          <w:sz w:val="24"/>
          <w:szCs w:val="24"/>
        </w:rPr>
      </w:pPr>
    </w:p>
    <w:p w:rsidR="006D73F8" w:rsidRPr="007C11F0" w:rsidRDefault="006D73F8" w:rsidP="006D73F8">
      <w:pPr>
        <w:spacing w:after="0"/>
        <w:rPr>
          <w:rFonts w:ascii="Times New Roman" w:eastAsia="Times New Roman" w:hAnsi="Times New Roman" w:cs="Times New Roman"/>
          <w:sz w:val="24"/>
          <w:szCs w:val="24"/>
        </w:rPr>
      </w:pPr>
      <w:r w:rsidRPr="007C11F0">
        <w:rPr>
          <w:rFonts w:ascii="Times New Roman" w:eastAsia="Times New Roman" w:hAnsi="Times New Roman" w:cs="Times New Roman"/>
          <w:b/>
          <w:bCs/>
          <w:sz w:val="24"/>
          <w:szCs w:val="24"/>
        </w:rPr>
        <w:t xml:space="preserve">РАЗДЕЛ </w:t>
      </w:r>
      <w:r w:rsidRPr="007C11F0">
        <w:rPr>
          <w:rFonts w:ascii="Times New Roman" w:hAnsi="Times New Roman" w:cs="Times New Roman"/>
          <w:b/>
          <w:bCs/>
          <w:sz w:val="24"/>
          <w:szCs w:val="24"/>
          <w:lang w:val="en-US"/>
        </w:rPr>
        <w:t>I</w:t>
      </w:r>
      <w:r w:rsidRPr="007C11F0">
        <w:rPr>
          <w:rFonts w:ascii="Times New Roman" w:eastAsia="Times New Roman" w:hAnsi="Times New Roman" w:cs="Times New Roman"/>
          <w:bCs/>
          <w:sz w:val="24"/>
          <w:szCs w:val="24"/>
        </w:rPr>
        <w:t>.</w:t>
      </w:r>
      <w:r w:rsidRPr="007C11F0">
        <w:rPr>
          <w:rFonts w:ascii="Times New Roman" w:eastAsia="Times New Roman" w:hAnsi="Times New Roman" w:cs="Times New Roman"/>
          <w:sz w:val="24"/>
          <w:szCs w:val="24"/>
        </w:rPr>
        <w:t xml:space="preserve"> Русский язык как развивающееся явление. Язык и культура народа</w:t>
      </w:r>
      <w:r w:rsidRPr="007C11F0">
        <w:rPr>
          <w:rFonts w:ascii="Times New Roman" w:hAnsi="Times New Roman" w:cs="Times New Roman"/>
          <w:sz w:val="24"/>
          <w:szCs w:val="24"/>
        </w:rPr>
        <w:t xml:space="preserve">. </w:t>
      </w:r>
      <w:r w:rsidRPr="007C11F0">
        <w:rPr>
          <w:rFonts w:ascii="Times New Roman" w:eastAsia="Times New Roman" w:hAnsi="Times New Roman" w:cs="Times New Roman"/>
          <w:sz w:val="24"/>
          <w:szCs w:val="24"/>
        </w:rPr>
        <w:t>Лингвистика как наука о языке и речи.</w:t>
      </w:r>
      <w:r w:rsidRPr="007C11F0">
        <w:rPr>
          <w:rFonts w:ascii="Times New Roman" w:hAnsi="Times New Roman" w:cs="Times New Roman"/>
          <w:sz w:val="24"/>
          <w:szCs w:val="24"/>
        </w:rPr>
        <w:t xml:space="preserve"> </w:t>
      </w:r>
      <w:r w:rsidRPr="007C11F0">
        <w:rPr>
          <w:rFonts w:ascii="Times New Roman" w:eastAsia="Times New Roman" w:hAnsi="Times New Roman" w:cs="Times New Roman"/>
          <w:sz w:val="24"/>
          <w:szCs w:val="24"/>
        </w:rPr>
        <w:t xml:space="preserve">Необходимость бережного и сознательного отношения к русскому языку как к национальной ценности. </w:t>
      </w:r>
    </w:p>
    <w:p w:rsidR="006D73F8" w:rsidRPr="007C11F0" w:rsidRDefault="006D73F8" w:rsidP="006D73F8">
      <w:pPr>
        <w:pStyle w:val="a4"/>
        <w:rPr>
          <w:rFonts w:ascii="Times New Roman" w:eastAsia="Times New Roman" w:hAnsi="Times New Roman" w:cs="Times New Roman"/>
          <w:b/>
          <w:sz w:val="24"/>
          <w:szCs w:val="24"/>
        </w:rPr>
      </w:pPr>
      <w:r w:rsidRPr="007C11F0">
        <w:rPr>
          <w:rFonts w:ascii="Times New Roman" w:eastAsia="Times New Roman" w:hAnsi="Times New Roman" w:cs="Times New Roman"/>
          <w:b/>
          <w:sz w:val="24"/>
          <w:szCs w:val="24"/>
        </w:rPr>
        <w:lastRenderedPageBreak/>
        <w:t xml:space="preserve">Раздел </w:t>
      </w:r>
      <w:r w:rsidRPr="007C11F0">
        <w:rPr>
          <w:rFonts w:ascii="Times New Roman" w:eastAsia="Times New Roman" w:hAnsi="Times New Roman" w:cs="Times New Roman"/>
          <w:b/>
          <w:sz w:val="24"/>
          <w:szCs w:val="24"/>
          <w:lang w:val="en-US"/>
        </w:rPr>
        <w:t>II</w:t>
      </w:r>
      <w:r w:rsidRPr="007C11F0">
        <w:rPr>
          <w:rFonts w:ascii="Times New Roman" w:eastAsia="Times New Roman" w:hAnsi="Times New Roman" w:cs="Times New Roman"/>
          <w:b/>
          <w:sz w:val="24"/>
          <w:szCs w:val="24"/>
        </w:rPr>
        <w:t>.</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sz w:val="24"/>
          <w:szCs w:val="24"/>
        </w:rPr>
        <w:t>Повторение</w:t>
      </w:r>
      <w:r w:rsidRPr="007C11F0">
        <w:rPr>
          <w:rFonts w:ascii="Times New Roman" w:hAnsi="Times New Roman" w:cs="Times New Roman"/>
          <w:b/>
          <w:sz w:val="24"/>
          <w:szCs w:val="24"/>
        </w:rPr>
        <w:t xml:space="preserve"> </w:t>
      </w:r>
      <w:proofErr w:type="gramStart"/>
      <w:r w:rsidRPr="007C11F0">
        <w:rPr>
          <w:rFonts w:ascii="Times New Roman" w:hAnsi="Times New Roman" w:cs="Times New Roman"/>
          <w:b/>
          <w:sz w:val="24"/>
          <w:szCs w:val="24"/>
        </w:rPr>
        <w:t>пройденного</w:t>
      </w:r>
      <w:proofErr w:type="gramEnd"/>
      <w:r w:rsidRPr="007C11F0">
        <w:rPr>
          <w:rFonts w:ascii="Times New Roman" w:hAnsi="Times New Roman" w:cs="Times New Roman"/>
          <w:b/>
          <w:sz w:val="24"/>
          <w:szCs w:val="24"/>
        </w:rPr>
        <w:t xml:space="preserve"> в 5-6 классах</w:t>
      </w:r>
      <w:r w:rsidRPr="007C11F0">
        <w:rPr>
          <w:rFonts w:ascii="Times New Roman" w:eastAsia="Times New Roman" w:hAnsi="Times New Roman" w:cs="Times New Roman"/>
          <w:b/>
          <w:sz w:val="24"/>
          <w:szCs w:val="24"/>
        </w:rPr>
        <w:t xml:space="preserve">. </w:t>
      </w:r>
      <w:r w:rsidRPr="007C11F0">
        <w:rPr>
          <w:rFonts w:ascii="Times New Roman" w:eastAsia="Times New Roman" w:hAnsi="Times New Roman" w:cs="Times New Roman"/>
          <w:sz w:val="24"/>
          <w:szCs w:val="24"/>
        </w:rPr>
        <w:t>Публицистический стиль, его жанры, языковые особенности. Орфографические, пунктуационные условия написания слов. Морфемные признаки слова.</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 xml:space="preserve">Морфологические признаки частей речи. </w:t>
      </w:r>
      <w:r w:rsidRPr="007C11F0">
        <w:rPr>
          <w:rFonts w:ascii="Times New Roman" w:hAnsi="Times New Roman" w:cs="Times New Roman"/>
          <w:sz w:val="24"/>
          <w:szCs w:val="24"/>
        </w:rPr>
        <w:t>О</w:t>
      </w:r>
      <w:r w:rsidRPr="007C11F0">
        <w:rPr>
          <w:rFonts w:ascii="Times New Roman" w:eastAsia="Times New Roman" w:hAnsi="Times New Roman" w:cs="Times New Roman"/>
          <w:sz w:val="24"/>
          <w:szCs w:val="24"/>
        </w:rPr>
        <w:t xml:space="preserve">познавательные признаки </w:t>
      </w:r>
      <w:proofErr w:type="spellStart"/>
      <w:r w:rsidRPr="007C11F0">
        <w:rPr>
          <w:rFonts w:ascii="Times New Roman" w:eastAsia="Times New Roman" w:hAnsi="Times New Roman" w:cs="Times New Roman"/>
          <w:sz w:val="24"/>
          <w:szCs w:val="24"/>
        </w:rPr>
        <w:t>морфемики</w:t>
      </w:r>
      <w:proofErr w:type="spellEnd"/>
      <w:r w:rsidRPr="007C11F0">
        <w:rPr>
          <w:rFonts w:ascii="Times New Roman" w:eastAsia="Times New Roman" w:hAnsi="Times New Roman" w:cs="Times New Roman"/>
          <w:sz w:val="24"/>
          <w:szCs w:val="24"/>
        </w:rPr>
        <w:t>, орфографии, морфологии, синтаксиса, пунктуации.</w:t>
      </w:r>
    </w:p>
    <w:p w:rsidR="006D73F8" w:rsidRPr="007C11F0" w:rsidRDefault="006D73F8" w:rsidP="006D73F8">
      <w:pPr>
        <w:pStyle w:val="a4"/>
        <w:rPr>
          <w:rFonts w:ascii="Times New Roman" w:eastAsia="Times New Roman" w:hAnsi="Times New Roman" w:cs="Times New Roman"/>
          <w:b/>
          <w:sz w:val="24"/>
          <w:szCs w:val="24"/>
        </w:rPr>
      </w:pPr>
      <w:r w:rsidRPr="007C11F0">
        <w:rPr>
          <w:rFonts w:ascii="Times New Roman" w:eastAsia="Times New Roman" w:hAnsi="Times New Roman" w:cs="Times New Roman"/>
          <w:b/>
          <w:sz w:val="24"/>
          <w:szCs w:val="24"/>
        </w:rPr>
        <w:t xml:space="preserve">Раздел </w:t>
      </w:r>
      <w:r w:rsidRPr="007C11F0">
        <w:rPr>
          <w:rFonts w:ascii="Times New Roman" w:eastAsia="Times New Roman" w:hAnsi="Times New Roman" w:cs="Times New Roman"/>
          <w:b/>
          <w:sz w:val="24"/>
          <w:szCs w:val="24"/>
          <w:lang w:val="en-US"/>
        </w:rPr>
        <w:t>III</w:t>
      </w:r>
      <w:r w:rsidRPr="007C11F0">
        <w:rPr>
          <w:rFonts w:ascii="Times New Roman" w:eastAsia="Times New Roman" w:hAnsi="Times New Roman" w:cs="Times New Roman"/>
          <w:b/>
          <w:sz w:val="24"/>
          <w:szCs w:val="24"/>
        </w:rPr>
        <w:t>.</w:t>
      </w:r>
      <w:r w:rsidRPr="007C11F0">
        <w:rPr>
          <w:rFonts w:ascii="Times New Roman" w:hAnsi="Times New Roman" w:cs="Times New Roman"/>
          <w:b/>
          <w:sz w:val="24"/>
          <w:szCs w:val="24"/>
        </w:rPr>
        <w:t xml:space="preserve"> </w:t>
      </w:r>
      <w:r w:rsidRPr="007C11F0">
        <w:rPr>
          <w:rFonts w:ascii="Times New Roman" w:eastAsia="Times New Roman" w:hAnsi="Times New Roman" w:cs="Times New Roman"/>
          <w:b/>
          <w:sz w:val="24"/>
          <w:szCs w:val="24"/>
        </w:rPr>
        <w:t>Морфология. Орфография. Культура речи.</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Причастие</w:t>
      </w:r>
      <w:r w:rsidRPr="007C11F0">
        <w:rPr>
          <w:rFonts w:ascii="Times New Roman" w:eastAsia="Times New Roman" w:hAnsi="Times New Roman" w:cs="Times New Roman"/>
          <w:sz w:val="24"/>
          <w:szCs w:val="24"/>
        </w:rPr>
        <w:t xml:space="preserve">. Повторение </w:t>
      </w:r>
      <w:proofErr w:type="gramStart"/>
      <w:r w:rsidRPr="007C11F0">
        <w:rPr>
          <w:rFonts w:ascii="Times New Roman" w:eastAsia="Times New Roman" w:hAnsi="Times New Roman" w:cs="Times New Roman"/>
          <w:sz w:val="24"/>
          <w:szCs w:val="24"/>
        </w:rPr>
        <w:t>пройденного</w:t>
      </w:r>
      <w:proofErr w:type="gramEnd"/>
      <w:r w:rsidRPr="007C11F0">
        <w:rPr>
          <w:rFonts w:ascii="Times New Roman" w:eastAsia="Times New Roman" w:hAnsi="Times New Roman" w:cs="Times New Roman"/>
          <w:sz w:val="24"/>
          <w:szCs w:val="24"/>
        </w:rPr>
        <w:t xml:space="preserve"> о глаголе. Свойства прилагательных и глагола у причастия. Синтаксическая роль. Действительные и страдательные причастия. Обособление причастного оборота. Не с причастиями. Правописание суффиксов причастий. Н и НН в суффиксах причастий. Описание внешности человека.</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 xml:space="preserve">Деепричастие. </w:t>
      </w:r>
      <w:r w:rsidRPr="007C11F0">
        <w:rPr>
          <w:rFonts w:ascii="Times New Roman" w:eastAsia="Times New Roman" w:hAnsi="Times New Roman" w:cs="Times New Roman"/>
          <w:sz w:val="24"/>
          <w:szCs w:val="24"/>
        </w:rPr>
        <w:t xml:space="preserve">Повторение </w:t>
      </w:r>
      <w:proofErr w:type="gramStart"/>
      <w:r w:rsidRPr="007C11F0">
        <w:rPr>
          <w:rFonts w:ascii="Times New Roman" w:eastAsia="Times New Roman" w:hAnsi="Times New Roman" w:cs="Times New Roman"/>
          <w:sz w:val="24"/>
          <w:szCs w:val="24"/>
        </w:rPr>
        <w:t>пройденного</w:t>
      </w:r>
      <w:proofErr w:type="gramEnd"/>
      <w:r w:rsidRPr="007C11F0">
        <w:rPr>
          <w:rFonts w:ascii="Times New Roman" w:eastAsia="Times New Roman" w:hAnsi="Times New Roman" w:cs="Times New Roman"/>
          <w:sz w:val="24"/>
          <w:szCs w:val="24"/>
        </w:rPr>
        <w:t xml:space="preserve"> о глаголе. Свойства наречия  и глагола у деепричастия. Синтаксическая роль. Деепричастия совершенного и несовершенного вида. Обособление деепричастного оборота и одиночного деепричастия. Не с деепричастиями. Рассказ по картине.</w:t>
      </w:r>
    </w:p>
    <w:p w:rsidR="006D73F8" w:rsidRPr="007C11F0" w:rsidRDefault="006D73F8" w:rsidP="006D73F8">
      <w:pPr>
        <w:spacing w:after="0"/>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 xml:space="preserve">Наречие. </w:t>
      </w:r>
      <w:r w:rsidRPr="007C11F0">
        <w:rPr>
          <w:rFonts w:ascii="Times New Roman" w:eastAsia="Times New Roman" w:hAnsi="Times New Roman" w:cs="Times New Roman"/>
          <w:sz w:val="24"/>
          <w:szCs w:val="24"/>
        </w:rPr>
        <w:t xml:space="preserve">Наречие как часть речи. Синтаксическая роль. </w:t>
      </w:r>
      <w:proofErr w:type="spellStart"/>
      <w:r w:rsidRPr="007C11F0">
        <w:rPr>
          <w:rFonts w:ascii="Times New Roman" w:eastAsia="Times New Roman" w:hAnsi="Times New Roman" w:cs="Times New Roman"/>
          <w:sz w:val="24"/>
          <w:szCs w:val="24"/>
        </w:rPr>
        <w:t>Текстообразующая</w:t>
      </w:r>
      <w:proofErr w:type="spellEnd"/>
      <w:r w:rsidRPr="007C11F0">
        <w:rPr>
          <w:rFonts w:ascii="Times New Roman" w:eastAsia="Times New Roman" w:hAnsi="Times New Roman" w:cs="Times New Roman"/>
          <w:sz w:val="24"/>
          <w:szCs w:val="24"/>
        </w:rPr>
        <w:t xml:space="preserve"> роль. Словообразование наречий. </w:t>
      </w:r>
      <w:r w:rsidRPr="007C11F0">
        <w:rPr>
          <w:rFonts w:ascii="Times New Roman" w:eastAsia="Times New Roman" w:hAnsi="Times New Roman" w:cs="Times New Roman"/>
          <w:b/>
          <w:sz w:val="24"/>
          <w:szCs w:val="24"/>
        </w:rPr>
        <w:t xml:space="preserve"> </w:t>
      </w:r>
      <w:r w:rsidRPr="007C11F0">
        <w:rPr>
          <w:rFonts w:ascii="Times New Roman" w:eastAsia="Times New Roman" w:hAnsi="Times New Roman" w:cs="Times New Roman"/>
          <w:sz w:val="24"/>
          <w:szCs w:val="24"/>
        </w:rPr>
        <w:t xml:space="preserve">Не с наречиями. Правописание суффиксов наречий. Н и НН в суффиксах наречий. </w:t>
      </w:r>
    </w:p>
    <w:p w:rsidR="006D73F8" w:rsidRPr="007C11F0" w:rsidRDefault="006D73F8" w:rsidP="006D73F8">
      <w:pPr>
        <w:spacing w:after="0"/>
        <w:rPr>
          <w:rFonts w:ascii="Times New Roman" w:eastAsia="Times New Roman" w:hAnsi="Times New Roman" w:cs="Times New Roman"/>
          <w:b/>
          <w:sz w:val="24"/>
          <w:szCs w:val="24"/>
        </w:rPr>
      </w:pPr>
      <w:r w:rsidRPr="007C11F0">
        <w:rPr>
          <w:rFonts w:ascii="Times New Roman" w:eastAsia="Times New Roman" w:hAnsi="Times New Roman" w:cs="Times New Roman"/>
          <w:sz w:val="24"/>
          <w:szCs w:val="24"/>
        </w:rPr>
        <w:t>Описание действий как вид текста.</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Категория состояния.</w:t>
      </w:r>
      <w:r w:rsidRPr="007C11F0">
        <w:rPr>
          <w:rFonts w:ascii="Times New Roman" w:eastAsia="Times New Roman" w:hAnsi="Times New Roman" w:cs="Times New Roman"/>
          <w:sz w:val="24"/>
          <w:szCs w:val="24"/>
        </w:rPr>
        <w:t xml:space="preserve"> Категория состояния как часть речи. Отличие от наречий. Синтаксическая роль.</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Выборочное изложение текста с описанием состояния человека или природы.</w:t>
      </w:r>
    </w:p>
    <w:p w:rsidR="006D73F8" w:rsidRPr="007C11F0" w:rsidRDefault="006D73F8" w:rsidP="006D73F8">
      <w:pPr>
        <w:pStyle w:val="a4"/>
        <w:rPr>
          <w:rFonts w:ascii="Times New Roman" w:eastAsia="Times New Roman" w:hAnsi="Times New Roman" w:cs="Times New Roman"/>
          <w:b/>
          <w:sz w:val="24"/>
          <w:szCs w:val="24"/>
        </w:rPr>
      </w:pPr>
      <w:r w:rsidRPr="007C11F0">
        <w:rPr>
          <w:rFonts w:ascii="Times New Roman" w:hAnsi="Times New Roman" w:cs="Times New Roman"/>
          <w:b/>
          <w:sz w:val="24"/>
          <w:szCs w:val="24"/>
        </w:rPr>
        <w:t xml:space="preserve">Раздел </w:t>
      </w:r>
      <w:r w:rsidRPr="007C11F0">
        <w:rPr>
          <w:rFonts w:ascii="Times New Roman" w:hAnsi="Times New Roman" w:cs="Times New Roman"/>
          <w:b/>
          <w:sz w:val="24"/>
          <w:szCs w:val="24"/>
          <w:lang w:val="en-US"/>
        </w:rPr>
        <w:t>IV</w:t>
      </w:r>
      <w:r w:rsidRPr="007C11F0">
        <w:rPr>
          <w:rFonts w:ascii="Times New Roman" w:eastAsia="Times New Roman" w:hAnsi="Times New Roman" w:cs="Times New Roman"/>
          <w:b/>
          <w:sz w:val="24"/>
          <w:szCs w:val="24"/>
        </w:rPr>
        <w:t>.</w:t>
      </w:r>
      <w:r w:rsidRPr="007C11F0">
        <w:rPr>
          <w:rFonts w:ascii="Times New Roman" w:hAnsi="Times New Roman" w:cs="Times New Roman"/>
          <w:b/>
          <w:sz w:val="24"/>
          <w:szCs w:val="24"/>
        </w:rPr>
        <w:t xml:space="preserve"> </w:t>
      </w:r>
      <w:r w:rsidRPr="007C11F0">
        <w:rPr>
          <w:rFonts w:ascii="Times New Roman" w:eastAsia="Times New Roman" w:hAnsi="Times New Roman" w:cs="Times New Roman"/>
          <w:b/>
          <w:sz w:val="24"/>
          <w:szCs w:val="24"/>
        </w:rPr>
        <w:t>Служебные части речи. Культура речи.</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Предлог</w:t>
      </w:r>
      <w:r w:rsidRPr="007C11F0">
        <w:rPr>
          <w:rFonts w:ascii="Times New Roman" w:eastAsia="Times New Roman" w:hAnsi="Times New Roman" w:cs="Times New Roman"/>
          <w:sz w:val="24"/>
          <w:szCs w:val="24"/>
        </w:rPr>
        <w:t xml:space="preserve"> как служебная часть речи. Синтаксическая роль предлогов. Непроизводные и производные предлоги. Простые и составные. </w:t>
      </w:r>
      <w:proofErr w:type="spellStart"/>
      <w:r w:rsidRPr="007C11F0">
        <w:rPr>
          <w:rFonts w:ascii="Times New Roman" w:eastAsia="Times New Roman" w:hAnsi="Times New Roman" w:cs="Times New Roman"/>
          <w:sz w:val="24"/>
          <w:szCs w:val="24"/>
        </w:rPr>
        <w:t>Текстообразующая</w:t>
      </w:r>
      <w:proofErr w:type="spellEnd"/>
      <w:r w:rsidRPr="007C11F0">
        <w:rPr>
          <w:rFonts w:ascii="Times New Roman" w:eastAsia="Times New Roman" w:hAnsi="Times New Roman" w:cs="Times New Roman"/>
          <w:sz w:val="24"/>
          <w:szCs w:val="24"/>
        </w:rPr>
        <w:t xml:space="preserve"> роль предлогов. Слитное и раздельное написания предлогов. Дефис в предлогах.</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 xml:space="preserve">Рассказ от своего имени на основе прочитанного. Рассказ на основе </w:t>
      </w:r>
      <w:proofErr w:type="gramStart"/>
      <w:r w:rsidRPr="007C11F0">
        <w:rPr>
          <w:rFonts w:ascii="Times New Roman" w:eastAsia="Times New Roman" w:hAnsi="Times New Roman" w:cs="Times New Roman"/>
          <w:sz w:val="24"/>
          <w:szCs w:val="24"/>
        </w:rPr>
        <w:t>увиденного</w:t>
      </w:r>
      <w:proofErr w:type="gramEnd"/>
      <w:r w:rsidRPr="007C11F0">
        <w:rPr>
          <w:rFonts w:ascii="Times New Roman" w:eastAsia="Times New Roman" w:hAnsi="Times New Roman" w:cs="Times New Roman"/>
          <w:sz w:val="24"/>
          <w:szCs w:val="24"/>
        </w:rPr>
        <w:t xml:space="preserve"> на картине.</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Союз</w:t>
      </w:r>
      <w:r w:rsidRPr="007C11F0">
        <w:rPr>
          <w:rFonts w:ascii="Times New Roman" w:eastAsia="Times New Roman" w:hAnsi="Times New Roman" w:cs="Times New Roman"/>
          <w:sz w:val="24"/>
          <w:szCs w:val="24"/>
        </w:rPr>
        <w:t xml:space="preserve"> как служебная часть речи. Синтаксическая роль союзов. Сочинительные и подчинительные союзы. Простые и составные. </w:t>
      </w:r>
      <w:proofErr w:type="spellStart"/>
      <w:r w:rsidRPr="007C11F0">
        <w:rPr>
          <w:rFonts w:ascii="Times New Roman" w:eastAsia="Times New Roman" w:hAnsi="Times New Roman" w:cs="Times New Roman"/>
          <w:sz w:val="24"/>
          <w:szCs w:val="24"/>
        </w:rPr>
        <w:t>Текстообразующая</w:t>
      </w:r>
      <w:proofErr w:type="spellEnd"/>
      <w:r w:rsidRPr="007C11F0">
        <w:rPr>
          <w:rFonts w:ascii="Times New Roman" w:eastAsia="Times New Roman" w:hAnsi="Times New Roman" w:cs="Times New Roman"/>
          <w:sz w:val="24"/>
          <w:szCs w:val="24"/>
        </w:rPr>
        <w:t xml:space="preserve"> роль союзов. Слитное и раздельное написания союзов.</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Устное рассуждение на дискуссионную тему, языковые особенности.</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b/>
          <w:i/>
          <w:sz w:val="24"/>
          <w:szCs w:val="24"/>
        </w:rPr>
        <w:t xml:space="preserve">Частица  </w:t>
      </w:r>
      <w:r w:rsidRPr="007C11F0">
        <w:rPr>
          <w:rFonts w:ascii="Times New Roman" w:eastAsia="Times New Roman" w:hAnsi="Times New Roman" w:cs="Times New Roman"/>
          <w:sz w:val="24"/>
          <w:szCs w:val="24"/>
        </w:rPr>
        <w:t xml:space="preserve">как служебная часть речи. Синтаксическая роль частиц. </w:t>
      </w:r>
      <w:proofErr w:type="spellStart"/>
      <w:r w:rsidRPr="007C11F0">
        <w:rPr>
          <w:rFonts w:ascii="Times New Roman" w:eastAsia="Times New Roman" w:hAnsi="Times New Roman" w:cs="Times New Roman"/>
          <w:sz w:val="24"/>
          <w:szCs w:val="24"/>
        </w:rPr>
        <w:t>Текстообразующая</w:t>
      </w:r>
      <w:proofErr w:type="spellEnd"/>
      <w:r w:rsidRPr="007C11F0">
        <w:rPr>
          <w:rFonts w:ascii="Times New Roman" w:eastAsia="Times New Roman" w:hAnsi="Times New Roman" w:cs="Times New Roman"/>
          <w:sz w:val="24"/>
          <w:szCs w:val="24"/>
        </w:rPr>
        <w:t xml:space="preserve"> роль. Формообразующие и смысловые частицы. Различение НЕ и НИ, их правописание.</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Рассказ по данному сюжету.</w:t>
      </w:r>
    </w:p>
    <w:p w:rsidR="006D73F8" w:rsidRPr="007C11F0" w:rsidRDefault="006D73F8" w:rsidP="006D73F8">
      <w:pPr>
        <w:pStyle w:val="a4"/>
        <w:rPr>
          <w:rFonts w:ascii="Times New Roman" w:eastAsia="Times New Roman" w:hAnsi="Times New Roman" w:cs="Times New Roman"/>
          <w:b/>
          <w:i/>
          <w:sz w:val="24"/>
          <w:szCs w:val="24"/>
        </w:rPr>
      </w:pPr>
      <w:r w:rsidRPr="007C11F0">
        <w:rPr>
          <w:rFonts w:ascii="Times New Roman" w:eastAsia="Times New Roman" w:hAnsi="Times New Roman" w:cs="Times New Roman"/>
          <w:b/>
          <w:i/>
          <w:sz w:val="24"/>
          <w:szCs w:val="24"/>
        </w:rPr>
        <w:t>Междометие. Звукоподражательные слова.</w:t>
      </w:r>
    </w:p>
    <w:p w:rsidR="006D73F8" w:rsidRPr="007C11F0" w:rsidRDefault="006D73F8" w:rsidP="006D73F8">
      <w:pPr>
        <w:pStyle w:val="a4"/>
        <w:rPr>
          <w:rFonts w:ascii="Times New Roman" w:eastAsia="Times New Roman" w:hAnsi="Times New Roman" w:cs="Times New Roman"/>
          <w:sz w:val="24"/>
          <w:szCs w:val="24"/>
        </w:rPr>
      </w:pPr>
      <w:r w:rsidRPr="007C11F0">
        <w:rPr>
          <w:rFonts w:ascii="Times New Roman" w:eastAsia="Times New Roman" w:hAnsi="Times New Roman" w:cs="Times New Roman"/>
          <w:sz w:val="24"/>
          <w:szCs w:val="24"/>
        </w:rPr>
        <w:t>Междометие как часть речи. Синтаксическая роль. Звукоподражательные слова и их отличие от междометий. Дефис в междометиях. Интонационное выделение междометий. Запятая и восклицательный знак при междометиях.</w:t>
      </w:r>
    </w:p>
    <w:p w:rsidR="006D73F8" w:rsidRPr="007C11F0" w:rsidRDefault="006D73F8" w:rsidP="006D73F8">
      <w:pPr>
        <w:pStyle w:val="a4"/>
        <w:rPr>
          <w:rFonts w:ascii="Times New Roman" w:eastAsia="Times New Roman" w:hAnsi="Times New Roman" w:cs="Times New Roman"/>
          <w:b/>
          <w:i/>
          <w:sz w:val="24"/>
          <w:szCs w:val="24"/>
        </w:rPr>
      </w:pPr>
      <w:r w:rsidRPr="007C11F0">
        <w:rPr>
          <w:rFonts w:ascii="Times New Roman" w:hAnsi="Times New Roman" w:cs="Times New Roman"/>
          <w:b/>
          <w:sz w:val="24"/>
          <w:szCs w:val="24"/>
        </w:rPr>
        <w:t xml:space="preserve">Раздел </w:t>
      </w:r>
      <w:r w:rsidRPr="007C11F0">
        <w:rPr>
          <w:rFonts w:ascii="Times New Roman" w:hAnsi="Times New Roman" w:cs="Times New Roman"/>
          <w:b/>
          <w:sz w:val="24"/>
          <w:szCs w:val="24"/>
          <w:lang w:val="en-US"/>
        </w:rPr>
        <w:t>V</w:t>
      </w:r>
      <w:r w:rsidRPr="007C11F0">
        <w:rPr>
          <w:rFonts w:ascii="Times New Roman" w:eastAsia="Times New Roman" w:hAnsi="Times New Roman" w:cs="Times New Roman"/>
          <w:b/>
          <w:sz w:val="24"/>
          <w:szCs w:val="24"/>
        </w:rPr>
        <w:t>.</w:t>
      </w:r>
      <w:r w:rsidRPr="007C11F0">
        <w:rPr>
          <w:rFonts w:ascii="Times New Roman" w:eastAsia="Times New Roman" w:hAnsi="Times New Roman" w:cs="Times New Roman"/>
          <w:b/>
          <w:i/>
          <w:sz w:val="24"/>
          <w:szCs w:val="24"/>
        </w:rPr>
        <w:t xml:space="preserve"> </w:t>
      </w:r>
      <w:r w:rsidRPr="007C11F0">
        <w:rPr>
          <w:rFonts w:ascii="Times New Roman" w:eastAsia="Times New Roman" w:hAnsi="Times New Roman" w:cs="Times New Roman"/>
          <w:b/>
          <w:sz w:val="24"/>
          <w:szCs w:val="24"/>
        </w:rPr>
        <w:t xml:space="preserve">Повторение и систематизация изученного </w:t>
      </w:r>
      <w:r w:rsidRPr="007C11F0">
        <w:rPr>
          <w:rFonts w:ascii="Times New Roman" w:hAnsi="Times New Roman" w:cs="Times New Roman"/>
          <w:b/>
          <w:sz w:val="24"/>
          <w:szCs w:val="24"/>
        </w:rPr>
        <w:t xml:space="preserve">материала </w:t>
      </w:r>
      <w:r w:rsidRPr="007C11F0">
        <w:rPr>
          <w:rFonts w:ascii="Times New Roman" w:eastAsia="Times New Roman" w:hAnsi="Times New Roman" w:cs="Times New Roman"/>
          <w:b/>
          <w:sz w:val="24"/>
          <w:szCs w:val="24"/>
        </w:rPr>
        <w:t>в 7 классе</w:t>
      </w:r>
      <w:r w:rsidRPr="007C11F0">
        <w:rPr>
          <w:rFonts w:ascii="Times New Roman" w:eastAsia="Times New Roman" w:hAnsi="Times New Roman" w:cs="Times New Roman"/>
          <w:b/>
          <w:i/>
          <w:sz w:val="24"/>
          <w:szCs w:val="24"/>
        </w:rPr>
        <w:t>.</w:t>
      </w:r>
    </w:p>
    <w:p w:rsidR="005355E5" w:rsidRPr="007C11F0" w:rsidRDefault="006D73F8" w:rsidP="005355E5">
      <w:pPr>
        <w:pStyle w:val="a4"/>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sz w:val="24"/>
          <w:szCs w:val="24"/>
        </w:rPr>
        <w:t>Сочинение-рассуждение на морально-этическую тему или публичное выступление на эту тему.</w:t>
      </w:r>
    </w:p>
    <w:p w:rsidR="005355E5" w:rsidRPr="007C11F0" w:rsidRDefault="005355E5" w:rsidP="00213D22">
      <w:pPr>
        <w:spacing w:after="0" w:line="240" w:lineRule="auto"/>
        <w:rPr>
          <w:rFonts w:ascii="Times New Roman" w:eastAsia="Times New Roman" w:hAnsi="Times New Roman" w:cs="Times New Roman"/>
          <w:b/>
          <w:sz w:val="24"/>
          <w:szCs w:val="24"/>
          <w:lang w:eastAsia="ru-RU"/>
        </w:rPr>
      </w:pPr>
    </w:p>
    <w:p w:rsidR="005355E5" w:rsidRDefault="005355E5" w:rsidP="00213D22">
      <w:pPr>
        <w:spacing w:after="0" w:line="240" w:lineRule="auto"/>
        <w:rPr>
          <w:rFonts w:ascii="Times New Roman" w:eastAsia="Times New Roman" w:hAnsi="Times New Roman" w:cs="Times New Roman"/>
          <w:b/>
          <w:sz w:val="24"/>
          <w:szCs w:val="24"/>
          <w:lang w:eastAsia="ru-RU"/>
        </w:rPr>
      </w:pPr>
    </w:p>
    <w:p w:rsidR="0005219F" w:rsidRDefault="0005219F" w:rsidP="00213D22">
      <w:pPr>
        <w:spacing w:after="0" w:line="240" w:lineRule="auto"/>
        <w:rPr>
          <w:rFonts w:ascii="Times New Roman" w:eastAsia="Times New Roman" w:hAnsi="Times New Roman" w:cs="Times New Roman"/>
          <w:b/>
          <w:sz w:val="24"/>
          <w:szCs w:val="24"/>
          <w:lang w:eastAsia="ru-RU"/>
        </w:rPr>
      </w:pPr>
    </w:p>
    <w:p w:rsidR="0005219F" w:rsidRDefault="0005219F" w:rsidP="00213D22">
      <w:pPr>
        <w:spacing w:after="0" w:line="240" w:lineRule="auto"/>
        <w:rPr>
          <w:rFonts w:ascii="Times New Roman" w:eastAsia="Times New Roman" w:hAnsi="Times New Roman" w:cs="Times New Roman"/>
          <w:b/>
          <w:sz w:val="24"/>
          <w:szCs w:val="24"/>
          <w:lang w:eastAsia="ru-RU"/>
        </w:rPr>
      </w:pPr>
    </w:p>
    <w:p w:rsidR="0005219F" w:rsidRDefault="0005219F" w:rsidP="00213D22">
      <w:pPr>
        <w:spacing w:after="0" w:line="240" w:lineRule="auto"/>
        <w:rPr>
          <w:rFonts w:ascii="Times New Roman" w:eastAsia="Times New Roman" w:hAnsi="Times New Roman" w:cs="Times New Roman"/>
          <w:b/>
          <w:sz w:val="24"/>
          <w:szCs w:val="24"/>
          <w:lang w:eastAsia="ru-RU"/>
        </w:rPr>
      </w:pPr>
    </w:p>
    <w:p w:rsidR="0005219F" w:rsidRPr="007C11F0" w:rsidRDefault="0005219F" w:rsidP="00213D22">
      <w:pPr>
        <w:spacing w:after="0" w:line="240" w:lineRule="auto"/>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064887" w:rsidRPr="002A7139" w:rsidRDefault="00064887" w:rsidP="00D17914">
      <w:pPr>
        <w:spacing w:after="0" w:line="240" w:lineRule="auto"/>
        <w:jc w:val="center"/>
        <w:rPr>
          <w:rFonts w:ascii="Times New Roman" w:eastAsia="Times New Roman" w:hAnsi="Times New Roman" w:cs="Times New Roman"/>
          <w:b/>
          <w:sz w:val="24"/>
          <w:szCs w:val="24"/>
          <w:lang w:eastAsia="ru-RU"/>
        </w:rPr>
      </w:pPr>
    </w:p>
    <w:p w:rsidR="00D17914" w:rsidRPr="007C11F0" w:rsidRDefault="00A06388" w:rsidP="00D1791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lastRenderedPageBreak/>
        <w:t>IV</w:t>
      </w:r>
      <w:r w:rsidRPr="00A06388">
        <w:rPr>
          <w:rFonts w:ascii="Times New Roman" w:eastAsia="Times New Roman" w:hAnsi="Times New Roman" w:cs="Times New Roman"/>
          <w:b/>
          <w:sz w:val="24"/>
          <w:szCs w:val="24"/>
          <w:lang w:eastAsia="ru-RU"/>
        </w:rPr>
        <w:t xml:space="preserve">. </w:t>
      </w:r>
      <w:r w:rsidR="00D17914" w:rsidRPr="007C11F0">
        <w:rPr>
          <w:rFonts w:ascii="Times New Roman" w:eastAsia="Times New Roman" w:hAnsi="Times New Roman" w:cs="Times New Roman"/>
          <w:b/>
          <w:sz w:val="24"/>
          <w:szCs w:val="24"/>
          <w:lang w:eastAsia="ru-RU"/>
        </w:rPr>
        <w:t>Календарно-тематическое планирование</w:t>
      </w:r>
    </w:p>
    <w:p w:rsidR="00ED7E79" w:rsidRPr="007C11F0" w:rsidRDefault="00ED7E79" w:rsidP="00D17914">
      <w:pPr>
        <w:spacing w:after="0" w:line="240" w:lineRule="auto"/>
        <w:jc w:val="center"/>
        <w:rPr>
          <w:rFonts w:ascii="Times New Roman" w:eastAsia="Times New Roman" w:hAnsi="Times New Roman" w:cs="Times New Roman"/>
          <w:b/>
          <w:sz w:val="24"/>
          <w:szCs w:val="24"/>
          <w:lang w:eastAsia="ru-RU"/>
        </w:rPr>
      </w:pPr>
    </w:p>
    <w:tbl>
      <w:tblPr>
        <w:tblStyle w:val="a6"/>
        <w:tblW w:w="10598" w:type="dxa"/>
        <w:tblLook w:val="0420" w:firstRow="1" w:lastRow="0" w:firstColumn="0" w:lastColumn="0" w:noHBand="0" w:noVBand="1"/>
      </w:tblPr>
      <w:tblGrid>
        <w:gridCol w:w="656"/>
        <w:gridCol w:w="5122"/>
        <w:gridCol w:w="1276"/>
        <w:gridCol w:w="1418"/>
        <w:gridCol w:w="2126"/>
      </w:tblGrid>
      <w:tr w:rsidR="00644980" w:rsidRPr="007C11F0" w:rsidTr="00A06388">
        <w:trPr>
          <w:trHeight w:val="276"/>
        </w:trPr>
        <w:tc>
          <w:tcPr>
            <w:tcW w:w="656" w:type="dxa"/>
            <w:vMerge w:val="restart"/>
          </w:tcPr>
          <w:p w:rsidR="00644980" w:rsidRPr="007C11F0" w:rsidRDefault="00644980" w:rsidP="00D17914">
            <w:pPr>
              <w:jc w:val="center"/>
              <w:rPr>
                <w:b/>
                <w:i/>
                <w:sz w:val="24"/>
                <w:szCs w:val="24"/>
                <w:lang w:eastAsia="ru-RU"/>
              </w:rPr>
            </w:pPr>
            <w:r w:rsidRPr="007C11F0">
              <w:rPr>
                <w:b/>
                <w:i/>
                <w:sz w:val="24"/>
                <w:szCs w:val="24"/>
                <w:lang w:eastAsia="ru-RU"/>
              </w:rPr>
              <w:t>№</w:t>
            </w:r>
          </w:p>
        </w:tc>
        <w:tc>
          <w:tcPr>
            <w:tcW w:w="5122" w:type="dxa"/>
            <w:vMerge w:val="restart"/>
          </w:tcPr>
          <w:p w:rsidR="00644980" w:rsidRPr="007C11F0" w:rsidRDefault="00644980" w:rsidP="00D17914">
            <w:pPr>
              <w:jc w:val="center"/>
              <w:rPr>
                <w:b/>
                <w:i/>
                <w:sz w:val="24"/>
                <w:szCs w:val="24"/>
                <w:lang w:eastAsia="ru-RU"/>
              </w:rPr>
            </w:pPr>
            <w:r w:rsidRPr="007C11F0">
              <w:rPr>
                <w:b/>
                <w:i/>
                <w:sz w:val="24"/>
                <w:szCs w:val="24"/>
                <w:lang w:eastAsia="ru-RU"/>
              </w:rPr>
              <w:t>Тема урока</w:t>
            </w:r>
          </w:p>
        </w:tc>
        <w:tc>
          <w:tcPr>
            <w:tcW w:w="2694" w:type="dxa"/>
            <w:gridSpan w:val="2"/>
          </w:tcPr>
          <w:p w:rsidR="00644980" w:rsidRPr="007C11F0" w:rsidRDefault="00644980" w:rsidP="00D17914">
            <w:pPr>
              <w:jc w:val="center"/>
              <w:rPr>
                <w:b/>
                <w:i/>
                <w:sz w:val="24"/>
                <w:szCs w:val="24"/>
                <w:lang w:eastAsia="ru-RU"/>
              </w:rPr>
            </w:pPr>
            <w:r>
              <w:rPr>
                <w:b/>
                <w:i/>
                <w:sz w:val="24"/>
                <w:szCs w:val="24"/>
                <w:lang w:eastAsia="ru-RU"/>
              </w:rPr>
              <w:t>Дата</w:t>
            </w:r>
          </w:p>
        </w:tc>
        <w:tc>
          <w:tcPr>
            <w:tcW w:w="2126" w:type="dxa"/>
            <w:vMerge w:val="restart"/>
          </w:tcPr>
          <w:p w:rsidR="00644980" w:rsidRPr="007C11F0" w:rsidRDefault="00644980" w:rsidP="00D17914">
            <w:pPr>
              <w:jc w:val="center"/>
              <w:rPr>
                <w:b/>
                <w:i/>
                <w:sz w:val="24"/>
                <w:szCs w:val="24"/>
                <w:lang w:eastAsia="ru-RU"/>
              </w:rPr>
            </w:pPr>
            <w:r>
              <w:rPr>
                <w:b/>
                <w:i/>
                <w:sz w:val="24"/>
                <w:szCs w:val="24"/>
                <w:lang w:eastAsia="ru-RU"/>
              </w:rPr>
              <w:t>Примечание</w:t>
            </w:r>
          </w:p>
        </w:tc>
      </w:tr>
      <w:tr w:rsidR="00644980" w:rsidRPr="007C11F0" w:rsidTr="00644980">
        <w:trPr>
          <w:trHeight w:val="276"/>
        </w:trPr>
        <w:tc>
          <w:tcPr>
            <w:tcW w:w="656" w:type="dxa"/>
            <w:vMerge/>
          </w:tcPr>
          <w:p w:rsidR="00644980" w:rsidRPr="007C11F0" w:rsidRDefault="00644980" w:rsidP="00D17914">
            <w:pPr>
              <w:jc w:val="center"/>
              <w:rPr>
                <w:b/>
                <w:i/>
                <w:sz w:val="24"/>
                <w:szCs w:val="24"/>
                <w:lang w:eastAsia="ru-RU"/>
              </w:rPr>
            </w:pPr>
          </w:p>
        </w:tc>
        <w:tc>
          <w:tcPr>
            <w:tcW w:w="5122" w:type="dxa"/>
            <w:vMerge/>
          </w:tcPr>
          <w:p w:rsidR="00644980" w:rsidRPr="007C11F0" w:rsidRDefault="00644980" w:rsidP="00D17914">
            <w:pPr>
              <w:jc w:val="center"/>
              <w:rPr>
                <w:b/>
                <w:i/>
                <w:sz w:val="24"/>
                <w:szCs w:val="24"/>
                <w:lang w:eastAsia="ru-RU"/>
              </w:rPr>
            </w:pPr>
          </w:p>
        </w:tc>
        <w:tc>
          <w:tcPr>
            <w:tcW w:w="1276" w:type="dxa"/>
          </w:tcPr>
          <w:p w:rsidR="00644980" w:rsidRPr="007C11F0" w:rsidRDefault="00644980" w:rsidP="00D17914">
            <w:pPr>
              <w:jc w:val="center"/>
              <w:rPr>
                <w:b/>
                <w:i/>
                <w:sz w:val="24"/>
                <w:szCs w:val="24"/>
                <w:lang w:eastAsia="ru-RU"/>
              </w:rPr>
            </w:pPr>
            <w:r>
              <w:rPr>
                <w:b/>
                <w:i/>
                <w:sz w:val="24"/>
                <w:szCs w:val="24"/>
                <w:lang w:eastAsia="ru-RU"/>
              </w:rPr>
              <w:t>По плану</w:t>
            </w:r>
          </w:p>
        </w:tc>
        <w:tc>
          <w:tcPr>
            <w:tcW w:w="1418" w:type="dxa"/>
          </w:tcPr>
          <w:p w:rsidR="00644980" w:rsidRPr="007C11F0" w:rsidRDefault="00644980" w:rsidP="00D17914">
            <w:pPr>
              <w:jc w:val="center"/>
              <w:rPr>
                <w:b/>
                <w:i/>
                <w:sz w:val="24"/>
                <w:szCs w:val="24"/>
                <w:lang w:eastAsia="ru-RU"/>
              </w:rPr>
            </w:pPr>
            <w:r>
              <w:rPr>
                <w:b/>
                <w:i/>
                <w:sz w:val="24"/>
                <w:szCs w:val="24"/>
                <w:lang w:eastAsia="ru-RU"/>
              </w:rPr>
              <w:t>По факту</w:t>
            </w:r>
          </w:p>
        </w:tc>
        <w:tc>
          <w:tcPr>
            <w:tcW w:w="2126" w:type="dxa"/>
            <w:vMerge/>
          </w:tcPr>
          <w:p w:rsidR="00644980" w:rsidRPr="007C11F0" w:rsidRDefault="00644980" w:rsidP="00D17914">
            <w:pPr>
              <w:jc w:val="center"/>
              <w:rPr>
                <w:b/>
                <w:i/>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1</w:t>
            </w:r>
          </w:p>
        </w:tc>
        <w:tc>
          <w:tcPr>
            <w:tcW w:w="5122" w:type="dxa"/>
          </w:tcPr>
          <w:p w:rsidR="00644980" w:rsidRPr="007C11F0" w:rsidRDefault="00EE1A9B" w:rsidP="00ED7E79">
            <w:pPr>
              <w:rPr>
                <w:sz w:val="24"/>
                <w:szCs w:val="24"/>
                <w:lang w:eastAsia="ru-RU"/>
              </w:rPr>
            </w:pPr>
            <w:r>
              <w:rPr>
                <w:sz w:val="24"/>
                <w:szCs w:val="24"/>
                <w:lang w:eastAsia="ru-RU"/>
              </w:rPr>
              <w:t>Введение в предмет</w:t>
            </w:r>
          </w:p>
          <w:p w:rsidR="00644980" w:rsidRPr="007C11F0" w:rsidRDefault="00644980" w:rsidP="00ED7E79">
            <w:pPr>
              <w:rPr>
                <w:sz w:val="24"/>
                <w:szCs w:val="24"/>
                <w:lang w:eastAsia="ru-RU"/>
              </w:rPr>
            </w:pPr>
            <w:r w:rsidRPr="007C11F0">
              <w:rPr>
                <w:sz w:val="24"/>
                <w:szCs w:val="24"/>
                <w:lang w:eastAsia="ru-RU"/>
              </w:rPr>
              <w:t>Русский язык как развивающееся явление.</w:t>
            </w:r>
          </w:p>
        </w:tc>
        <w:tc>
          <w:tcPr>
            <w:tcW w:w="1276" w:type="dxa"/>
          </w:tcPr>
          <w:p w:rsidR="00EE1A9B" w:rsidRDefault="00EE1A9B" w:rsidP="00ED7E79">
            <w:pPr>
              <w:rPr>
                <w:sz w:val="24"/>
                <w:szCs w:val="24"/>
                <w:lang w:eastAsia="ru-RU"/>
              </w:rPr>
            </w:pPr>
            <w:r>
              <w:rPr>
                <w:sz w:val="24"/>
                <w:szCs w:val="24"/>
                <w:lang w:eastAsia="ru-RU"/>
              </w:rPr>
              <w:t>01.09</w:t>
            </w:r>
          </w:p>
          <w:p w:rsidR="00644980" w:rsidRPr="007C11F0" w:rsidRDefault="0052111A" w:rsidP="00ED7E79">
            <w:pPr>
              <w:rPr>
                <w:sz w:val="24"/>
                <w:szCs w:val="24"/>
                <w:lang w:eastAsia="ru-RU"/>
              </w:rPr>
            </w:pPr>
            <w:r>
              <w:rPr>
                <w:sz w:val="24"/>
                <w:szCs w:val="24"/>
                <w:lang w:eastAsia="ru-RU"/>
              </w:rPr>
              <w:t>02.09</w:t>
            </w:r>
          </w:p>
        </w:tc>
        <w:tc>
          <w:tcPr>
            <w:tcW w:w="1418" w:type="dxa"/>
          </w:tcPr>
          <w:p w:rsidR="00644980" w:rsidRPr="007C11F0" w:rsidRDefault="00644980" w:rsidP="00ED7E79">
            <w:pPr>
              <w:rPr>
                <w:sz w:val="24"/>
                <w:szCs w:val="24"/>
                <w:lang w:eastAsia="ru-RU"/>
              </w:rPr>
            </w:pPr>
          </w:p>
        </w:tc>
        <w:tc>
          <w:tcPr>
            <w:tcW w:w="2126" w:type="dxa"/>
          </w:tcPr>
          <w:p w:rsidR="00644980" w:rsidRPr="007C11F0" w:rsidRDefault="00644980" w:rsidP="00ED7E79">
            <w:pPr>
              <w:rPr>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CA5BCD" w:rsidRDefault="00CA5BCD" w:rsidP="00D17914">
            <w:pPr>
              <w:jc w:val="center"/>
              <w:rPr>
                <w:sz w:val="24"/>
                <w:szCs w:val="24"/>
                <w:lang w:eastAsia="ru-RU"/>
              </w:rPr>
            </w:pPr>
          </w:p>
          <w:p w:rsidR="00CA5BCD" w:rsidRDefault="00CA5BCD"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2</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 xml:space="preserve">ПОВТОРЕНИЕ ИЗУЧЕННОГО В 5-6 КЛАССАХ </w:t>
            </w:r>
            <w:proofErr w:type="gramStart"/>
            <w:r w:rsidRPr="007C11F0">
              <w:rPr>
                <w:b/>
                <w:sz w:val="24"/>
                <w:szCs w:val="24"/>
                <w:lang w:eastAsia="ru-RU"/>
              </w:rPr>
              <w:t xml:space="preserve">( </w:t>
            </w:r>
            <w:proofErr w:type="gramEnd"/>
            <w:r w:rsidRPr="007C11F0">
              <w:rPr>
                <w:b/>
                <w:sz w:val="24"/>
                <w:szCs w:val="24"/>
                <w:lang w:eastAsia="ru-RU"/>
              </w:rPr>
              <w:t>7 Ч.)</w:t>
            </w:r>
          </w:p>
          <w:p w:rsidR="00644980" w:rsidRPr="007C11F0" w:rsidRDefault="00644980" w:rsidP="00D53499">
            <w:pPr>
              <w:rPr>
                <w:b/>
                <w:sz w:val="24"/>
                <w:szCs w:val="24"/>
                <w:lang w:eastAsia="ru-RU"/>
              </w:rPr>
            </w:pPr>
          </w:p>
          <w:p w:rsidR="00644980" w:rsidRPr="007C11F0" w:rsidRDefault="00644980" w:rsidP="00D53499">
            <w:pPr>
              <w:rPr>
                <w:sz w:val="24"/>
                <w:szCs w:val="24"/>
                <w:lang w:eastAsia="ru-RU"/>
              </w:rPr>
            </w:pPr>
            <w:r w:rsidRPr="007C11F0">
              <w:rPr>
                <w:b/>
                <w:sz w:val="24"/>
                <w:szCs w:val="24"/>
                <w:lang w:eastAsia="ru-RU"/>
              </w:rPr>
              <w:t>Повторение.</w:t>
            </w:r>
            <w:r w:rsidRPr="007C11F0">
              <w:rPr>
                <w:sz w:val="24"/>
                <w:szCs w:val="24"/>
                <w:lang w:eastAsia="ru-RU"/>
              </w:rPr>
              <w:t xml:space="preserve"> Синтаксис. Пунктуация. Синтаксический и пунктуационный разбор.  </w:t>
            </w:r>
          </w:p>
        </w:tc>
        <w:tc>
          <w:tcPr>
            <w:tcW w:w="1276" w:type="dxa"/>
          </w:tcPr>
          <w:p w:rsidR="00644980" w:rsidRPr="00CA5BCD" w:rsidRDefault="00644980" w:rsidP="00CA5BCD">
            <w:pPr>
              <w:jc w:val="center"/>
              <w:rPr>
                <w:sz w:val="24"/>
                <w:szCs w:val="24"/>
                <w:lang w:eastAsia="ru-RU"/>
              </w:rPr>
            </w:pPr>
          </w:p>
          <w:p w:rsidR="00644980" w:rsidRPr="00CA5BCD" w:rsidRDefault="00644980" w:rsidP="00CA5BCD">
            <w:pPr>
              <w:jc w:val="center"/>
              <w:rPr>
                <w:sz w:val="24"/>
                <w:szCs w:val="24"/>
                <w:lang w:eastAsia="ru-RU"/>
              </w:rPr>
            </w:pPr>
          </w:p>
          <w:p w:rsidR="00644980" w:rsidRPr="00CA5BCD" w:rsidRDefault="00644980" w:rsidP="00CA5BCD">
            <w:pPr>
              <w:jc w:val="center"/>
              <w:rPr>
                <w:sz w:val="24"/>
                <w:szCs w:val="24"/>
                <w:lang w:eastAsia="ru-RU"/>
              </w:rPr>
            </w:pPr>
          </w:p>
          <w:p w:rsidR="00644980" w:rsidRPr="00CA5BCD" w:rsidRDefault="00EE1A9B" w:rsidP="00CA5BCD">
            <w:pPr>
              <w:jc w:val="center"/>
              <w:rPr>
                <w:sz w:val="24"/>
                <w:szCs w:val="24"/>
                <w:lang w:eastAsia="ru-RU"/>
              </w:rPr>
            </w:pPr>
            <w:r>
              <w:rPr>
                <w:sz w:val="24"/>
                <w:szCs w:val="24"/>
                <w:lang w:eastAsia="ru-RU"/>
              </w:rPr>
              <w:t>02</w:t>
            </w:r>
            <w:r w:rsidR="00644980"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3</w:t>
            </w:r>
          </w:p>
        </w:tc>
        <w:tc>
          <w:tcPr>
            <w:tcW w:w="5122" w:type="dxa"/>
          </w:tcPr>
          <w:p w:rsidR="00644980" w:rsidRPr="007C11F0" w:rsidRDefault="00644980" w:rsidP="00D53499">
            <w:pPr>
              <w:rPr>
                <w:b/>
                <w:sz w:val="24"/>
                <w:szCs w:val="24"/>
                <w:lang w:eastAsia="ru-RU"/>
              </w:rPr>
            </w:pPr>
          </w:p>
          <w:p w:rsidR="00644980" w:rsidRPr="007C11F0" w:rsidRDefault="00644980" w:rsidP="00D53499">
            <w:pPr>
              <w:rPr>
                <w:sz w:val="24"/>
                <w:szCs w:val="24"/>
                <w:lang w:eastAsia="ru-RU"/>
              </w:rPr>
            </w:pPr>
            <w:r w:rsidRPr="007C11F0">
              <w:rPr>
                <w:b/>
                <w:sz w:val="24"/>
                <w:szCs w:val="24"/>
                <w:lang w:eastAsia="ru-RU"/>
              </w:rPr>
              <w:t xml:space="preserve">Повторение. </w:t>
            </w:r>
            <w:r w:rsidRPr="007C11F0">
              <w:rPr>
                <w:sz w:val="24"/>
                <w:szCs w:val="24"/>
                <w:lang w:eastAsia="ru-RU"/>
              </w:rPr>
              <w:t>Лексика и фразеология.</w:t>
            </w:r>
          </w:p>
          <w:p w:rsidR="00644980" w:rsidRPr="007C11F0" w:rsidRDefault="00644980" w:rsidP="00D53499">
            <w:pPr>
              <w:rPr>
                <w:sz w:val="24"/>
                <w:szCs w:val="24"/>
                <w:lang w:eastAsia="ru-RU"/>
              </w:rPr>
            </w:pPr>
          </w:p>
        </w:tc>
        <w:tc>
          <w:tcPr>
            <w:tcW w:w="1276" w:type="dxa"/>
          </w:tcPr>
          <w:p w:rsidR="00644980" w:rsidRPr="00CA5BCD" w:rsidRDefault="00644980" w:rsidP="00CA5BCD">
            <w:pPr>
              <w:jc w:val="center"/>
              <w:rPr>
                <w:sz w:val="24"/>
                <w:szCs w:val="24"/>
                <w:lang w:eastAsia="ru-RU"/>
              </w:rPr>
            </w:pPr>
          </w:p>
          <w:p w:rsidR="00644980" w:rsidRPr="00CA5BCD" w:rsidRDefault="00EE1A9B" w:rsidP="00CA5BCD">
            <w:pPr>
              <w:jc w:val="center"/>
              <w:rPr>
                <w:sz w:val="24"/>
                <w:szCs w:val="24"/>
                <w:lang w:eastAsia="ru-RU"/>
              </w:rPr>
            </w:pPr>
            <w:r>
              <w:rPr>
                <w:sz w:val="24"/>
                <w:szCs w:val="24"/>
                <w:lang w:eastAsia="ru-RU"/>
              </w:rPr>
              <w:t>05</w:t>
            </w:r>
            <w:r w:rsidR="00644980"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53499">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4</w:t>
            </w:r>
          </w:p>
        </w:tc>
        <w:tc>
          <w:tcPr>
            <w:tcW w:w="5122" w:type="dxa"/>
          </w:tcPr>
          <w:p w:rsidR="00644980" w:rsidRPr="007C11F0" w:rsidRDefault="00644980" w:rsidP="00D53499">
            <w:pPr>
              <w:rPr>
                <w:b/>
                <w:sz w:val="24"/>
                <w:szCs w:val="24"/>
                <w:lang w:eastAsia="ru-RU"/>
              </w:rPr>
            </w:pPr>
          </w:p>
          <w:p w:rsidR="00644980" w:rsidRPr="007C11F0" w:rsidRDefault="00644980" w:rsidP="00D53499">
            <w:pPr>
              <w:rPr>
                <w:sz w:val="24"/>
                <w:szCs w:val="24"/>
                <w:lang w:eastAsia="ru-RU"/>
              </w:rPr>
            </w:pPr>
            <w:r w:rsidRPr="007C11F0">
              <w:rPr>
                <w:b/>
                <w:sz w:val="24"/>
                <w:szCs w:val="24"/>
                <w:lang w:eastAsia="ru-RU"/>
              </w:rPr>
              <w:t xml:space="preserve">Повторение. </w:t>
            </w:r>
            <w:r w:rsidRPr="007C11F0">
              <w:rPr>
                <w:sz w:val="24"/>
                <w:szCs w:val="24"/>
                <w:lang w:eastAsia="ru-RU"/>
              </w:rPr>
              <w:t>Фонетика и орфография. Фонетический разбор слова.</w:t>
            </w:r>
          </w:p>
        </w:tc>
        <w:tc>
          <w:tcPr>
            <w:tcW w:w="1276" w:type="dxa"/>
          </w:tcPr>
          <w:p w:rsidR="00644980" w:rsidRPr="00CA5BCD" w:rsidRDefault="00644980" w:rsidP="00CA5BCD">
            <w:pPr>
              <w:jc w:val="center"/>
              <w:rPr>
                <w:sz w:val="24"/>
                <w:szCs w:val="24"/>
                <w:lang w:eastAsia="ru-RU"/>
              </w:rPr>
            </w:pPr>
          </w:p>
          <w:p w:rsidR="00644980" w:rsidRPr="00CA5BCD" w:rsidRDefault="00EE1A9B" w:rsidP="00CA5BCD">
            <w:pPr>
              <w:jc w:val="center"/>
              <w:rPr>
                <w:sz w:val="24"/>
                <w:szCs w:val="24"/>
                <w:lang w:eastAsia="ru-RU"/>
              </w:rPr>
            </w:pPr>
            <w:r>
              <w:rPr>
                <w:sz w:val="24"/>
                <w:szCs w:val="24"/>
                <w:lang w:eastAsia="ru-RU"/>
              </w:rPr>
              <w:t>06</w:t>
            </w:r>
            <w:r w:rsidR="00644980"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53499">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5</w:t>
            </w:r>
          </w:p>
        </w:tc>
        <w:tc>
          <w:tcPr>
            <w:tcW w:w="5122" w:type="dxa"/>
          </w:tcPr>
          <w:p w:rsidR="00644980" w:rsidRPr="007C11F0" w:rsidRDefault="00644980" w:rsidP="00D53499">
            <w:pPr>
              <w:rPr>
                <w:b/>
                <w:sz w:val="24"/>
                <w:szCs w:val="24"/>
                <w:lang w:eastAsia="ru-RU"/>
              </w:rPr>
            </w:pPr>
          </w:p>
          <w:p w:rsidR="00644980" w:rsidRPr="007C11F0" w:rsidRDefault="00644980" w:rsidP="00D53499">
            <w:pPr>
              <w:rPr>
                <w:sz w:val="24"/>
                <w:szCs w:val="24"/>
                <w:lang w:eastAsia="ru-RU"/>
              </w:rPr>
            </w:pPr>
            <w:r w:rsidRPr="007C11F0">
              <w:rPr>
                <w:b/>
                <w:sz w:val="24"/>
                <w:szCs w:val="24"/>
                <w:lang w:eastAsia="ru-RU"/>
              </w:rPr>
              <w:t xml:space="preserve">Повторение. </w:t>
            </w:r>
            <w:r w:rsidRPr="007C11F0">
              <w:rPr>
                <w:sz w:val="24"/>
                <w:szCs w:val="24"/>
                <w:lang w:eastAsia="ru-RU"/>
              </w:rPr>
              <w:t>Словообразование и орфография. Морфемный и словообразовательный разбор.</w:t>
            </w:r>
          </w:p>
          <w:p w:rsidR="00644980" w:rsidRPr="007C11F0" w:rsidRDefault="00644980" w:rsidP="00D53499">
            <w:pPr>
              <w:rPr>
                <w:b/>
                <w:sz w:val="24"/>
                <w:szCs w:val="24"/>
                <w:lang w:eastAsia="ru-RU"/>
              </w:rPr>
            </w:pPr>
          </w:p>
        </w:tc>
        <w:tc>
          <w:tcPr>
            <w:tcW w:w="1276" w:type="dxa"/>
          </w:tcPr>
          <w:p w:rsidR="00644980" w:rsidRPr="00CA5BCD" w:rsidRDefault="00644980" w:rsidP="00CA5BCD">
            <w:pPr>
              <w:jc w:val="center"/>
              <w:rPr>
                <w:sz w:val="24"/>
                <w:szCs w:val="24"/>
                <w:lang w:eastAsia="ru-RU"/>
              </w:rPr>
            </w:pPr>
          </w:p>
          <w:p w:rsidR="00644980" w:rsidRPr="00CA5BCD" w:rsidRDefault="00EE1A9B" w:rsidP="00CA5BCD">
            <w:pPr>
              <w:jc w:val="center"/>
              <w:rPr>
                <w:sz w:val="24"/>
                <w:szCs w:val="24"/>
                <w:lang w:eastAsia="ru-RU"/>
              </w:rPr>
            </w:pPr>
            <w:r>
              <w:rPr>
                <w:sz w:val="24"/>
                <w:szCs w:val="24"/>
                <w:lang w:eastAsia="ru-RU"/>
              </w:rPr>
              <w:t>08</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53499">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6</w:t>
            </w:r>
          </w:p>
        </w:tc>
        <w:tc>
          <w:tcPr>
            <w:tcW w:w="5122" w:type="dxa"/>
          </w:tcPr>
          <w:p w:rsidR="00644980" w:rsidRPr="007C11F0" w:rsidRDefault="00644980" w:rsidP="002F4882">
            <w:pPr>
              <w:rPr>
                <w:b/>
                <w:sz w:val="24"/>
                <w:szCs w:val="24"/>
                <w:lang w:eastAsia="ru-RU"/>
              </w:rPr>
            </w:pPr>
          </w:p>
          <w:p w:rsidR="00644980" w:rsidRPr="007C11F0" w:rsidRDefault="00644980" w:rsidP="002F4882">
            <w:pPr>
              <w:rPr>
                <w:sz w:val="24"/>
                <w:szCs w:val="24"/>
                <w:lang w:eastAsia="ru-RU"/>
              </w:rPr>
            </w:pPr>
            <w:r w:rsidRPr="007C11F0">
              <w:rPr>
                <w:b/>
                <w:sz w:val="24"/>
                <w:szCs w:val="24"/>
                <w:lang w:eastAsia="ru-RU"/>
              </w:rPr>
              <w:t>Повторение.</w:t>
            </w:r>
            <w:r w:rsidRPr="007C11F0">
              <w:rPr>
                <w:sz w:val="24"/>
                <w:szCs w:val="24"/>
                <w:lang w:eastAsia="ru-RU"/>
              </w:rPr>
              <w:t xml:space="preserve"> Морфология и орфография. </w:t>
            </w:r>
          </w:p>
        </w:tc>
        <w:tc>
          <w:tcPr>
            <w:tcW w:w="1276" w:type="dxa"/>
          </w:tcPr>
          <w:p w:rsidR="00644980" w:rsidRPr="00CA5BCD" w:rsidRDefault="00EE1A9B" w:rsidP="00CA5BCD">
            <w:pPr>
              <w:jc w:val="center"/>
              <w:rPr>
                <w:sz w:val="24"/>
                <w:szCs w:val="24"/>
                <w:lang w:eastAsia="ru-RU"/>
              </w:rPr>
            </w:pPr>
            <w:r>
              <w:rPr>
                <w:sz w:val="24"/>
                <w:szCs w:val="24"/>
                <w:lang w:eastAsia="ru-RU"/>
              </w:rPr>
              <w:t>09</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2F4882">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7</w:t>
            </w:r>
          </w:p>
        </w:tc>
        <w:tc>
          <w:tcPr>
            <w:tcW w:w="5122" w:type="dxa"/>
          </w:tcPr>
          <w:p w:rsidR="00644980" w:rsidRPr="007C11F0" w:rsidRDefault="00644980" w:rsidP="002F4882">
            <w:pPr>
              <w:rPr>
                <w:b/>
                <w:sz w:val="24"/>
                <w:szCs w:val="24"/>
                <w:lang w:eastAsia="ru-RU"/>
              </w:rPr>
            </w:pPr>
          </w:p>
          <w:p w:rsidR="00644980" w:rsidRPr="007C11F0" w:rsidRDefault="00644980" w:rsidP="002F4882">
            <w:pPr>
              <w:rPr>
                <w:sz w:val="24"/>
                <w:szCs w:val="24"/>
                <w:lang w:eastAsia="ru-RU"/>
              </w:rPr>
            </w:pPr>
            <w:r w:rsidRPr="007C11F0">
              <w:rPr>
                <w:b/>
                <w:sz w:val="24"/>
                <w:szCs w:val="24"/>
                <w:lang w:eastAsia="ru-RU"/>
              </w:rPr>
              <w:t>Повторение.</w:t>
            </w:r>
            <w:r w:rsidRPr="007C11F0">
              <w:rPr>
                <w:sz w:val="24"/>
                <w:szCs w:val="24"/>
                <w:lang w:eastAsia="ru-RU"/>
              </w:rPr>
              <w:t xml:space="preserve"> Морфологический разбор слова.</w:t>
            </w:r>
          </w:p>
          <w:p w:rsidR="00644980" w:rsidRPr="007C11F0" w:rsidRDefault="00644980" w:rsidP="00D17914">
            <w:pPr>
              <w:jc w:val="center"/>
              <w:rPr>
                <w:sz w:val="24"/>
                <w:szCs w:val="24"/>
                <w:lang w:eastAsia="ru-RU"/>
              </w:rPr>
            </w:pPr>
          </w:p>
        </w:tc>
        <w:tc>
          <w:tcPr>
            <w:tcW w:w="1276" w:type="dxa"/>
          </w:tcPr>
          <w:p w:rsidR="00644980" w:rsidRPr="00CA5BCD" w:rsidRDefault="00644980" w:rsidP="00CA5BCD">
            <w:pPr>
              <w:jc w:val="center"/>
              <w:rPr>
                <w:sz w:val="24"/>
                <w:szCs w:val="24"/>
                <w:lang w:eastAsia="ru-RU"/>
              </w:rPr>
            </w:pPr>
          </w:p>
          <w:p w:rsidR="00D82343" w:rsidRPr="00CA5BCD" w:rsidRDefault="0052111A" w:rsidP="00EE1A9B">
            <w:pPr>
              <w:jc w:val="center"/>
              <w:rPr>
                <w:sz w:val="24"/>
                <w:szCs w:val="24"/>
                <w:lang w:eastAsia="ru-RU"/>
              </w:rPr>
            </w:pPr>
            <w:r>
              <w:rPr>
                <w:sz w:val="24"/>
                <w:szCs w:val="24"/>
                <w:lang w:eastAsia="ru-RU"/>
              </w:rPr>
              <w:t>1</w:t>
            </w:r>
            <w:r w:rsidR="00EE1A9B">
              <w:rPr>
                <w:sz w:val="24"/>
                <w:szCs w:val="24"/>
                <w:lang w:eastAsia="ru-RU"/>
              </w:rPr>
              <w:t>2</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2F4882">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8</w:t>
            </w:r>
          </w:p>
        </w:tc>
        <w:tc>
          <w:tcPr>
            <w:tcW w:w="5122" w:type="dxa"/>
          </w:tcPr>
          <w:p w:rsidR="00644980" w:rsidRPr="007C11F0" w:rsidRDefault="00644980" w:rsidP="002F4882">
            <w:pPr>
              <w:rPr>
                <w:b/>
                <w:sz w:val="24"/>
                <w:szCs w:val="24"/>
                <w:lang w:eastAsia="ru-RU"/>
              </w:rPr>
            </w:pPr>
          </w:p>
          <w:p w:rsidR="00644980" w:rsidRPr="007C11F0" w:rsidRDefault="00644980" w:rsidP="00F037C3">
            <w:pPr>
              <w:rPr>
                <w:b/>
                <w:sz w:val="24"/>
                <w:szCs w:val="24"/>
                <w:lang w:eastAsia="ru-RU"/>
              </w:rPr>
            </w:pPr>
            <w:r w:rsidRPr="007C11F0">
              <w:rPr>
                <w:b/>
                <w:sz w:val="24"/>
                <w:szCs w:val="24"/>
                <w:lang w:eastAsia="ru-RU"/>
              </w:rPr>
              <w:t>Входная  диагностическая работа.</w:t>
            </w:r>
          </w:p>
        </w:tc>
        <w:tc>
          <w:tcPr>
            <w:tcW w:w="1276" w:type="dxa"/>
          </w:tcPr>
          <w:p w:rsidR="00644980" w:rsidRPr="00CA5BCD" w:rsidRDefault="00644980"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13</w:t>
            </w:r>
            <w:r w:rsidR="00D82343" w:rsidRPr="00CA5BCD">
              <w:rPr>
                <w:sz w:val="24"/>
                <w:szCs w:val="24"/>
                <w:lang w:eastAsia="ru-RU"/>
              </w:rPr>
              <w:t>.09</w:t>
            </w:r>
          </w:p>
        </w:tc>
        <w:tc>
          <w:tcPr>
            <w:tcW w:w="1418" w:type="dxa"/>
          </w:tcPr>
          <w:p w:rsidR="00644980" w:rsidRDefault="00644980" w:rsidP="00CA5BCD">
            <w:pPr>
              <w:jc w:val="center"/>
              <w:rPr>
                <w:sz w:val="24"/>
                <w:szCs w:val="24"/>
                <w:lang w:eastAsia="ru-RU"/>
              </w:rPr>
            </w:pPr>
          </w:p>
          <w:p w:rsidR="0049247D" w:rsidRPr="00CA5BCD" w:rsidRDefault="0049247D" w:rsidP="00CA5BCD">
            <w:pPr>
              <w:jc w:val="center"/>
              <w:rPr>
                <w:sz w:val="24"/>
                <w:szCs w:val="24"/>
                <w:lang w:eastAsia="ru-RU"/>
              </w:rPr>
            </w:pPr>
            <w:r>
              <w:rPr>
                <w:sz w:val="24"/>
                <w:szCs w:val="24"/>
                <w:lang w:eastAsia="ru-RU"/>
              </w:rPr>
              <w:t>16.09</w:t>
            </w:r>
          </w:p>
        </w:tc>
        <w:tc>
          <w:tcPr>
            <w:tcW w:w="2126" w:type="dxa"/>
          </w:tcPr>
          <w:p w:rsidR="00644980" w:rsidRPr="007C11F0" w:rsidRDefault="00644980" w:rsidP="002F4882">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D17914">
            <w:pPr>
              <w:jc w:val="center"/>
              <w:rPr>
                <w:sz w:val="24"/>
                <w:szCs w:val="24"/>
                <w:lang w:eastAsia="ru-RU"/>
              </w:rPr>
            </w:pPr>
            <w:r w:rsidRPr="007C11F0">
              <w:rPr>
                <w:sz w:val="24"/>
                <w:szCs w:val="24"/>
                <w:lang w:eastAsia="ru-RU"/>
              </w:rPr>
              <w:t>9</w:t>
            </w:r>
          </w:p>
        </w:tc>
        <w:tc>
          <w:tcPr>
            <w:tcW w:w="5122" w:type="dxa"/>
          </w:tcPr>
          <w:p w:rsidR="00644980" w:rsidRPr="00D418EC" w:rsidRDefault="00644980" w:rsidP="00966A23">
            <w:pPr>
              <w:rPr>
                <w:b/>
                <w:sz w:val="24"/>
                <w:szCs w:val="24"/>
                <w:lang w:eastAsia="ru-RU"/>
              </w:rPr>
            </w:pPr>
            <w:r w:rsidRPr="00D418EC">
              <w:rPr>
                <w:b/>
                <w:sz w:val="24"/>
                <w:szCs w:val="24"/>
                <w:lang w:eastAsia="ru-RU"/>
              </w:rPr>
              <w:t xml:space="preserve">ТЕКСТЫ И СТИЛИ </w:t>
            </w:r>
            <w:proofErr w:type="gramStart"/>
            <w:r w:rsidRPr="00D418EC">
              <w:rPr>
                <w:b/>
                <w:sz w:val="24"/>
                <w:szCs w:val="24"/>
                <w:lang w:eastAsia="ru-RU"/>
              </w:rPr>
              <w:t xml:space="preserve">( </w:t>
            </w:r>
            <w:proofErr w:type="gramEnd"/>
            <w:r w:rsidRPr="00D418EC">
              <w:rPr>
                <w:b/>
                <w:sz w:val="24"/>
                <w:szCs w:val="24"/>
                <w:lang w:eastAsia="ru-RU"/>
              </w:rPr>
              <w:t>5 Ч.)</w:t>
            </w:r>
          </w:p>
          <w:p w:rsidR="00644980" w:rsidRPr="007C11F0" w:rsidRDefault="00644980" w:rsidP="00966A23">
            <w:pPr>
              <w:rPr>
                <w:sz w:val="24"/>
                <w:szCs w:val="24"/>
                <w:lang w:eastAsia="ru-RU"/>
              </w:rPr>
            </w:pPr>
            <w:r w:rsidRPr="007C11F0">
              <w:rPr>
                <w:sz w:val="24"/>
                <w:szCs w:val="24"/>
                <w:lang w:eastAsia="ru-RU"/>
              </w:rPr>
              <w:t>Текст.</w:t>
            </w:r>
          </w:p>
          <w:p w:rsidR="00644980" w:rsidRPr="007C11F0" w:rsidRDefault="00644980" w:rsidP="00966A23">
            <w:pPr>
              <w:rPr>
                <w:sz w:val="24"/>
                <w:szCs w:val="24"/>
                <w:lang w:eastAsia="ru-RU"/>
              </w:rPr>
            </w:pPr>
          </w:p>
        </w:tc>
        <w:tc>
          <w:tcPr>
            <w:tcW w:w="1276" w:type="dxa"/>
          </w:tcPr>
          <w:p w:rsidR="00644980" w:rsidRPr="00CA5BCD" w:rsidRDefault="00644980"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15</w:t>
            </w:r>
            <w:r w:rsidR="00D82343" w:rsidRPr="00CA5BCD">
              <w:rPr>
                <w:sz w:val="24"/>
                <w:szCs w:val="24"/>
                <w:lang w:eastAsia="ru-RU"/>
              </w:rPr>
              <w:t>.09</w:t>
            </w:r>
          </w:p>
        </w:tc>
        <w:tc>
          <w:tcPr>
            <w:tcW w:w="1418" w:type="dxa"/>
          </w:tcPr>
          <w:p w:rsidR="00644980" w:rsidRDefault="00644980" w:rsidP="00CA5BCD">
            <w:pPr>
              <w:jc w:val="center"/>
              <w:rPr>
                <w:sz w:val="24"/>
                <w:szCs w:val="24"/>
                <w:lang w:eastAsia="ru-RU"/>
              </w:rPr>
            </w:pPr>
          </w:p>
          <w:p w:rsidR="0049247D" w:rsidRPr="00CA5BCD" w:rsidRDefault="0049247D" w:rsidP="00CA5BCD">
            <w:pPr>
              <w:jc w:val="center"/>
              <w:rPr>
                <w:sz w:val="24"/>
                <w:szCs w:val="24"/>
                <w:lang w:eastAsia="ru-RU"/>
              </w:rPr>
            </w:pPr>
            <w:r>
              <w:rPr>
                <w:sz w:val="24"/>
                <w:szCs w:val="24"/>
                <w:lang w:eastAsia="ru-RU"/>
              </w:rPr>
              <w:t>13.09</w:t>
            </w:r>
          </w:p>
        </w:tc>
        <w:tc>
          <w:tcPr>
            <w:tcW w:w="2126" w:type="dxa"/>
          </w:tcPr>
          <w:p w:rsidR="00644980" w:rsidRPr="00D418EC" w:rsidRDefault="00644980" w:rsidP="00966A23">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10</w:t>
            </w:r>
          </w:p>
        </w:tc>
        <w:tc>
          <w:tcPr>
            <w:tcW w:w="5122" w:type="dxa"/>
          </w:tcPr>
          <w:p w:rsidR="00644980" w:rsidRPr="007C11F0" w:rsidRDefault="00644980" w:rsidP="00966A23">
            <w:pPr>
              <w:rPr>
                <w:b/>
                <w:sz w:val="24"/>
                <w:szCs w:val="24"/>
                <w:lang w:eastAsia="ru-RU"/>
              </w:rPr>
            </w:pPr>
          </w:p>
          <w:p w:rsidR="00644980" w:rsidRPr="007C11F0" w:rsidRDefault="00644980" w:rsidP="004F4A27">
            <w:pPr>
              <w:rPr>
                <w:sz w:val="24"/>
                <w:szCs w:val="24"/>
                <w:lang w:eastAsia="ru-RU"/>
              </w:rPr>
            </w:pPr>
            <w:r w:rsidRPr="007C11F0">
              <w:rPr>
                <w:b/>
                <w:sz w:val="24"/>
                <w:szCs w:val="24"/>
                <w:lang w:eastAsia="ru-RU"/>
              </w:rPr>
              <w:t>Р.Р.</w:t>
            </w:r>
            <w:r w:rsidRPr="007C11F0">
              <w:rPr>
                <w:sz w:val="24"/>
                <w:szCs w:val="24"/>
                <w:lang w:eastAsia="ru-RU"/>
              </w:rPr>
              <w:t xml:space="preserve"> Диалог как текст. Виды диалога.</w:t>
            </w:r>
          </w:p>
        </w:tc>
        <w:tc>
          <w:tcPr>
            <w:tcW w:w="1276" w:type="dxa"/>
          </w:tcPr>
          <w:p w:rsidR="00644980" w:rsidRPr="00CA5BCD" w:rsidRDefault="00644980"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16</w:t>
            </w:r>
            <w:r w:rsidR="00D82343" w:rsidRPr="00CA5BCD">
              <w:rPr>
                <w:sz w:val="24"/>
                <w:szCs w:val="24"/>
                <w:lang w:eastAsia="ru-RU"/>
              </w:rPr>
              <w:t>.09</w:t>
            </w:r>
          </w:p>
        </w:tc>
        <w:tc>
          <w:tcPr>
            <w:tcW w:w="1418" w:type="dxa"/>
          </w:tcPr>
          <w:p w:rsidR="0049247D" w:rsidRDefault="0049247D" w:rsidP="00CA5BCD">
            <w:pPr>
              <w:jc w:val="center"/>
              <w:rPr>
                <w:sz w:val="24"/>
                <w:szCs w:val="24"/>
                <w:lang w:eastAsia="ru-RU"/>
              </w:rPr>
            </w:pPr>
          </w:p>
          <w:p w:rsidR="00644980" w:rsidRDefault="0049247D" w:rsidP="00CA5BCD">
            <w:pPr>
              <w:jc w:val="center"/>
              <w:rPr>
                <w:sz w:val="24"/>
                <w:szCs w:val="24"/>
                <w:lang w:eastAsia="ru-RU"/>
              </w:rPr>
            </w:pPr>
            <w:r>
              <w:rPr>
                <w:sz w:val="24"/>
                <w:szCs w:val="24"/>
                <w:lang w:eastAsia="ru-RU"/>
              </w:rPr>
              <w:t>15.09</w:t>
            </w:r>
          </w:p>
          <w:p w:rsidR="0049247D" w:rsidRPr="00CA5BCD" w:rsidRDefault="0049247D" w:rsidP="00CA5BCD">
            <w:pPr>
              <w:jc w:val="center"/>
              <w:rPr>
                <w:sz w:val="24"/>
                <w:szCs w:val="24"/>
                <w:lang w:eastAsia="ru-RU"/>
              </w:rPr>
            </w:pPr>
          </w:p>
        </w:tc>
        <w:tc>
          <w:tcPr>
            <w:tcW w:w="2126" w:type="dxa"/>
          </w:tcPr>
          <w:p w:rsidR="00644980" w:rsidRPr="007C11F0" w:rsidRDefault="00644980" w:rsidP="00966A23">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11</w:t>
            </w:r>
          </w:p>
        </w:tc>
        <w:tc>
          <w:tcPr>
            <w:tcW w:w="5122" w:type="dxa"/>
          </w:tcPr>
          <w:p w:rsidR="00644980" w:rsidRPr="007C11F0" w:rsidRDefault="00644980" w:rsidP="00966A23">
            <w:pPr>
              <w:rPr>
                <w:b/>
                <w:sz w:val="24"/>
                <w:szCs w:val="24"/>
                <w:lang w:eastAsia="ru-RU"/>
              </w:rPr>
            </w:pPr>
          </w:p>
          <w:p w:rsidR="00644980" w:rsidRPr="007C11F0" w:rsidRDefault="00644980" w:rsidP="00966A23">
            <w:pPr>
              <w:rPr>
                <w:sz w:val="24"/>
                <w:szCs w:val="24"/>
                <w:lang w:eastAsia="ru-RU"/>
              </w:rPr>
            </w:pPr>
            <w:r w:rsidRPr="007C11F0">
              <w:rPr>
                <w:b/>
                <w:sz w:val="24"/>
                <w:szCs w:val="24"/>
                <w:lang w:eastAsia="ru-RU"/>
              </w:rPr>
              <w:t>Р.Р.</w:t>
            </w:r>
            <w:r w:rsidRPr="007C11F0">
              <w:rPr>
                <w:sz w:val="24"/>
                <w:szCs w:val="24"/>
                <w:lang w:eastAsia="ru-RU"/>
              </w:rPr>
              <w:t xml:space="preserve"> Стили литературного языка. Публицистический стиль.</w:t>
            </w:r>
          </w:p>
        </w:tc>
        <w:tc>
          <w:tcPr>
            <w:tcW w:w="1276" w:type="dxa"/>
          </w:tcPr>
          <w:p w:rsidR="00644980" w:rsidRPr="00CA5BCD" w:rsidRDefault="00644980" w:rsidP="00CA5BCD">
            <w:pPr>
              <w:jc w:val="center"/>
              <w:rPr>
                <w:sz w:val="24"/>
                <w:szCs w:val="24"/>
                <w:lang w:eastAsia="ru-RU"/>
              </w:rPr>
            </w:pPr>
          </w:p>
          <w:p w:rsidR="00D82343" w:rsidRPr="00CA5BCD" w:rsidRDefault="00D82343"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19</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966A23">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12</w:t>
            </w:r>
          </w:p>
        </w:tc>
        <w:tc>
          <w:tcPr>
            <w:tcW w:w="5122" w:type="dxa"/>
          </w:tcPr>
          <w:p w:rsidR="00644980" w:rsidRPr="007C11F0" w:rsidRDefault="00644980" w:rsidP="004F4A27">
            <w:pPr>
              <w:rPr>
                <w:sz w:val="24"/>
                <w:szCs w:val="24"/>
                <w:lang w:eastAsia="ru-RU"/>
              </w:rPr>
            </w:pPr>
            <w:r w:rsidRPr="007C11F0">
              <w:rPr>
                <w:b/>
                <w:sz w:val="24"/>
                <w:szCs w:val="24"/>
                <w:lang w:eastAsia="ru-RU"/>
              </w:rPr>
              <w:t xml:space="preserve">Контрольный диктант </w:t>
            </w:r>
            <w:r w:rsidRPr="007C11F0">
              <w:rPr>
                <w:sz w:val="24"/>
                <w:szCs w:val="24"/>
                <w:lang w:eastAsia="ru-RU"/>
              </w:rPr>
              <w:t xml:space="preserve">по теме «Повторение </w:t>
            </w:r>
            <w:proofErr w:type="gramStart"/>
            <w:r w:rsidRPr="007C11F0">
              <w:rPr>
                <w:sz w:val="24"/>
                <w:szCs w:val="24"/>
                <w:lang w:eastAsia="ru-RU"/>
              </w:rPr>
              <w:t>изученного</w:t>
            </w:r>
            <w:proofErr w:type="gramEnd"/>
            <w:r w:rsidRPr="007C11F0">
              <w:rPr>
                <w:sz w:val="24"/>
                <w:szCs w:val="24"/>
                <w:lang w:eastAsia="ru-RU"/>
              </w:rPr>
              <w:t xml:space="preserve"> в 5-6 классах» с грамматическим заданием.</w:t>
            </w:r>
          </w:p>
        </w:tc>
        <w:tc>
          <w:tcPr>
            <w:tcW w:w="1276" w:type="dxa"/>
          </w:tcPr>
          <w:p w:rsidR="00644980" w:rsidRPr="00CA5BCD" w:rsidRDefault="00644980"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20</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4F4A27">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13</w:t>
            </w:r>
          </w:p>
        </w:tc>
        <w:tc>
          <w:tcPr>
            <w:tcW w:w="5122" w:type="dxa"/>
          </w:tcPr>
          <w:p w:rsidR="00644980" w:rsidRPr="007C11F0" w:rsidRDefault="00644980" w:rsidP="00F34721">
            <w:pPr>
              <w:rPr>
                <w:b/>
                <w:sz w:val="24"/>
                <w:szCs w:val="24"/>
                <w:lang w:eastAsia="ru-RU"/>
              </w:rPr>
            </w:pPr>
          </w:p>
          <w:p w:rsidR="00644980" w:rsidRPr="007C11F0" w:rsidRDefault="00644980" w:rsidP="00F34721">
            <w:pPr>
              <w:rPr>
                <w:sz w:val="24"/>
                <w:szCs w:val="24"/>
                <w:lang w:eastAsia="ru-RU"/>
              </w:rPr>
            </w:pPr>
            <w:r w:rsidRPr="007C11F0">
              <w:rPr>
                <w:b/>
                <w:sz w:val="24"/>
                <w:szCs w:val="24"/>
                <w:lang w:eastAsia="ru-RU"/>
              </w:rPr>
              <w:t>Анализ ошибок</w:t>
            </w:r>
            <w:r w:rsidRPr="007C11F0">
              <w:rPr>
                <w:sz w:val="24"/>
                <w:szCs w:val="24"/>
                <w:lang w:eastAsia="ru-RU"/>
              </w:rPr>
              <w:t xml:space="preserve"> контрольного диктанта.</w:t>
            </w:r>
          </w:p>
        </w:tc>
        <w:tc>
          <w:tcPr>
            <w:tcW w:w="1276" w:type="dxa"/>
          </w:tcPr>
          <w:p w:rsidR="00644980" w:rsidRPr="00CA5BCD" w:rsidRDefault="00644980" w:rsidP="00CA5BCD">
            <w:pPr>
              <w:jc w:val="center"/>
              <w:rPr>
                <w:sz w:val="24"/>
                <w:szCs w:val="24"/>
                <w:lang w:eastAsia="ru-RU"/>
              </w:rPr>
            </w:pPr>
          </w:p>
          <w:p w:rsidR="00D82343" w:rsidRPr="00CA5BCD" w:rsidRDefault="00EE1A9B" w:rsidP="00CA5BCD">
            <w:pPr>
              <w:jc w:val="center"/>
              <w:rPr>
                <w:sz w:val="24"/>
                <w:szCs w:val="24"/>
                <w:lang w:eastAsia="ru-RU"/>
              </w:rPr>
            </w:pPr>
            <w:r>
              <w:rPr>
                <w:sz w:val="24"/>
                <w:szCs w:val="24"/>
                <w:lang w:eastAsia="ru-RU"/>
              </w:rPr>
              <w:t>22</w:t>
            </w:r>
            <w:r w:rsidR="00D82343" w:rsidRPr="00CA5BCD">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F34721">
            <w:pP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D82343" w:rsidRDefault="00D82343" w:rsidP="00F037C3">
            <w:pPr>
              <w:jc w:val="center"/>
              <w:rPr>
                <w:sz w:val="24"/>
                <w:szCs w:val="24"/>
                <w:lang w:eastAsia="ru-RU"/>
              </w:rPr>
            </w:pPr>
          </w:p>
          <w:p w:rsidR="00D82343" w:rsidRDefault="00D82343" w:rsidP="00F037C3">
            <w:pPr>
              <w:jc w:val="center"/>
              <w:rPr>
                <w:sz w:val="24"/>
                <w:szCs w:val="24"/>
                <w:lang w:eastAsia="ru-RU"/>
              </w:rPr>
            </w:pPr>
          </w:p>
          <w:p w:rsidR="00D82343" w:rsidRDefault="00D82343" w:rsidP="00F037C3">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14</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МОРФОЛОГИЯ И ОРФОГРАФИЯ. КУЛЬТУРА РЕЧИ (73 Ч.)</w:t>
            </w:r>
          </w:p>
          <w:p w:rsidR="00644980" w:rsidRPr="007C11F0" w:rsidRDefault="00644980" w:rsidP="00D418EC">
            <w:pPr>
              <w:jc w:val="center"/>
              <w:rPr>
                <w:b/>
                <w:sz w:val="24"/>
                <w:szCs w:val="24"/>
                <w:lang w:eastAsia="ru-RU"/>
              </w:rPr>
            </w:pPr>
            <w:r w:rsidRPr="007C11F0">
              <w:rPr>
                <w:b/>
                <w:sz w:val="24"/>
                <w:szCs w:val="24"/>
                <w:lang w:eastAsia="ru-RU"/>
              </w:rPr>
              <w:t>ПРИЧАСТИЕ (32 Ч.)</w:t>
            </w:r>
          </w:p>
          <w:p w:rsidR="00644980" w:rsidRPr="007C11F0" w:rsidRDefault="00644980" w:rsidP="00F34721">
            <w:pPr>
              <w:rPr>
                <w:sz w:val="24"/>
                <w:szCs w:val="24"/>
                <w:lang w:eastAsia="ru-RU"/>
              </w:rPr>
            </w:pPr>
          </w:p>
          <w:p w:rsidR="00644980" w:rsidRPr="007C11F0" w:rsidRDefault="00644980" w:rsidP="00CA5BCD">
            <w:pPr>
              <w:rPr>
                <w:b/>
                <w:sz w:val="24"/>
                <w:szCs w:val="24"/>
                <w:lang w:eastAsia="ru-RU"/>
              </w:rPr>
            </w:pPr>
            <w:r w:rsidRPr="007C11F0">
              <w:rPr>
                <w:sz w:val="24"/>
                <w:szCs w:val="24"/>
                <w:lang w:eastAsia="ru-RU"/>
              </w:rPr>
              <w:t>Причастие как часть речи.</w:t>
            </w:r>
          </w:p>
        </w:tc>
        <w:tc>
          <w:tcPr>
            <w:tcW w:w="1276" w:type="dxa"/>
          </w:tcPr>
          <w:p w:rsidR="00644980" w:rsidRPr="002A7139" w:rsidRDefault="00644980" w:rsidP="00CA5BCD">
            <w:pPr>
              <w:jc w:val="center"/>
              <w:rPr>
                <w:sz w:val="24"/>
                <w:szCs w:val="24"/>
                <w:lang w:eastAsia="ru-RU"/>
              </w:rPr>
            </w:pPr>
          </w:p>
          <w:p w:rsidR="00A06388" w:rsidRPr="002A7139" w:rsidRDefault="00A06388" w:rsidP="00CA5BCD">
            <w:pPr>
              <w:jc w:val="center"/>
              <w:rPr>
                <w:sz w:val="24"/>
                <w:szCs w:val="24"/>
                <w:lang w:eastAsia="ru-RU"/>
              </w:rPr>
            </w:pPr>
          </w:p>
          <w:p w:rsidR="00A06388" w:rsidRPr="002A7139" w:rsidRDefault="00A06388" w:rsidP="00CA5BCD">
            <w:pPr>
              <w:jc w:val="center"/>
              <w:rPr>
                <w:sz w:val="24"/>
                <w:szCs w:val="24"/>
                <w:lang w:eastAsia="ru-RU"/>
              </w:rPr>
            </w:pPr>
          </w:p>
          <w:p w:rsidR="00A06388" w:rsidRPr="002A7139" w:rsidRDefault="00A06388" w:rsidP="00CA5BCD">
            <w:pPr>
              <w:jc w:val="center"/>
              <w:rPr>
                <w:sz w:val="24"/>
                <w:szCs w:val="24"/>
                <w:lang w:eastAsia="ru-RU"/>
              </w:rPr>
            </w:pPr>
          </w:p>
          <w:p w:rsidR="00A06388" w:rsidRPr="00A06388" w:rsidRDefault="00EE1A9B" w:rsidP="00CA5BCD">
            <w:pPr>
              <w:jc w:val="center"/>
              <w:rPr>
                <w:sz w:val="24"/>
                <w:szCs w:val="24"/>
                <w:lang w:eastAsia="ru-RU"/>
              </w:rPr>
            </w:pPr>
            <w:r>
              <w:rPr>
                <w:sz w:val="24"/>
                <w:szCs w:val="24"/>
                <w:lang w:val="en-US" w:eastAsia="ru-RU"/>
              </w:rPr>
              <w:t>2</w:t>
            </w:r>
            <w:r>
              <w:rPr>
                <w:sz w:val="24"/>
                <w:szCs w:val="24"/>
                <w:lang w:eastAsia="ru-RU"/>
              </w:rPr>
              <w:t>3</w:t>
            </w:r>
            <w:r w:rsidR="00A06388">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15</w:t>
            </w:r>
          </w:p>
        </w:tc>
        <w:tc>
          <w:tcPr>
            <w:tcW w:w="5122" w:type="dxa"/>
          </w:tcPr>
          <w:p w:rsidR="00644980" w:rsidRPr="007C11F0" w:rsidRDefault="00644980" w:rsidP="00F34721">
            <w:pPr>
              <w:rPr>
                <w:sz w:val="24"/>
                <w:szCs w:val="24"/>
                <w:lang w:eastAsia="ru-RU"/>
              </w:rPr>
            </w:pPr>
          </w:p>
          <w:p w:rsidR="00644980" w:rsidRPr="007C11F0" w:rsidRDefault="00644980" w:rsidP="00F34721">
            <w:pPr>
              <w:rPr>
                <w:sz w:val="24"/>
                <w:szCs w:val="24"/>
                <w:lang w:eastAsia="ru-RU"/>
              </w:rPr>
            </w:pPr>
            <w:r w:rsidRPr="007C11F0">
              <w:rPr>
                <w:sz w:val="24"/>
                <w:szCs w:val="24"/>
                <w:lang w:eastAsia="ru-RU"/>
              </w:rPr>
              <w:t>Склонение причастий.</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26</w:t>
            </w:r>
            <w:r w:rsidR="00A06388">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F34721">
            <w:pPr>
              <w:rPr>
                <w:sz w:val="24"/>
                <w:szCs w:val="24"/>
                <w:lang w:eastAsia="ru-RU"/>
              </w:rPr>
            </w:pPr>
          </w:p>
        </w:tc>
      </w:tr>
      <w:tr w:rsidR="00644980" w:rsidRPr="007C11F0" w:rsidTr="00644980">
        <w:tc>
          <w:tcPr>
            <w:tcW w:w="656" w:type="dxa"/>
          </w:tcPr>
          <w:p w:rsidR="00644980" w:rsidRPr="007C11F0" w:rsidRDefault="00644980" w:rsidP="00D17914">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16</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Правописание гласных в падежных окончаниях причастий.</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27</w:t>
            </w:r>
            <w:r w:rsidR="00A06388">
              <w:rPr>
                <w:sz w:val="24"/>
                <w:szCs w:val="24"/>
                <w:lang w:eastAsia="ru-RU"/>
              </w:rPr>
              <w:t>.09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17-18</w:t>
            </w:r>
          </w:p>
        </w:tc>
        <w:tc>
          <w:tcPr>
            <w:tcW w:w="5122" w:type="dxa"/>
          </w:tcPr>
          <w:p w:rsidR="00644980" w:rsidRPr="007C11F0" w:rsidRDefault="00644980" w:rsidP="00ED2BC5">
            <w:pPr>
              <w:rPr>
                <w:sz w:val="24"/>
                <w:szCs w:val="24"/>
                <w:lang w:eastAsia="ru-RU"/>
              </w:rPr>
            </w:pPr>
          </w:p>
          <w:p w:rsidR="00644980" w:rsidRPr="007C11F0" w:rsidRDefault="00644980" w:rsidP="00CA5BCD">
            <w:pPr>
              <w:rPr>
                <w:sz w:val="24"/>
                <w:szCs w:val="24"/>
                <w:lang w:eastAsia="ru-RU"/>
              </w:rPr>
            </w:pPr>
            <w:r w:rsidRPr="007C11F0">
              <w:rPr>
                <w:sz w:val="24"/>
                <w:szCs w:val="24"/>
                <w:lang w:eastAsia="ru-RU"/>
              </w:rPr>
              <w:t>Причастный оборот. Выделение причастного оборота запятыми.</w:t>
            </w:r>
          </w:p>
        </w:tc>
        <w:tc>
          <w:tcPr>
            <w:tcW w:w="1276" w:type="dxa"/>
          </w:tcPr>
          <w:p w:rsidR="00644980" w:rsidRDefault="00644980" w:rsidP="00CA5BCD">
            <w:pPr>
              <w:jc w:val="center"/>
              <w:rPr>
                <w:sz w:val="24"/>
                <w:szCs w:val="24"/>
                <w:lang w:eastAsia="ru-RU"/>
              </w:rPr>
            </w:pPr>
          </w:p>
          <w:p w:rsidR="00A06388" w:rsidRDefault="00EE1A9B" w:rsidP="00A06388">
            <w:pPr>
              <w:jc w:val="center"/>
              <w:rPr>
                <w:sz w:val="24"/>
                <w:szCs w:val="24"/>
                <w:lang w:eastAsia="ru-RU"/>
              </w:rPr>
            </w:pPr>
            <w:r>
              <w:rPr>
                <w:sz w:val="24"/>
                <w:szCs w:val="24"/>
                <w:lang w:eastAsia="ru-RU"/>
              </w:rPr>
              <w:t>29</w:t>
            </w:r>
            <w:r w:rsidR="00A06388">
              <w:rPr>
                <w:sz w:val="24"/>
                <w:szCs w:val="24"/>
                <w:lang w:eastAsia="ru-RU"/>
              </w:rPr>
              <w:t>.09</w:t>
            </w:r>
          </w:p>
          <w:p w:rsidR="00A06388" w:rsidRPr="00CA5BCD" w:rsidRDefault="00EE1A9B" w:rsidP="00EE1A9B">
            <w:pPr>
              <w:jc w:val="center"/>
              <w:rPr>
                <w:sz w:val="24"/>
                <w:szCs w:val="24"/>
                <w:lang w:eastAsia="ru-RU"/>
              </w:rPr>
            </w:pPr>
            <w:r>
              <w:rPr>
                <w:sz w:val="24"/>
                <w:szCs w:val="24"/>
                <w:lang w:eastAsia="ru-RU"/>
              </w:rPr>
              <w:t>30.09</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ED2BC5">
            <w:pPr>
              <w:jc w:val="center"/>
              <w:rPr>
                <w:sz w:val="24"/>
                <w:szCs w:val="24"/>
                <w:lang w:eastAsia="ru-RU"/>
              </w:rPr>
            </w:pPr>
            <w:r w:rsidRPr="007C11F0">
              <w:rPr>
                <w:sz w:val="24"/>
                <w:szCs w:val="24"/>
                <w:lang w:eastAsia="ru-RU"/>
              </w:rPr>
              <w:t>19</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Р.Р.</w:t>
            </w:r>
            <w:r w:rsidRPr="007C11F0">
              <w:rPr>
                <w:sz w:val="24"/>
                <w:szCs w:val="24"/>
                <w:lang w:eastAsia="ru-RU"/>
              </w:rPr>
              <w:t xml:space="preserve"> Описание внешности человека.</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EE1A9B">
            <w:pPr>
              <w:jc w:val="center"/>
              <w:rPr>
                <w:sz w:val="24"/>
                <w:szCs w:val="24"/>
                <w:lang w:eastAsia="ru-RU"/>
              </w:rPr>
            </w:pPr>
            <w:r>
              <w:rPr>
                <w:sz w:val="24"/>
                <w:szCs w:val="24"/>
                <w:lang w:eastAsia="ru-RU"/>
              </w:rPr>
              <w:t>03</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20</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Действительные и страдательные причастия.</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04</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21</w:t>
            </w:r>
          </w:p>
        </w:tc>
        <w:tc>
          <w:tcPr>
            <w:tcW w:w="5122" w:type="dxa"/>
          </w:tcPr>
          <w:p w:rsidR="00644980" w:rsidRPr="007C11F0" w:rsidRDefault="00644980" w:rsidP="007A7609">
            <w:pPr>
              <w:rPr>
                <w:sz w:val="24"/>
                <w:szCs w:val="24"/>
                <w:lang w:eastAsia="ru-RU"/>
              </w:rPr>
            </w:pPr>
          </w:p>
          <w:p w:rsidR="00644980" w:rsidRPr="007C11F0" w:rsidRDefault="00644980" w:rsidP="007A7609">
            <w:pPr>
              <w:rPr>
                <w:sz w:val="24"/>
                <w:szCs w:val="24"/>
                <w:lang w:eastAsia="ru-RU"/>
              </w:rPr>
            </w:pPr>
            <w:r w:rsidRPr="007C11F0">
              <w:rPr>
                <w:sz w:val="24"/>
                <w:szCs w:val="24"/>
                <w:lang w:eastAsia="ru-RU"/>
              </w:rPr>
              <w:t>Краткие и полные страдательные причастия.</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06</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A7609">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Действительные причастия настоящего времени. Гласные в суффиксах действительных причастий настоящего времени.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07</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23</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Гласные в суффиксах действительных причастий настоящего времени.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10</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Действительные причастия прошедшего времени.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11</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25</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Практикум</w:t>
            </w:r>
            <w:r w:rsidRPr="007C11F0">
              <w:rPr>
                <w:sz w:val="24"/>
                <w:szCs w:val="24"/>
                <w:lang w:eastAsia="ru-RU"/>
              </w:rPr>
              <w:t xml:space="preserve"> «Действительные причастия настоящего и прошедшего времени». </w:t>
            </w:r>
            <w:r w:rsidRPr="007C11F0">
              <w:rPr>
                <w:b/>
                <w:sz w:val="24"/>
                <w:szCs w:val="24"/>
                <w:lang w:eastAsia="ru-RU"/>
              </w:rPr>
              <w:t>Проверочный тест.</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13</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26</w:t>
            </w:r>
          </w:p>
        </w:tc>
        <w:tc>
          <w:tcPr>
            <w:tcW w:w="5122" w:type="dxa"/>
          </w:tcPr>
          <w:p w:rsidR="00644980" w:rsidRPr="007C11F0" w:rsidRDefault="00644980" w:rsidP="00734E98">
            <w:pPr>
              <w:rPr>
                <w:b/>
                <w:sz w:val="24"/>
                <w:szCs w:val="24"/>
                <w:lang w:eastAsia="ru-RU"/>
              </w:rPr>
            </w:pPr>
          </w:p>
          <w:p w:rsidR="00644980" w:rsidRPr="007C11F0" w:rsidRDefault="00644980" w:rsidP="00734E98">
            <w:pPr>
              <w:rPr>
                <w:sz w:val="24"/>
                <w:szCs w:val="24"/>
                <w:lang w:eastAsia="ru-RU"/>
              </w:rPr>
            </w:pPr>
            <w:r w:rsidRPr="007C11F0">
              <w:rPr>
                <w:b/>
                <w:sz w:val="24"/>
                <w:szCs w:val="24"/>
                <w:lang w:eastAsia="ru-RU"/>
              </w:rPr>
              <w:t>Р.Р. Подготовка к изложению</w:t>
            </w:r>
            <w:r w:rsidRPr="007C11F0">
              <w:rPr>
                <w:sz w:val="24"/>
                <w:szCs w:val="24"/>
                <w:lang w:eastAsia="ru-RU"/>
              </w:rPr>
              <w:t xml:space="preserve"> по тексту упр.116 «Воспоминания </w:t>
            </w:r>
          </w:p>
          <w:p w:rsidR="00644980" w:rsidRPr="007C11F0" w:rsidRDefault="00644980" w:rsidP="00734E98">
            <w:pPr>
              <w:rPr>
                <w:sz w:val="24"/>
                <w:szCs w:val="24"/>
                <w:lang w:eastAsia="ru-RU"/>
              </w:rPr>
            </w:pPr>
            <w:r w:rsidRPr="007C11F0">
              <w:rPr>
                <w:sz w:val="24"/>
                <w:szCs w:val="24"/>
                <w:lang w:eastAsia="ru-RU"/>
              </w:rPr>
              <w:t>Т.Л. Сухотиной о детстве».</w:t>
            </w:r>
          </w:p>
        </w:tc>
        <w:tc>
          <w:tcPr>
            <w:tcW w:w="1276" w:type="dxa"/>
          </w:tcPr>
          <w:p w:rsidR="00644980" w:rsidRDefault="00644980" w:rsidP="00CA5BCD">
            <w:pPr>
              <w:jc w:val="center"/>
              <w:rPr>
                <w:sz w:val="24"/>
                <w:szCs w:val="24"/>
                <w:lang w:eastAsia="ru-RU"/>
              </w:rPr>
            </w:pPr>
          </w:p>
          <w:p w:rsidR="00A06388" w:rsidRDefault="00EE1A9B" w:rsidP="00CA5BCD">
            <w:pPr>
              <w:jc w:val="center"/>
              <w:rPr>
                <w:sz w:val="24"/>
                <w:szCs w:val="24"/>
                <w:lang w:eastAsia="ru-RU"/>
              </w:rPr>
            </w:pPr>
            <w:r>
              <w:rPr>
                <w:sz w:val="24"/>
                <w:szCs w:val="24"/>
                <w:lang w:eastAsia="ru-RU"/>
              </w:rPr>
              <w:t>14</w:t>
            </w:r>
            <w:r w:rsidR="00A06388">
              <w:rPr>
                <w:sz w:val="24"/>
                <w:szCs w:val="24"/>
                <w:lang w:eastAsia="ru-RU"/>
              </w:rPr>
              <w:t>.10</w:t>
            </w:r>
          </w:p>
          <w:p w:rsidR="00A06388" w:rsidRPr="00CA5BCD" w:rsidRDefault="00A06388"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34E98">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27</w:t>
            </w:r>
          </w:p>
        </w:tc>
        <w:tc>
          <w:tcPr>
            <w:tcW w:w="5122" w:type="dxa"/>
          </w:tcPr>
          <w:p w:rsidR="00644980" w:rsidRPr="007C11F0" w:rsidRDefault="00644980" w:rsidP="00734E98">
            <w:pPr>
              <w:rPr>
                <w:b/>
                <w:sz w:val="24"/>
                <w:szCs w:val="24"/>
                <w:lang w:eastAsia="ru-RU"/>
              </w:rPr>
            </w:pPr>
          </w:p>
          <w:p w:rsidR="00644980" w:rsidRPr="007C11F0" w:rsidRDefault="00644980" w:rsidP="00734E98">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Написание изложения</w:t>
            </w:r>
            <w:r w:rsidRPr="007C11F0">
              <w:rPr>
                <w:sz w:val="24"/>
                <w:szCs w:val="24"/>
                <w:lang w:eastAsia="ru-RU"/>
              </w:rPr>
              <w:t xml:space="preserve"> по тексту упр.116 «Воспоминания </w:t>
            </w:r>
          </w:p>
          <w:p w:rsidR="00644980" w:rsidRPr="007C11F0" w:rsidRDefault="00644980" w:rsidP="00734E98">
            <w:pPr>
              <w:rPr>
                <w:sz w:val="24"/>
                <w:szCs w:val="24"/>
                <w:lang w:eastAsia="ru-RU"/>
              </w:rPr>
            </w:pPr>
            <w:r w:rsidRPr="007C11F0">
              <w:rPr>
                <w:sz w:val="24"/>
                <w:szCs w:val="24"/>
                <w:lang w:eastAsia="ru-RU"/>
              </w:rPr>
              <w:t>Т.Л. Сухотиной о детстве».</w:t>
            </w:r>
          </w:p>
        </w:tc>
        <w:tc>
          <w:tcPr>
            <w:tcW w:w="1276" w:type="dxa"/>
          </w:tcPr>
          <w:p w:rsidR="00644980" w:rsidRDefault="00644980" w:rsidP="00CA5BCD">
            <w:pPr>
              <w:jc w:val="center"/>
              <w:rPr>
                <w:sz w:val="24"/>
                <w:szCs w:val="24"/>
                <w:lang w:eastAsia="ru-RU"/>
              </w:rPr>
            </w:pPr>
          </w:p>
          <w:p w:rsidR="00A06388" w:rsidRDefault="00EE1A9B" w:rsidP="00CA5BCD">
            <w:pPr>
              <w:jc w:val="center"/>
              <w:rPr>
                <w:sz w:val="24"/>
                <w:szCs w:val="24"/>
                <w:lang w:eastAsia="ru-RU"/>
              </w:rPr>
            </w:pPr>
            <w:r>
              <w:rPr>
                <w:sz w:val="24"/>
                <w:szCs w:val="24"/>
                <w:lang w:eastAsia="ru-RU"/>
              </w:rPr>
              <w:t>17</w:t>
            </w:r>
            <w:r w:rsidR="00A06388">
              <w:rPr>
                <w:sz w:val="24"/>
                <w:szCs w:val="24"/>
                <w:lang w:eastAsia="ru-RU"/>
              </w:rPr>
              <w:t>.10</w:t>
            </w:r>
          </w:p>
          <w:p w:rsidR="00A06388" w:rsidRPr="00CA5BCD" w:rsidRDefault="00A06388"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34E98">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28</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Страдательные причастия настоящего времени. Гласные в суффиксах страдательных причастий настоящего  времени. Анализ изложения.</w:t>
            </w:r>
          </w:p>
        </w:tc>
        <w:tc>
          <w:tcPr>
            <w:tcW w:w="1276" w:type="dxa"/>
          </w:tcPr>
          <w:p w:rsidR="00644980" w:rsidRDefault="00644980" w:rsidP="00CA5BCD">
            <w:pPr>
              <w:jc w:val="center"/>
              <w:rPr>
                <w:sz w:val="24"/>
                <w:szCs w:val="24"/>
                <w:lang w:eastAsia="ru-RU"/>
              </w:rPr>
            </w:pPr>
          </w:p>
          <w:p w:rsidR="00A06388" w:rsidRDefault="00EE1A9B" w:rsidP="00CA5BCD">
            <w:pPr>
              <w:jc w:val="center"/>
              <w:rPr>
                <w:sz w:val="24"/>
                <w:szCs w:val="24"/>
                <w:lang w:eastAsia="ru-RU"/>
              </w:rPr>
            </w:pPr>
            <w:r>
              <w:rPr>
                <w:sz w:val="24"/>
                <w:szCs w:val="24"/>
                <w:lang w:eastAsia="ru-RU"/>
              </w:rPr>
              <w:t>18</w:t>
            </w:r>
            <w:r w:rsidR="00A06388">
              <w:rPr>
                <w:sz w:val="24"/>
                <w:szCs w:val="24"/>
                <w:lang w:eastAsia="ru-RU"/>
              </w:rPr>
              <w:t>.10</w:t>
            </w:r>
          </w:p>
          <w:p w:rsidR="00A06388" w:rsidRPr="00CA5BCD" w:rsidRDefault="00A06388"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ED2BC5">
            <w:pPr>
              <w:jc w:val="center"/>
              <w:rPr>
                <w:sz w:val="24"/>
                <w:szCs w:val="24"/>
                <w:lang w:eastAsia="ru-RU"/>
              </w:rPr>
            </w:pPr>
            <w:r w:rsidRPr="007C11F0">
              <w:rPr>
                <w:sz w:val="24"/>
                <w:szCs w:val="24"/>
                <w:lang w:eastAsia="ru-RU"/>
              </w:rPr>
              <w:t>29</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Гласные в суффиксах страдательных причастий настоящего  времени.</w:t>
            </w:r>
          </w:p>
        </w:tc>
        <w:tc>
          <w:tcPr>
            <w:tcW w:w="1276" w:type="dxa"/>
          </w:tcPr>
          <w:p w:rsidR="00644980" w:rsidRDefault="00644980" w:rsidP="00CA5BCD">
            <w:pPr>
              <w:jc w:val="center"/>
              <w:rPr>
                <w:sz w:val="24"/>
                <w:szCs w:val="24"/>
                <w:lang w:eastAsia="ru-RU"/>
              </w:rPr>
            </w:pPr>
          </w:p>
          <w:p w:rsidR="00A06388" w:rsidRDefault="00EE1A9B" w:rsidP="00CA5BCD">
            <w:pPr>
              <w:jc w:val="center"/>
              <w:rPr>
                <w:sz w:val="24"/>
                <w:szCs w:val="24"/>
                <w:lang w:eastAsia="ru-RU"/>
              </w:rPr>
            </w:pPr>
            <w:r>
              <w:rPr>
                <w:sz w:val="24"/>
                <w:szCs w:val="24"/>
                <w:lang w:eastAsia="ru-RU"/>
              </w:rPr>
              <w:t>20</w:t>
            </w:r>
            <w:r w:rsidR="00A06388">
              <w:rPr>
                <w:sz w:val="24"/>
                <w:szCs w:val="24"/>
                <w:lang w:eastAsia="ru-RU"/>
              </w:rPr>
              <w:t>.10</w:t>
            </w:r>
          </w:p>
          <w:p w:rsidR="00A06388" w:rsidRPr="00CA5BCD" w:rsidRDefault="00A06388"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30</w:t>
            </w:r>
          </w:p>
        </w:tc>
        <w:tc>
          <w:tcPr>
            <w:tcW w:w="5122" w:type="dxa"/>
          </w:tcPr>
          <w:p w:rsidR="00644980" w:rsidRPr="007C11F0" w:rsidRDefault="00644980" w:rsidP="007A7609">
            <w:pPr>
              <w:rPr>
                <w:sz w:val="24"/>
                <w:szCs w:val="24"/>
                <w:lang w:eastAsia="ru-RU"/>
              </w:rPr>
            </w:pPr>
          </w:p>
          <w:p w:rsidR="00644980" w:rsidRPr="007C11F0" w:rsidRDefault="00644980" w:rsidP="00CA5BCD">
            <w:pPr>
              <w:rPr>
                <w:sz w:val="24"/>
                <w:szCs w:val="24"/>
                <w:lang w:eastAsia="ru-RU"/>
              </w:rPr>
            </w:pPr>
            <w:r w:rsidRPr="007C11F0">
              <w:rPr>
                <w:sz w:val="24"/>
                <w:szCs w:val="24"/>
                <w:lang w:eastAsia="ru-RU"/>
              </w:rPr>
              <w:t>Страдательные причастия прошедшего времени.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21</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A7609">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31</w:t>
            </w:r>
          </w:p>
        </w:tc>
        <w:tc>
          <w:tcPr>
            <w:tcW w:w="5122" w:type="dxa"/>
          </w:tcPr>
          <w:p w:rsidR="00644980" w:rsidRPr="007C11F0" w:rsidRDefault="00644980" w:rsidP="00184120">
            <w:pPr>
              <w:rPr>
                <w:sz w:val="24"/>
                <w:szCs w:val="24"/>
                <w:lang w:eastAsia="ru-RU"/>
              </w:rPr>
            </w:pPr>
            <w:r w:rsidRPr="007C11F0">
              <w:rPr>
                <w:sz w:val="24"/>
                <w:szCs w:val="24"/>
                <w:lang w:eastAsia="ru-RU"/>
              </w:rPr>
              <w:t>Гласная перед Н в полных и кратких страдательных  причастиях.</w:t>
            </w:r>
          </w:p>
          <w:p w:rsidR="00644980" w:rsidRPr="007C11F0" w:rsidRDefault="00644980" w:rsidP="00184120">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24</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184120">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 xml:space="preserve">Н и НН в суффиксах страдательных причастий прошедшего времени. Н в отглагольных </w:t>
            </w:r>
            <w:r w:rsidRPr="007C11F0">
              <w:rPr>
                <w:sz w:val="24"/>
                <w:szCs w:val="24"/>
                <w:lang w:eastAsia="ru-RU"/>
              </w:rPr>
              <w:lastRenderedPageBreak/>
              <w:t>прилагательных.</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25</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33</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«Н и НН в суффиксах страдательных причастий прошедшего времени. Н в отглагольных прилагательных».</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27</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D82343">
        <w:trPr>
          <w:trHeight w:val="1303"/>
        </w:trPr>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Н и НН в суффиксах кратких страдательных причастий и в кратких отглагольных прилагательных.</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28</w:t>
            </w:r>
            <w:r w:rsidR="00A06388">
              <w:rPr>
                <w:sz w:val="24"/>
                <w:szCs w:val="24"/>
                <w:lang w:eastAsia="ru-RU"/>
              </w:rPr>
              <w:t>.10</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rPr>
          <w:trHeight w:val="410"/>
        </w:trPr>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35</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«Н и НН в суффиксах кратких страдательных причастий и в кратких отглагольных прилагательных».</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07</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36</w:t>
            </w:r>
          </w:p>
        </w:tc>
        <w:tc>
          <w:tcPr>
            <w:tcW w:w="5122" w:type="dxa"/>
          </w:tcPr>
          <w:p w:rsidR="00644980" w:rsidRPr="007C11F0" w:rsidRDefault="00644980" w:rsidP="00ED2BC5">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Подготовка к</w:t>
            </w:r>
            <w:r w:rsidRPr="007C11F0">
              <w:rPr>
                <w:sz w:val="24"/>
                <w:szCs w:val="24"/>
                <w:lang w:eastAsia="ru-RU"/>
              </w:rPr>
              <w:t xml:space="preserve"> </w:t>
            </w:r>
            <w:r w:rsidRPr="007C11F0">
              <w:rPr>
                <w:b/>
                <w:sz w:val="24"/>
                <w:szCs w:val="24"/>
                <w:lang w:eastAsia="ru-RU"/>
              </w:rPr>
              <w:t>выборочному изложению</w:t>
            </w:r>
            <w:r w:rsidRPr="007C11F0">
              <w:rPr>
                <w:rFonts w:asciiTheme="minorHAnsi" w:eastAsiaTheme="minorHAnsi" w:hAnsiTheme="minorHAnsi" w:cstheme="minorBidi"/>
                <w:sz w:val="24"/>
                <w:szCs w:val="24"/>
              </w:rPr>
              <w:t xml:space="preserve"> </w:t>
            </w:r>
            <w:r w:rsidRPr="007C11F0">
              <w:rPr>
                <w:sz w:val="24"/>
                <w:szCs w:val="24"/>
                <w:lang w:eastAsia="ru-RU"/>
              </w:rPr>
              <w:t>по рассказу</w:t>
            </w:r>
          </w:p>
          <w:p w:rsidR="00644980" w:rsidRPr="007C11F0" w:rsidRDefault="00644980" w:rsidP="00ED2BC5">
            <w:pPr>
              <w:rPr>
                <w:sz w:val="24"/>
                <w:szCs w:val="24"/>
                <w:lang w:eastAsia="ru-RU"/>
              </w:rPr>
            </w:pPr>
            <w:r w:rsidRPr="007C11F0">
              <w:rPr>
                <w:sz w:val="24"/>
                <w:szCs w:val="24"/>
                <w:lang w:eastAsia="ru-RU"/>
              </w:rPr>
              <w:t xml:space="preserve"> М.А. Шолохова «Судьба человека».</w:t>
            </w:r>
          </w:p>
        </w:tc>
        <w:tc>
          <w:tcPr>
            <w:tcW w:w="1276" w:type="dxa"/>
          </w:tcPr>
          <w:p w:rsidR="00644980" w:rsidRPr="00CA5BCD" w:rsidRDefault="00EE1A9B" w:rsidP="00CA5BCD">
            <w:pPr>
              <w:jc w:val="center"/>
              <w:rPr>
                <w:sz w:val="24"/>
                <w:szCs w:val="24"/>
                <w:lang w:eastAsia="ru-RU"/>
              </w:rPr>
            </w:pPr>
            <w:r>
              <w:rPr>
                <w:sz w:val="24"/>
                <w:szCs w:val="24"/>
                <w:lang w:eastAsia="ru-RU"/>
              </w:rPr>
              <w:t>08</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37</w:t>
            </w:r>
          </w:p>
        </w:tc>
        <w:tc>
          <w:tcPr>
            <w:tcW w:w="5122" w:type="dxa"/>
          </w:tcPr>
          <w:p w:rsidR="00644980" w:rsidRPr="007C11F0" w:rsidRDefault="00644980" w:rsidP="00ED2BC5">
            <w:pPr>
              <w:rPr>
                <w:sz w:val="24"/>
                <w:szCs w:val="24"/>
                <w:lang w:eastAsia="ru-RU"/>
              </w:rPr>
            </w:pPr>
            <w:r w:rsidRPr="007C11F0">
              <w:rPr>
                <w:b/>
                <w:sz w:val="24"/>
                <w:szCs w:val="24"/>
                <w:lang w:eastAsia="ru-RU"/>
              </w:rPr>
              <w:t>Р.Р. Написание выборочного изложения</w:t>
            </w:r>
            <w:r w:rsidRPr="007C11F0">
              <w:rPr>
                <w:rFonts w:asciiTheme="minorHAnsi" w:eastAsiaTheme="minorHAnsi" w:hAnsiTheme="minorHAnsi" w:cstheme="minorBidi"/>
                <w:sz w:val="24"/>
                <w:szCs w:val="24"/>
              </w:rPr>
              <w:t xml:space="preserve"> </w:t>
            </w:r>
            <w:r w:rsidRPr="007C11F0">
              <w:rPr>
                <w:sz w:val="24"/>
                <w:szCs w:val="24"/>
                <w:lang w:eastAsia="ru-RU"/>
              </w:rPr>
              <w:t>по рассказу</w:t>
            </w:r>
          </w:p>
          <w:p w:rsidR="00644980" w:rsidRPr="007C11F0" w:rsidRDefault="00644980" w:rsidP="00ED2BC5">
            <w:pPr>
              <w:rPr>
                <w:sz w:val="24"/>
                <w:szCs w:val="24"/>
                <w:lang w:eastAsia="ru-RU"/>
              </w:rPr>
            </w:pPr>
            <w:r w:rsidRPr="007C11F0">
              <w:rPr>
                <w:sz w:val="24"/>
                <w:szCs w:val="24"/>
                <w:lang w:eastAsia="ru-RU"/>
              </w:rPr>
              <w:t xml:space="preserve"> М.А. Шолохова «Судьба человека».</w:t>
            </w:r>
          </w:p>
          <w:p w:rsidR="00644980" w:rsidRPr="007C11F0" w:rsidRDefault="00644980" w:rsidP="00ED2BC5">
            <w:pPr>
              <w:rPr>
                <w:sz w:val="24"/>
                <w:szCs w:val="24"/>
                <w:lang w:eastAsia="ru-RU"/>
              </w:rPr>
            </w:pPr>
          </w:p>
        </w:tc>
        <w:tc>
          <w:tcPr>
            <w:tcW w:w="1276" w:type="dxa"/>
          </w:tcPr>
          <w:p w:rsidR="00644980" w:rsidRPr="00CA5BCD" w:rsidRDefault="00EE1A9B" w:rsidP="00CA5BCD">
            <w:pPr>
              <w:jc w:val="center"/>
              <w:rPr>
                <w:sz w:val="24"/>
                <w:szCs w:val="24"/>
                <w:lang w:eastAsia="ru-RU"/>
              </w:rPr>
            </w:pPr>
            <w:r>
              <w:rPr>
                <w:sz w:val="24"/>
                <w:szCs w:val="24"/>
                <w:lang w:eastAsia="ru-RU"/>
              </w:rPr>
              <w:t>10</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38</w:t>
            </w:r>
          </w:p>
        </w:tc>
        <w:tc>
          <w:tcPr>
            <w:tcW w:w="5122" w:type="dxa"/>
          </w:tcPr>
          <w:p w:rsidR="00644980" w:rsidRPr="007C11F0" w:rsidRDefault="00644980" w:rsidP="006D71A4">
            <w:pPr>
              <w:rPr>
                <w:sz w:val="24"/>
                <w:szCs w:val="24"/>
                <w:lang w:eastAsia="ru-RU"/>
              </w:rPr>
            </w:pPr>
          </w:p>
          <w:p w:rsidR="00644980" w:rsidRPr="007C11F0" w:rsidRDefault="00644980" w:rsidP="006D71A4">
            <w:pPr>
              <w:rPr>
                <w:sz w:val="24"/>
                <w:szCs w:val="24"/>
                <w:lang w:eastAsia="ru-RU"/>
              </w:rPr>
            </w:pPr>
            <w:r w:rsidRPr="007C11F0">
              <w:rPr>
                <w:sz w:val="24"/>
                <w:szCs w:val="24"/>
                <w:lang w:eastAsia="ru-RU"/>
              </w:rPr>
              <w:t>Морфологический разбор причастия. Анализ изложения.</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11</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6D71A4">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ED2BC5">
            <w:pPr>
              <w:jc w:val="center"/>
              <w:rPr>
                <w:sz w:val="24"/>
                <w:szCs w:val="24"/>
                <w:lang w:eastAsia="ru-RU"/>
              </w:rPr>
            </w:pPr>
            <w:r w:rsidRPr="007C11F0">
              <w:rPr>
                <w:sz w:val="24"/>
                <w:szCs w:val="24"/>
                <w:lang w:eastAsia="ru-RU"/>
              </w:rPr>
              <w:t>39</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Слитное и раздельное написание НЕ с причастиями.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14</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F037C3">
            <w:pPr>
              <w:jc w:val="center"/>
              <w:rPr>
                <w:sz w:val="24"/>
                <w:szCs w:val="24"/>
                <w:lang w:eastAsia="ru-RU"/>
              </w:rPr>
            </w:pPr>
            <w:r w:rsidRPr="007C11F0">
              <w:rPr>
                <w:sz w:val="24"/>
                <w:szCs w:val="24"/>
                <w:lang w:eastAsia="ru-RU"/>
              </w:rPr>
              <w:t>40</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«Слитное и раздельное написание НЕ с причастиями».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15</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ED2BC5">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41</w:t>
            </w:r>
          </w:p>
        </w:tc>
        <w:tc>
          <w:tcPr>
            <w:tcW w:w="5122" w:type="dxa"/>
          </w:tcPr>
          <w:p w:rsidR="00644980" w:rsidRPr="007C11F0" w:rsidRDefault="00644980" w:rsidP="00ED2BC5">
            <w:pPr>
              <w:rPr>
                <w:sz w:val="24"/>
                <w:szCs w:val="24"/>
                <w:lang w:eastAsia="ru-RU"/>
              </w:rPr>
            </w:pPr>
          </w:p>
          <w:p w:rsidR="00644980" w:rsidRPr="007C11F0" w:rsidRDefault="00644980" w:rsidP="000E4ECF">
            <w:pPr>
              <w:rPr>
                <w:sz w:val="24"/>
                <w:szCs w:val="24"/>
                <w:lang w:eastAsia="ru-RU"/>
              </w:rPr>
            </w:pPr>
            <w:r w:rsidRPr="007C11F0">
              <w:rPr>
                <w:sz w:val="24"/>
                <w:szCs w:val="24"/>
                <w:lang w:eastAsia="ru-RU"/>
              </w:rPr>
              <w:t>Буквы</w:t>
            </w:r>
            <w:proofErr w:type="gramStart"/>
            <w:r w:rsidRPr="007C11F0">
              <w:rPr>
                <w:sz w:val="24"/>
                <w:szCs w:val="24"/>
                <w:lang w:eastAsia="ru-RU"/>
              </w:rPr>
              <w:t xml:space="preserve"> Е</w:t>
            </w:r>
            <w:proofErr w:type="gramEnd"/>
            <w:r w:rsidRPr="007C11F0">
              <w:rPr>
                <w:sz w:val="24"/>
                <w:szCs w:val="24"/>
                <w:lang w:eastAsia="ru-RU"/>
              </w:rPr>
              <w:t xml:space="preserve"> и Ё после шипящих в суффиксах страдательных причастий прошедшего времени.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17</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42</w:t>
            </w:r>
          </w:p>
        </w:tc>
        <w:tc>
          <w:tcPr>
            <w:tcW w:w="5122" w:type="dxa"/>
          </w:tcPr>
          <w:p w:rsidR="00644980" w:rsidRPr="007C11F0" w:rsidRDefault="00644980" w:rsidP="00ED2BC5">
            <w:pPr>
              <w:rPr>
                <w:sz w:val="24"/>
                <w:szCs w:val="24"/>
                <w:lang w:eastAsia="ru-RU"/>
              </w:rPr>
            </w:pPr>
          </w:p>
          <w:p w:rsidR="00644980" w:rsidRPr="007C11F0" w:rsidRDefault="00644980" w:rsidP="00037E51">
            <w:pPr>
              <w:rPr>
                <w:sz w:val="24"/>
                <w:szCs w:val="24"/>
                <w:lang w:eastAsia="ru-RU"/>
              </w:rPr>
            </w:pPr>
            <w:r w:rsidRPr="007C11F0">
              <w:rPr>
                <w:sz w:val="24"/>
                <w:szCs w:val="24"/>
                <w:lang w:eastAsia="ru-RU"/>
              </w:rPr>
              <w:t>Повторение изученного по теме «Причастие».</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18</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43</w:t>
            </w:r>
          </w:p>
        </w:tc>
        <w:tc>
          <w:tcPr>
            <w:tcW w:w="5122" w:type="dxa"/>
          </w:tcPr>
          <w:p w:rsidR="00644980" w:rsidRPr="007C11F0" w:rsidRDefault="00644980" w:rsidP="005B21B1">
            <w:pPr>
              <w:rPr>
                <w:b/>
                <w:sz w:val="24"/>
                <w:szCs w:val="24"/>
                <w:lang w:eastAsia="ru-RU"/>
              </w:rPr>
            </w:pPr>
          </w:p>
          <w:p w:rsidR="00644980" w:rsidRPr="007C11F0" w:rsidRDefault="00644980" w:rsidP="00AC571C">
            <w:pPr>
              <w:rPr>
                <w:sz w:val="24"/>
                <w:szCs w:val="24"/>
                <w:lang w:eastAsia="ru-RU"/>
              </w:rPr>
            </w:pPr>
            <w:r w:rsidRPr="007C11F0">
              <w:rPr>
                <w:b/>
                <w:sz w:val="24"/>
                <w:szCs w:val="24"/>
                <w:lang w:eastAsia="ru-RU"/>
              </w:rPr>
              <w:t>Контрольный диктант</w:t>
            </w:r>
            <w:r w:rsidRPr="007C11F0">
              <w:rPr>
                <w:sz w:val="24"/>
                <w:szCs w:val="24"/>
                <w:lang w:eastAsia="ru-RU"/>
              </w:rPr>
              <w:t xml:space="preserve"> по теме «Причастие» с грамматическим заданием.</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21</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B21B1">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44</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Анализ ошибок</w:t>
            </w:r>
            <w:r w:rsidRPr="007C11F0">
              <w:rPr>
                <w:sz w:val="24"/>
                <w:szCs w:val="24"/>
                <w:lang w:eastAsia="ru-RU"/>
              </w:rPr>
              <w:t xml:space="preserve"> контрольного диктанта.</w:t>
            </w:r>
            <w:r w:rsidR="002F42FA">
              <w:rPr>
                <w:sz w:val="24"/>
                <w:szCs w:val="24"/>
                <w:lang w:eastAsia="ru-RU"/>
              </w:rPr>
              <w:t xml:space="preserve"> Работа над ошибками.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22</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45</w:t>
            </w:r>
          </w:p>
        </w:tc>
        <w:tc>
          <w:tcPr>
            <w:tcW w:w="5122" w:type="dxa"/>
          </w:tcPr>
          <w:p w:rsidR="00644980" w:rsidRPr="007C11F0" w:rsidRDefault="00644980" w:rsidP="00ED2BC5">
            <w:pPr>
              <w:rPr>
                <w:b/>
                <w:sz w:val="24"/>
                <w:szCs w:val="24"/>
                <w:lang w:eastAsia="ru-RU"/>
              </w:rPr>
            </w:pPr>
          </w:p>
          <w:p w:rsidR="00644980" w:rsidRPr="007C11F0" w:rsidRDefault="00644980" w:rsidP="00ED2BC5">
            <w:pPr>
              <w:rPr>
                <w:b/>
                <w:sz w:val="24"/>
                <w:szCs w:val="24"/>
                <w:lang w:eastAsia="ru-RU"/>
              </w:rPr>
            </w:pPr>
            <w:r w:rsidRPr="007C11F0">
              <w:rPr>
                <w:b/>
                <w:sz w:val="24"/>
                <w:szCs w:val="24"/>
                <w:lang w:eastAsia="ru-RU"/>
              </w:rPr>
              <w:t xml:space="preserve">Р.Р. Сочинение – описание внешности человека </w:t>
            </w:r>
            <w:r w:rsidRPr="007C11F0">
              <w:rPr>
                <w:sz w:val="24"/>
                <w:szCs w:val="24"/>
                <w:lang w:eastAsia="ru-RU"/>
              </w:rPr>
              <w:t>(упр. 166-167).</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24</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46</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ДЕЕПРИЧАСТИЕ (11  Ч.)</w:t>
            </w:r>
          </w:p>
          <w:p w:rsidR="00644980" w:rsidRPr="007C11F0" w:rsidRDefault="00644980" w:rsidP="00ED2BC5">
            <w:pPr>
              <w:rPr>
                <w:sz w:val="24"/>
                <w:szCs w:val="24"/>
                <w:lang w:eastAsia="ru-RU"/>
              </w:rPr>
            </w:pPr>
          </w:p>
          <w:p w:rsidR="0065582F" w:rsidRPr="007C11F0" w:rsidRDefault="0065582F" w:rsidP="0065582F">
            <w:pPr>
              <w:rPr>
                <w:sz w:val="24"/>
                <w:szCs w:val="24"/>
                <w:lang w:eastAsia="ru-RU"/>
              </w:rPr>
            </w:pPr>
            <w:r w:rsidRPr="007C11F0">
              <w:rPr>
                <w:sz w:val="24"/>
                <w:szCs w:val="24"/>
                <w:lang w:eastAsia="ru-RU"/>
              </w:rPr>
              <w:t>Анализ сочинений.</w:t>
            </w:r>
          </w:p>
          <w:p w:rsidR="00644980" w:rsidRPr="007C11F0" w:rsidRDefault="00644980" w:rsidP="00ED2BC5">
            <w:pPr>
              <w:rPr>
                <w:sz w:val="24"/>
                <w:szCs w:val="24"/>
                <w:lang w:eastAsia="ru-RU"/>
              </w:rPr>
            </w:pPr>
            <w:r w:rsidRPr="007C11F0">
              <w:rPr>
                <w:sz w:val="24"/>
                <w:szCs w:val="24"/>
                <w:lang w:eastAsia="ru-RU"/>
              </w:rPr>
              <w:t>Деепричастие к</w:t>
            </w:r>
            <w:r w:rsidR="0065582F">
              <w:rPr>
                <w:sz w:val="24"/>
                <w:szCs w:val="24"/>
                <w:lang w:eastAsia="ru-RU"/>
              </w:rPr>
              <w:t>ак часть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A06388" w:rsidRDefault="00A06388"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25</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47</w:t>
            </w:r>
          </w:p>
        </w:tc>
        <w:tc>
          <w:tcPr>
            <w:tcW w:w="5122" w:type="dxa"/>
          </w:tcPr>
          <w:p w:rsidR="00644980" w:rsidRPr="007C11F0" w:rsidRDefault="00644980" w:rsidP="00CA5BCD">
            <w:pPr>
              <w:rPr>
                <w:sz w:val="24"/>
                <w:szCs w:val="24"/>
                <w:lang w:eastAsia="ru-RU"/>
              </w:rPr>
            </w:pPr>
            <w:r w:rsidRPr="007C11F0">
              <w:rPr>
                <w:sz w:val="24"/>
                <w:szCs w:val="24"/>
                <w:lang w:eastAsia="ru-RU"/>
              </w:rPr>
              <w:t>Деепричастный оборот. Запятые при деепричастном обороте.</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28</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A7609">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48</w:t>
            </w:r>
          </w:p>
        </w:tc>
        <w:tc>
          <w:tcPr>
            <w:tcW w:w="5122" w:type="dxa"/>
          </w:tcPr>
          <w:p w:rsidR="00644980" w:rsidRPr="007C11F0" w:rsidRDefault="00644980" w:rsidP="007A7609">
            <w:pPr>
              <w:rPr>
                <w:sz w:val="24"/>
                <w:szCs w:val="24"/>
                <w:lang w:eastAsia="ru-RU"/>
              </w:rPr>
            </w:pPr>
          </w:p>
          <w:p w:rsidR="00644980" w:rsidRPr="007C11F0" w:rsidRDefault="00644980" w:rsidP="007A7609">
            <w:pPr>
              <w:rPr>
                <w:sz w:val="24"/>
                <w:szCs w:val="24"/>
                <w:lang w:eastAsia="ru-RU"/>
              </w:rPr>
            </w:pPr>
            <w:r w:rsidRPr="007C11F0">
              <w:rPr>
                <w:sz w:val="24"/>
                <w:szCs w:val="24"/>
                <w:lang w:eastAsia="ru-RU"/>
              </w:rPr>
              <w:t>Раздельное написание НЕ с деепричастиями.</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29.</w:t>
            </w:r>
            <w:r w:rsidR="00A06388">
              <w:rPr>
                <w:sz w:val="24"/>
                <w:szCs w:val="24"/>
                <w:lang w:eastAsia="ru-RU"/>
              </w:rPr>
              <w:t>.11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7A7609">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49</w:t>
            </w:r>
          </w:p>
        </w:tc>
        <w:tc>
          <w:tcPr>
            <w:tcW w:w="5122" w:type="dxa"/>
          </w:tcPr>
          <w:p w:rsidR="00644980" w:rsidRPr="007C11F0" w:rsidRDefault="00644980" w:rsidP="00550D34">
            <w:pPr>
              <w:rPr>
                <w:sz w:val="24"/>
                <w:szCs w:val="24"/>
                <w:lang w:eastAsia="ru-RU"/>
              </w:rPr>
            </w:pPr>
          </w:p>
          <w:p w:rsidR="00644980" w:rsidRPr="007C11F0" w:rsidRDefault="00644980" w:rsidP="00CA5BCD">
            <w:pPr>
              <w:rPr>
                <w:sz w:val="24"/>
                <w:szCs w:val="24"/>
                <w:lang w:eastAsia="ru-RU"/>
              </w:rPr>
            </w:pPr>
            <w:r w:rsidRPr="007C11F0">
              <w:rPr>
                <w:sz w:val="24"/>
                <w:szCs w:val="24"/>
                <w:lang w:eastAsia="ru-RU"/>
              </w:rPr>
              <w:t>Деепричастия несовершенного вида.</w:t>
            </w:r>
          </w:p>
        </w:tc>
        <w:tc>
          <w:tcPr>
            <w:tcW w:w="1276" w:type="dxa"/>
          </w:tcPr>
          <w:p w:rsidR="00644980" w:rsidRDefault="00644980" w:rsidP="00CA5BCD">
            <w:pPr>
              <w:jc w:val="center"/>
              <w:rPr>
                <w:sz w:val="24"/>
                <w:szCs w:val="24"/>
                <w:lang w:eastAsia="ru-RU"/>
              </w:rPr>
            </w:pPr>
          </w:p>
          <w:p w:rsidR="00A06388" w:rsidRPr="00CA5BCD" w:rsidRDefault="00EE1A9B" w:rsidP="00CA5BCD">
            <w:pPr>
              <w:jc w:val="center"/>
              <w:rPr>
                <w:sz w:val="24"/>
                <w:szCs w:val="24"/>
                <w:lang w:eastAsia="ru-RU"/>
              </w:rPr>
            </w:pPr>
            <w:r>
              <w:rPr>
                <w:sz w:val="24"/>
                <w:szCs w:val="24"/>
                <w:lang w:eastAsia="ru-RU"/>
              </w:rPr>
              <w:t>01</w:t>
            </w:r>
            <w:r w:rsidR="00A06388">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50D34">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50</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Деепричастия совершенного вида.</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Default="00EE1A9B" w:rsidP="00CA5BCD">
            <w:pPr>
              <w:jc w:val="center"/>
              <w:rPr>
                <w:sz w:val="24"/>
                <w:szCs w:val="24"/>
                <w:lang w:eastAsia="ru-RU"/>
              </w:rPr>
            </w:pPr>
            <w:r>
              <w:rPr>
                <w:sz w:val="24"/>
                <w:szCs w:val="24"/>
                <w:lang w:eastAsia="ru-RU"/>
              </w:rPr>
              <w:t>02</w:t>
            </w:r>
            <w:r w:rsidR="00EE439A">
              <w:rPr>
                <w:sz w:val="24"/>
                <w:szCs w:val="24"/>
                <w:lang w:eastAsia="ru-RU"/>
              </w:rPr>
              <w:t>.12</w:t>
            </w:r>
          </w:p>
          <w:p w:rsidR="00A06388" w:rsidRPr="00CA5BCD" w:rsidRDefault="00A06388"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51</w:t>
            </w:r>
          </w:p>
        </w:tc>
        <w:tc>
          <w:tcPr>
            <w:tcW w:w="5122" w:type="dxa"/>
          </w:tcPr>
          <w:p w:rsidR="00644980" w:rsidRPr="007C11F0" w:rsidRDefault="00644980" w:rsidP="00ED2BC5">
            <w:pPr>
              <w:rPr>
                <w:b/>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 xml:space="preserve">Подготовка к сочинению-рассказу по картине </w:t>
            </w:r>
          </w:p>
          <w:p w:rsidR="00644980" w:rsidRPr="007C11F0" w:rsidRDefault="00644980" w:rsidP="00B26B16">
            <w:pPr>
              <w:rPr>
                <w:sz w:val="24"/>
                <w:szCs w:val="24"/>
                <w:lang w:eastAsia="ru-RU"/>
              </w:rPr>
            </w:pPr>
            <w:r w:rsidRPr="007C11F0">
              <w:rPr>
                <w:sz w:val="24"/>
                <w:szCs w:val="24"/>
                <w:lang w:eastAsia="ru-RU"/>
              </w:rPr>
              <w:t>С. Григорьева «Вратарь».</w:t>
            </w:r>
          </w:p>
        </w:tc>
        <w:tc>
          <w:tcPr>
            <w:tcW w:w="1276" w:type="dxa"/>
          </w:tcPr>
          <w:p w:rsidR="00644980" w:rsidRDefault="00644980" w:rsidP="00CA5BCD">
            <w:pPr>
              <w:jc w:val="center"/>
              <w:rPr>
                <w:sz w:val="24"/>
                <w:szCs w:val="24"/>
                <w:lang w:eastAsia="ru-RU"/>
              </w:rPr>
            </w:pPr>
          </w:p>
          <w:p w:rsidR="00EE439A" w:rsidRPr="00CA5BCD" w:rsidRDefault="00EE1A9B" w:rsidP="00CA5BCD">
            <w:pPr>
              <w:jc w:val="center"/>
              <w:rPr>
                <w:sz w:val="24"/>
                <w:szCs w:val="24"/>
                <w:lang w:eastAsia="ru-RU"/>
              </w:rPr>
            </w:pPr>
            <w:r>
              <w:rPr>
                <w:sz w:val="24"/>
                <w:szCs w:val="24"/>
                <w:lang w:eastAsia="ru-RU"/>
              </w:rPr>
              <w:t>05</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52</w:t>
            </w:r>
          </w:p>
        </w:tc>
        <w:tc>
          <w:tcPr>
            <w:tcW w:w="5122" w:type="dxa"/>
          </w:tcPr>
          <w:p w:rsidR="00644980" w:rsidRPr="007C11F0" w:rsidRDefault="00644980" w:rsidP="00ED2BC5">
            <w:pPr>
              <w:rPr>
                <w:sz w:val="24"/>
                <w:szCs w:val="24"/>
                <w:lang w:eastAsia="ru-RU"/>
              </w:rPr>
            </w:pPr>
            <w:r w:rsidRPr="007C11F0">
              <w:rPr>
                <w:b/>
                <w:sz w:val="24"/>
                <w:szCs w:val="24"/>
                <w:lang w:eastAsia="ru-RU"/>
              </w:rPr>
              <w:t>Р.Р. Написание сочинения-рассказа</w:t>
            </w:r>
            <w:r w:rsidRPr="007C11F0">
              <w:rPr>
                <w:sz w:val="24"/>
                <w:szCs w:val="24"/>
                <w:lang w:eastAsia="ru-RU"/>
              </w:rPr>
              <w:t xml:space="preserve"> по картине С. Григорьева «Вратарь».</w:t>
            </w:r>
          </w:p>
        </w:tc>
        <w:tc>
          <w:tcPr>
            <w:tcW w:w="1276" w:type="dxa"/>
          </w:tcPr>
          <w:p w:rsidR="00644980" w:rsidRPr="00CA5BCD" w:rsidRDefault="00EE1A9B" w:rsidP="00CA5BCD">
            <w:pPr>
              <w:jc w:val="center"/>
              <w:rPr>
                <w:sz w:val="24"/>
                <w:szCs w:val="24"/>
                <w:lang w:eastAsia="ru-RU"/>
              </w:rPr>
            </w:pPr>
            <w:r>
              <w:rPr>
                <w:sz w:val="24"/>
                <w:szCs w:val="24"/>
                <w:lang w:eastAsia="ru-RU"/>
              </w:rPr>
              <w:t>06</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53</w:t>
            </w:r>
          </w:p>
        </w:tc>
        <w:tc>
          <w:tcPr>
            <w:tcW w:w="5122" w:type="dxa"/>
          </w:tcPr>
          <w:p w:rsidR="00644980" w:rsidRPr="007C11F0" w:rsidRDefault="00644980" w:rsidP="00550D34">
            <w:pPr>
              <w:rPr>
                <w:sz w:val="24"/>
                <w:szCs w:val="24"/>
                <w:lang w:eastAsia="ru-RU"/>
              </w:rPr>
            </w:pPr>
          </w:p>
          <w:p w:rsidR="00644980" w:rsidRPr="007C11F0" w:rsidRDefault="00644980" w:rsidP="00037E51">
            <w:pPr>
              <w:rPr>
                <w:sz w:val="24"/>
                <w:szCs w:val="24"/>
                <w:lang w:eastAsia="ru-RU"/>
              </w:rPr>
            </w:pPr>
            <w:r w:rsidRPr="007C11F0">
              <w:rPr>
                <w:sz w:val="24"/>
                <w:szCs w:val="24"/>
                <w:lang w:eastAsia="ru-RU"/>
              </w:rPr>
              <w:t>Морфологический разбор деепричастия. Анализ сочинений.</w:t>
            </w:r>
          </w:p>
        </w:tc>
        <w:tc>
          <w:tcPr>
            <w:tcW w:w="1276" w:type="dxa"/>
          </w:tcPr>
          <w:p w:rsidR="00644980" w:rsidRDefault="00644980" w:rsidP="00CA5BCD">
            <w:pPr>
              <w:jc w:val="center"/>
              <w:rPr>
                <w:sz w:val="24"/>
                <w:szCs w:val="24"/>
                <w:lang w:eastAsia="ru-RU"/>
              </w:rPr>
            </w:pPr>
          </w:p>
          <w:p w:rsidR="00EE439A" w:rsidRPr="00CA5BCD" w:rsidRDefault="00EE1A9B" w:rsidP="00CA5BCD">
            <w:pPr>
              <w:jc w:val="center"/>
              <w:rPr>
                <w:sz w:val="24"/>
                <w:szCs w:val="24"/>
                <w:lang w:eastAsia="ru-RU"/>
              </w:rPr>
            </w:pPr>
            <w:r>
              <w:rPr>
                <w:sz w:val="24"/>
                <w:szCs w:val="24"/>
                <w:lang w:eastAsia="ru-RU"/>
              </w:rPr>
              <w:t>0</w:t>
            </w:r>
            <w:r w:rsidR="00E22269">
              <w:rPr>
                <w:sz w:val="24"/>
                <w:szCs w:val="24"/>
                <w:lang w:eastAsia="ru-RU"/>
              </w:rPr>
              <w:t>8</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50D34">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 xml:space="preserve">Повторение </w:t>
            </w:r>
            <w:proofErr w:type="gramStart"/>
            <w:r w:rsidRPr="007C11F0">
              <w:rPr>
                <w:sz w:val="24"/>
                <w:szCs w:val="24"/>
                <w:lang w:eastAsia="ru-RU"/>
              </w:rPr>
              <w:t>изученного</w:t>
            </w:r>
            <w:proofErr w:type="gramEnd"/>
            <w:r w:rsidRPr="007C11F0">
              <w:rPr>
                <w:sz w:val="24"/>
                <w:szCs w:val="24"/>
                <w:lang w:eastAsia="ru-RU"/>
              </w:rPr>
              <w:t xml:space="preserve"> о деепричастии.</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09</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55</w:t>
            </w:r>
          </w:p>
        </w:tc>
        <w:tc>
          <w:tcPr>
            <w:tcW w:w="5122" w:type="dxa"/>
          </w:tcPr>
          <w:p w:rsidR="00644980" w:rsidRPr="007C11F0" w:rsidRDefault="00644980" w:rsidP="00550D34">
            <w:pPr>
              <w:rPr>
                <w:b/>
                <w:sz w:val="24"/>
                <w:szCs w:val="24"/>
                <w:lang w:eastAsia="ru-RU"/>
              </w:rPr>
            </w:pPr>
          </w:p>
          <w:p w:rsidR="00644980" w:rsidRPr="007C11F0" w:rsidRDefault="00644980" w:rsidP="00550D34">
            <w:pPr>
              <w:rPr>
                <w:sz w:val="24"/>
                <w:szCs w:val="24"/>
                <w:lang w:eastAsia="ru-RU"/>
              </w:rPr>
            </w:pPr>
            <w:r w:rsidRPr="007C11F0">
              <w:rPr>
                <w:b/>
                <w:sz w:val="24"/>
                <w:szCs w:val="24"/>
                <w:lang w:eastAsia="ru-RU"/>
              </w:rPr>
              <w:t>Контрольный диктант</w:t>
            </w:r>
            <w:r w:rsidRPr="007C11F0">
              <w:rPr>
                <w:sz w:val="24"/>
                <w:szCs w:val="24"/>
                <w:lang w:eastAsia="ru-RU"/>
              </w:rPr>
              <w:t xml:space="preserve"> по теме</w:t>
            </w:r>
          </w:p>
          <w:p w:rsidR="00644980" w:rsidRPr="007C11F0" w:rsidRDefault="00644980" w:rsidP="00550D34">
            <w:pPr>
              <w:rPr>
                <w:sz w:val="24"/>
                <w:szCs w:val="24"/>
                <w:lang w:eastAsia="ru-RU"/>
              </w:rPr>
            </w:pPr>
            <w:r w:rsidRPr="007C11F0">
              <w:rPr>
                <w:sz w:val="24"/>
                <w:szCs w:val="24"/>
                <w:lang w:eastAsia="ru-RU"/>
              </w:rPr>
              <w:t>«Деепричастие» с грамматическим заданием.</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12</w:t>
            </w:r>
            <w:r w:rsidR="00EE439A">
              <w:rPr>
                <w:sz w:val="24"/>
                <w:szCs w:val="24"/>
                <w:lang w:eastAsia="ru-RU"/>
              </w:rPr>
              <w:t>.12</w:t>
            </w:r>
          </w:p>
        </w:tc>
        <w:tc>
          <w:tcPr>
            <w:tcW w:w="1418" w:type="dxa"/>
          </w:tcPr>
          <w:p w:rsidR="00644980" w:rsidRDefault="00644980" w:rsidP="00CA5BCD">
            <w:pPr>
              <w:jc w:val="center"/>
              <w:rPr>
                <w:sz w:val="24"/>
                <w:szCs w:val="24"/>
                <w:lang w:eastAsia="ru-RU"/>
              </w:rPr>
            </w:pPr>
          </w:p>
          <w:p w:rsidR="00E72EB7" w:rsidRPr="00CA5BCD" w:rsidRDefault="00E72EB7" w:rsidP="00CA5BCD">
            <w:pPr>
              <w:jc w:val="center"/>
              <w:rPr>
                <w:sz w:val="24"/>
                <w:szCs w:val="24"/>
                <w:lang w:eastAsia="ru-RU"/>
              </w:rPr>
            </w:pPr>
            <w:r>
              <w:rPr>
                <w:sz w:val="24"/>
                <w:szCs w:val="24"/>
                <w:lang w:eastAsia="ru-RU"/>
              </w:rPr>
              <w:t>13.12</w:t>
            </w:r>
          </w:p>
        </w:tc>
        <w:tc>
          <w:tcPr>
            <w:tcW w:w="2126" w:type="dxa"/>
          </w:tcPr>
          <w:p w:rsidR="00644980" w:rsidRPr="007C11F0" w:rsidRDefault="00644980" w:rsidP="00550D34">
            <w:pPr>
              <w:rPr>
                <w:b/>
                <w:sz w:val="24"/>
                <w:szCs w:val="24"/>
                <w:lang w:eastAsia="ru-RU"/>
              </w:rPr>
            </w:pPr>
          </w:p>
        </w:tc>
      </w:tr>
      <w:tr w:rsidR="00644980" w:rsidRPr="007C11F0" w:rsidTr="00E72EB7">
        <w:trPr>
          <w:trHeight w:val="643"/>
        </w:trPr>
        <w:tc>
          <w:tcPr>
            <w:tcW w:w="656" w:type="dxa"/>
          </w:tcPr>
          <w:p w:rsidR="00644980" w:rsidRPr="007C11F0" w:rsidRDefault="00644980" w:rsidP="000143E4">
            <w:pPr>
              <w:jc w:val="center"/>
              <w:rPr>
                <w:sz w:val="24"/>
                <w:szCs w:val="24"/>
                <w:lang w:eastAsia="ru-RU"/>
              </w:rPr>
            </w:pPr>
          </w:p>
          <w:p w:rsidR="00644980" w:rsidRPr="007C11F0" w:rsidRDefault="00644980" w:rsidP="00420A79">
            <w:pPr>
              <w:jc w:val="center"/>
              <w:rPr>
                <w:sz w:val="24"/>
                <w:szCs w:val="24"/>
                <w:lang w:eastAsia="ru-RU"/>
              </w:rPr>
            </w:pPr>
            <w:r w:rsidRPr="007C11F0">
              <w:rPr>
                <w:sz w:val="24"/>
                <w:szCs w:val="24"/>
                <w:lang w:eastAsia="ru-RU"/>
              </w:rPr>
              <w:t>56</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Анализ ошибок</w:t>
            </w:r>
            <w:r w:rsidRPr="007C11F0">
              <w:rPr>
                <w:sz w:val="24"/>
                <w:szCs w:val="24"/>
                <w:lang w:eastAsia="ru-RU"/>
              </w:rPr>
              <w:t xml:space="preserve"> контрольного диктанта.</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13</w:t>
            </w:r>
            <w:r w:rsidR="00EE439A">
              <w:rPr>
                <w:sz w:val="24"/>
                <w:szCs w:val="24"/>
                <w:lang w:eastAsia="ru-RU"/>
              </w:rPr>
              <w:t>.12</w:t>
            </w:r>
          </w:p>
        </w:tc>
        <w:tc>
          <w:tcPr>
            <w:tcW w:w="1418" w:type="dxa"/>
          </w:tcPr>
          <w:p w:rsidR="00644980" w:rsidRDefault="00644980" w:rsidP="00E72EB7">
            <w:pPr>
              <w:rPr>
                <w:sz w:val="24"/>
                <w:szCs w:val="24"/>
                <w:lang w:eastAsia="ru-RU"/>
              </w:rPr>
            </w:pPr>
          </w:p>
          <w:p w:rsidR="00E72EB7" w:rsidRPr="00CA5BCD" w:rsidRDefault="00E72EB7" w:rsidP="00E72EB7">
            <w:pPr>
              <w:jc w:val="center"/>
              <w:rPr>
                <w:sz w:val="24"/>
                <w:szCs w:val="24"/>
                <w:lang w:eastAsia="ru-RU"/>
              </w:rPr>
            </w:pPr>
            <w:r>
              <w:rPr>
                <w:sz w:val="24"/>
                <w:szCs w:val="24"/>
                <w:lang w:eastAsia="ru-RU"/>
              </w:rPr>
              <w:t>15.12</w:t>
            </w: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57</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НАРЕЧИЕ (23  Ч.)</w:t>
            </w:r>
          </w:p>
          <w:p w:rsidR="00644980" w:rsidRPr="007C11F0" w:rsidRDefault="00644980" w:rsidP="00134991">
            <w:pPr>
              <w:rPr>
                <w:sz w:val="24"/>
                <w:szCs w:val="24"/>
                <w:lang w:eastAsia="ru-RU"/>
              </w:rPr>
            </w:pPr>
          </w:p>
          <w:p w:rsidR="00644980" w:rsidRPr="007C11F0" w:rsidRDefault="00644980" w:rsidP="00134991">
            <w:pPr>
              <w:rPr>
                <w:sz w:val="24"/>
                <w:szCs w:val="24"/>
                <w:lang w:eastAsia="ru-RU"/>
              </w:rPr>
            </w:pPr>
            <w:r w:rsidRPr="007C11F0">
              <w:rPr>
                <w:sz w:val="24"/>
                <w:szCs w:val="24"/>
                <w:lang w:eastAsia="ru-RU"/>
              </w:rPr>
              <w:t>Наречие как часть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Default="00EE439A"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15</w:t>
            </w:r>
            <w:r w:rsidR="00EE439A">
              <w:rPr>
                <w:sz w:val="24"/>
                <w:szCs w:val="24"/>
                <w:lang w:eastAsia="ru-RU"/>
              </w:rPr>
              <w:t>.12</w:t>
            </w:r>
          </w:p>
        </w:tc>
        <w:tc>
          <w:tcPr>
            <w:tcW w:w="1418" w:type="dxa"/>
          </w:tcPr>
          <w:p w:rsidR="00644980" w:rsidRDefault="00644980" w:rsidP="00CA5BCD">
            <w:pPr>
              <w:jc w:val="center"/>
              <w:rPr>
                <w:sz w:val="24"/>
                <w:szCs w:val="24"/>
                <w:lang w:eastAsia="ru-RU"/>
              </w:rPr>
            </w:pPr>
          </w:p>
          <w:p w:rsidR="00E72EB7" w:rsidRDefault="00E72EB7" w:rsidP="00CA5BCD">
            <w:pPr>
              <w:jc w:val="center"/>
              <w:rPr>
                <w:sz w:val="24"/>
                <w:szCs w:val="24"/>
                <w:lang w:eastAsia="ru-RU"/>
              </w:rPr>
            </w:pPr>
          </w:p>
          <w:p w:rsidR="00E72EB7" w:rsidRPr="00CA5BCD" w:rsidRDefault="00E72EB7" w:rsidP="00CA5BCD">
            <w:pPr>
              <w:jc w:val="center"/>
              <w:rPr>
                <w:sz w:val="24"/>
                <w:szCs w:val="24"/>
                <w:lang w:eastAsia="ru-RU"/>
              </w:rPr>
            </w:pPr>
            <w:r>
              <w:rPr>
                <w:sz w:val="24"/>
                <w:szCs w:val="24"/>
                <w:lang w:eastAsia="ru-RU"/>
              </w:rPr>
              <w:t>12.12</w:t>
            </w: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58</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Употребление наречий в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16</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59</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Разряды наречий.</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19</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60</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«Разряды наречий».</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20</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D82343">
        <w:trPr>
          <w:trHeight w:val="864"/>
        </w:trPr>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61</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Степени сравнения наречий.</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22</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62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«Степени сравнения наречий».</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23</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63</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Сочинение-описание в форме дневниковых записей</w:t>
            </w:r>
            <w:r w:rsidRPr="007C11F0">
              <w:rPr>
                <w:sz w:val="24"/>
                <w:szCs w:val="24"/>
                <w:lang w:eastAsia="ru-RU"/>
              </w:rPr>
              <w:t xml:space="preserve"> по картине </w:t>
            </w:r>
          </w:p>
          <w:p w:rsidR="00644980" w:rsidRPr="007C11F0" w:rsidRDefault="00644980" w:rsidP="00ED2BC5">
            <w:pPr>
              <w:rPr>
                <w:sz w:val="24"/>
                <w:szCs w:val="24"/>
                <w:lang w:eastAsia="ru-RU"/>
              </w:rPr>
            </w:pPr>
            <w:r w:rsidRPr="007C11F0">
              <w:rPr>
                <w:sz w:val="24"/>
                <w:szCs w:val="24"/>
                <w:lang w:eastAsia="ru-RU"/>
              </w:rPr>
              <w:t>И. Попова «Первый снег».</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26</w:t>
            </w:r>
            <w:r w:rsidR="00EE439A">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64</w:t>
            </w:r>
          </w:p>
        </w:tc>
        <w:tc>
          <w:tcPr>
            <w:tcW w:w="5122" w:type="dxa"/>
          </w:tcPr>
          <w:p w:rsidR="00644980" w:rsidRPr="007C11F0" w:rsidRDefault="00644980" w:rsidP="00ED2BC5">
            <w:pPr>
              <w:rPr>
                <w:sz w:val="24"/>
                <w:szCs w:val="24"/>
                <w:lang w:eastAsia="ru-RU"/>
              </w:rPr>
            </w:pPr>
          </w:p>
          <w:p w:rsidR="00644980" w:rsidRPr="007C11F0" w:rsidRDefault="00055DD2" w:rsidP="00CA5BCD">
            <w:pPr>
              <w:rPr>
                <w:sz w:val="24"/>
                <w:szCs w:val="24"/>
                <w:lang w:eastAsia="ru-RU"/>
              </w:rPr>
            </w:pPr>
            <w:r>
              <w:rPr>
                <w:sz w:val="24"/>
                <w:szCs w:val="24"/>
                <w:lang w:eastAsia="ru-RU"/>
              </w:rPr>
              <w:t xml:space="preserve">Работа над ошибками. </w:t>
            </w:r>
            <w:r w:rsidR="00644980" w:rsidRPr="007C11F0">
              <w:rPr>
                <w:sz w:val="24"/>
                <w:szCs w:val="24"/>
                <w:lang w:eastAsia="ru-RU"/>
              </w:rPr>
              <w:t>Морфологический разбор наречия.</w:t>
            </w:r>
          </w:p>
        </w:tc>
        <w:tc>
          <w:tcPr>
            <w:tcW w:w="1276" w:type="dxa"/>
          </w:tcPr>
          <w:p w:rsidR="00644980" w:rsidRDefault="00644980" w:rsidP="00CA5BCD">
            <w:pPr>
              <w:jc w:val="center"/>
              <w:rPr>
                <w:sz w:val="24"/>
                <w:szCs w:val="24"/>
                <w:lang w:eastAsia="ru-RU"/>
              </w:rPr>
            </w:pPr>
          </w:p>
          <w:p w:rsidR="00EE439A" w:rsidRPr="00CA5BCD" w:rsidRDefault="00E22269" w:rsidP="00E22269">
            <w:pPr>
              <w:jc w:val="center"/>
              <w:rPr>
                <w:sz w:val="24"/>
                <w:szCs w:val="24"/>
                <w:lang w:eastAsia="ru-RU"/>
              </w:rPr>
            </w:pPr>
            <w:r>
              <w:rPr>
                <w:sz w:val="24"/>
                <w:szCs w:val="24"/>
                <w:lang w:eastAsia="ru-RU"/>
              </w:rPr>
              <w:t>27</w:t>
            </w:r>
            <w:r w:rsidR="00EE439A">
              <w:rPr>
                <w:sz w:val="24"/>
                <w:szCs w:val="24"/>
                <w:lang w:eastAsia="ru-RU"/>
              </w:rPr>
              <w:t>.</w:t>
            </w:r>
            <w:r>
              <w:rPr>
                <w:sz w:val="24"/>
                <w:szCs w:val="24"/>
                <w:lang w:eastAsia="ru-RU"/>
              </w:rPr>
              <w:t>12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lastRenderedPageBreak/>
              <w:t>65</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lastRenderedPageBreak/>
              <w:t xml:space="preserve">Слитное и раздельное написание НЕ с наречиями на  </w:t>
            </w:r>
            <w:proofErr w:type="gramStart"/>
            <w:r w:rsidRPr="007C11F0">
              <w:rPr>
                <w:sz w:val="24"/>
                <w:szCs w:val="24"/>
                <w:lang w:eastAsia="ru-RU"/>
              </w:rPr>
              <w:t>-О</w:t>
            </w:r>
            <w:proofErr w:type="gramEnd"/>
            <w:r w:rsidRPr="007C11F0">
              <w:rPr>
                <w:sz w:val="24"/>
                <w:szCs w:val="24"/>
                <w:lang w:eastAsia="ru-RU"/>
              </w:rPr>
              <w:t xml:space="preserve"> и –Е.</w:t>
            </w:r>
          </w:p>
        </w:tc>
        <w:tc>
          <w:tcPr>
            <w:tcW w:w="1276" w:type="dxa"/>
          </w:tcPr>
          <w:p w:rsidR="00644980" w:rsidRDefault="00644980" w:rsidP="00CA5BCD">
            <w:pPr>
              <w:jc w:val="center"/>
              <w:rPr>
                <w:sz w:val="24"/>
                <w:szCs w:val="24"/>
                <w:lang w:eastAsia="ru-RU"/>
              </w:rPr>
            </w:pPr>
          </w:p>
          <w:p w:rsidR="00EE439A" w:rsidRPr="00CA5BCD" w:rsidRDefault="00E22269" w:rsidP="00E22269">
            <w:pPr>
              <w:jc w:val="center"/>
              <w:rPr>
                <w:sz w:val="24"/>
                <w:szCs w:val="24"/>
                <w:lang w:eastAsia="ru-RU"/>
              </w:rPr>
            </w:pPr>
            <w:r>
              <w:rPr>
                <w:sz w:val="24"/>
                <w:szCs w:val="24"/>
                <w:lang w:eastAsia="ru-RU"/>
              </w:rPr>
              <w:lastRenderedPageBreak/>
              <w:t>09</w:t>
            </w:r>
            <w:r w:rsidR="00EE439A">
              <w:rPr>
                <w:sz w:val="24"/>
                <w:szCs w:val="24"/>
                <w:lang w:eastAsia="ru-RU"/>
              </w:rPr>
              <w:t>.01.2</w:t>
            </w:r>
            <w:r>
              <w:rPr>
                <w:sz w:val="24"/>
                <w:szCs w:val="24"/>
                <w:lang w:eastAsia="ru-RU"/>
              </w:rPr>
              <w:t>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66</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 xml:space="preserve">Буквы Е и </w:t>
            </w:r>
            <w:proofErr w:type="spellStart"/>
            <w:r w:rsidRPr="007C11F0">
              <w:rPr>
                <w:sz w:val="24"/>
                <w:szCs w:val="24"/>
                <w:lang w:eastAsia="ru-RU"/>
              </w:rPr>
              <w:t>И</w:t>
            </w:r>
            <w:proofErr w:type="spellEnd"/>
            <w:r w:rsidRPr="007C11F0">
              <w:rPr>
                <w:sz w:val="24"/>
                <w:szCs w:val="24"/>
                <w:lang w:eastAsia="ru-RU"/>
              </w:rPr>
              <w:t xml:space="preserve"> в приставках Н</w:t>
            </w:r>
            <w:proofErr w:type="gramStart"/>
            <w:r w:rsidRPr="007C11F0">
              <w:rPr>
                <w:sz w:val="24"/>
                <w:szCs w:val="24"/>
                <w:lang w:eastAsia="ru-RU"/>
              </w:rPr>
              <w:t>Е-</w:t>
            </w:r>
            <w:proofErr w:type="gramEnd"/>
            <w:r w:rsidRPr="007C11F0">
              <w:rPr>
                <w:sz w:val="24"/>
                <w:szCs w:val="24"/>
                <w:lang w:eastAsia="ru-RU"/>
              </w:rPr>
              <w:t xml:space="preserve"> и НИ- отрицательных наречий.</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10</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67</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 xml:space="preserve">Н и НН в наречиях на </w:t>
            </w:r>
            <w:proofErr w:type="gramStart"/>
            <w:r w:rsidRPr="007C11F0">
              <w:rPr>
                <w:sz w:val="24"/>
                <w:szCs w:val="24"/>
                <w:lang w:eastAsia="ru-RU"/>
              </w:rPr>
              <w:t>–О</w:t>
            </w:r>
            <w:proofErr w:type="gramEnd"/>
            <w:r w:rsidRPr="007C11F0">
              <w:rPr>
                <w:sz w:val="24"/>
                <w:szCs w:val="24"/>
                <w:lang w:eastAsia="ru-RU"/>
              </w:rPr>
              <w:t xml:space="preserve"> и –Е.</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12</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68</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Практикум по теме «Правописание Н и НН в разных частях речи»</w:t>
            </w:r>
          </w:p>
        </w:tc>
        <w:tc>
          <w:tcPr>
            <w:tcW w:w="1276" w:type="dxa"/>
          </w:tcPr>
          <w:p w:rsidR="00644980" w:rsidRDefault="00644980" w:rsidP="00E22269">
            <w:pPr>
              <w:rPr>
                <w:sz w:val="24"/>
                <w:szCs w:val="24"/>
                <w:lang w:eastAsia="ru-RU"/>
              </w:rPr>
            </w:pPr>
          </w:p>
          <w:p w:rsidR="00EE439A" w:rsidRPr="00CA5BCD" w:rsidRDefault="00E22269" w:rsidP="00CA5BCD">
            <w:pPr>
              <w:jc w:val="center"/>
              <w:rPr>
                <w:sz w:val="24"/>
                <w:szCs w:val="24"/>
                <w:lang w:eastAsia="ru-RU"/>
              </w:rPr>
            </w:pPr>
            <w:r>
              <w:rPr>
                <w:sz w:val="24"/>
                <w:szCs w:val="24"/>
                <w:lang w:eastAsia="ru-RU"/>
              </w:rPr>
              <w:t>13</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69</w:t>
            </w:r>
          </w:p>
        </w:tc>
        <w:tc>
          <w:tcPr>
            <w:tcW w:w="5122" w:type="dxa"/>
          </w:tcPr>
          <w:p w:rsidR="00644980" w:rsidRPr="007C11F0" w:rsidRDefault="00644980" w:rsidP="00BF16D5">
            <w:pPr>
              <w:rPr>
                <w:b/>
                <w:sz w:val="24"/>
                <w:szCs w:val="24"/>
                <w:lang w:eastAsia="ru-RU"/>
              </w:rPr>
            </w:pPr>
          </w:p>
          <w:p w:rsidR="00644980" w:rsidRPr="007C11F0" w:rsidRDefault="00644980" w:rsidP="00BF16D5">
            <w:pPr>
              <w:rPr>
                <w:sz w:val="24"/>
                <w:szCs w:val="24"/>
                <w:lang w:eastAsia="ru-RU"/>
              </w:rPr>
            </w:pPr>
            <w:r w:rsidRPr="007C11F0">
              <w:rPr>
                <w:b/>
                <w:sz w:val="24"/>
                <w:szCs w:val="24"/>
                <w:lang w:eastAsia="ru-RU"/>
              </w:rPr>
              <w:t>Р.Р</w:t>
            </w:r>
            <w:r w:rsidRPr="007C11F0">
              <w:rPr>
                <w:sz w:val="24"/>
                <w:szCs w:val="24"/>
                <w:lang w:eastAsia="ru-RU"/>
              </w:rPr>
              <w:t xml:space="preserve">. Описание действий. </w:t>
            </w:r>
            <w:r w:rsidRPr="007C11F0">
              <w:rPr>
                <w:b/>
                <w:sz w:val="24"/>
                <w:szCs w:val="24"/>
                <w:lang w:eastAsia="ru-RU"/>
              </w:rPr>
              <w:t>Сочинение о труде (упр. 264).</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16</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F16D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70</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Буквы</w:t>
            </w:r>
            <w:proofErr w:type="gramStart"/>
            <w:r w:rsidRPr="007C11F0">
              <w:rPr>
                <w:sz w:val="24"/>
                <w:szCs w:val="24"/>
                <w:lang w:eastAsia="ru-RU"/>
              </w:rPr>
              <w:t xml:space="preserve"> О</w:t>
            </w:r>
            <w:proofErr w:type="gramEnd"/>
            <w:r w:rsidRPr="007C11F0">
              <w:rPr>
                <w:sz w:val="24"/>
                <w:szCs w:val="24"/>
                <w:lang w:eastAsia="ru-RU"/>
              </w:rPr>
              <w:t xml:space="preserve"> и Е после шипящих на конце наречий.</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17</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71</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Буквы</w:t>
            </w:r>
            <w:proofErr w:type="gramStart"/>
            <w:r w:rsidRPr="007C11F0">
              <w:rPr>
                <w:sz w:val="24"/>
                <w:szCs w:val="24"/>
                <w:lang w:eastAsia="ru-RU"/>
              </w:rPr>
              <w:t xml:space="preserve"> О</w:t>
            </w:r>
            <w:proofErr w:type="gramEnd"/>
            <w:r w:rsidRPr="007C11F0">
              <w:rPr>
                <w:sz w:val="24"/>
                <w:szCs w:val="24"/>
                <w:lang w:eastAsia="ru-RU"/>
              </w:rPr>
              <w:t xml:space="preserve"> и А на конце наречий.</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19</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72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Дефис между частями слова в наречиях.</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20</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73</w:t>
            </w:r>
          </w:p>
        </w:tc>
        <w:tc>
          <w:tcPr>
            <w:tcW w:w="5122" w:type="dxa"/>
          </w:tcPr>
          <w:p w:rsidR="00644980" w:rsidRPr="007C11F0" w:rsidRDefault="00644980" w:rsidP="00ED2BC5">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Устное сочинение</w:t>
            </w:r>
            <w:r w:rsidRPr="007C11F0">
              <w:rPr>
                <w:sz w:val="24"/>
                <w:szCs w:val="24"/>
                <w:lang w:eastAsia="ru-RU"/>
              </w:rPr>
              <w:t xml:space="preserve"> по картине </w:t>
            </w:r>
          </w:p>
          <w:p w:rsidR="00644980" w:rsidRPr="007C11F0" w:rsidRDefault="00644980" w:rsidP="00ED2BC5">
            <w:pPr>
              <w:rPr>
                <w:sz w:val="24"/>
                <w:szCs w:val="24"/>
                <w:lang w:eastAsia="ru-RU"/>
              </w:rPr>
            </w:pPr>
            <w:r w:rsidRPr="007C11F0">
              <w:rPr>
                <w:sz w:val="24"/>
                <w:szCs w:val="24"/>
                <w:lang w:eastAsia="ru-RU"/>
              </w:rPr>
              <w:t>Е. Широкова «Друзья».</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23</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74-75</w:t>
            </w:r>
          </w:p>
        </w:tc>
        <w:tc>
          <w:tcPr>
            <w:tcW w:w="5122" w:type="dxa"/>
          </w:tcPr>
          <w:p w:rsidR="00644980" w:rsidRPr="007C11F0" w:rsidRDefault="00644980" w:rsidP="00BE46D3">
            <w:pPr>
              <w:rPr>
                <w:sz w:val="24"/>
                <w:szCs w:val="24"/>
                <w:lang w:eastAsia="ru-RU"/>
              </w:rPr>
            </w:pPr>
          </w:p>
          <w:p w:rsidR="00644980" w:rsidRPr="007C11F0" w:rsidRDefault="00644980" w:rsidP="00BE46D3">
            <w:pPr>
              <w:rPr>
                <w:sz w:val="24"/>
                <w:szCs w:val="24"/>
                <w:lang w:eastAsia="ru-RU"/>
              </w:rPr>
            </w:pPr>
            <w:r w:rsidRPr="007C11F0">
              <w:rPr>
                <w:sz w:val="24"/>
                <w:szCs w:val="24"/>
                <w:lang w:eastAsia="ru-RU"/>
              </w:rPr>
              <w:t>Слитное и раздельное написание приставок в наречиях, образованных от существительных и количественных числительных.</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Default="00E22269" w:rsidP="00CA5BCD">
            <w:pPr>
              <w:jc w:val="center"/>
              <w:rPr>
                <w:sz w:val="24"/>
                <w:szCs w:val="24"/>
                <w:lang w:eastAsia="ru-RU"/>
              </w:rPr>
            </w:pPr>
            <w:r>
              <w:rPr>
                <w:sz w:val="24"/>
                <w:szCs w:val="24"/>
                <w:lang w:eastAsia="ru-RU"/>
              </w:rPr>
              <w:t>24</w:t>
            </w:r>
            <w:r w:rsidR="00EE439A">
              <w:rPr>
                <w:sz w:val="24"/>
                <w:szCs w:val="24"/>
                <w:lang w:eastAsia="ru-RU"/>
              </w:rPr>
              <w:t>.01</w:t>
            </w:r>
          </w:p>
          <w:p w:rsidR="00EE439A" w:rsidRPr="00CA5BCD" w:rsidRDefault="00E22269" w:rsidP="00CA5BCD">
            <w:pPr>
              <w:jc w:val="center"/>
              <w:rPr>
                <w:sz w:val="24"/>
                <w:szCs w:val="24"/>
                <w:lang w:eastAsia="ru-RU"/>
              </w:rPr>
            </w:pPr>
            <w:r>
              <w:rPr>
                <w:sz w:val="24"/>
                <w:szCs w:val="24"/>
                <w:lang w:eastAsia="ru-RU"/>
              </w:rPr>
              <w:t>26</w:t>
            </w:r>
            <w:r w:rsidR="00EE439A">
              <w:rPr>
                <w:sz w:val="24"/>
                <w:szCs w:val="24"/>
                <w:lang w:eastAsia="ru-RU"/>
              </w:rPr>
              <w:t>.01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E46D3">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76</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Мягкий знак после шипящих на конце наречий.</w:t>
            </w:r>
          </w:p>
        </w:tc>
        <w:tc>
          <w:tcPr>
            <w:tcW w:w="1276" w:type="dxa"/>
          </w:tcPr>
          <w:p w:rsidR="00644980" w:rsidRDefault="00644980" w:rsidP="00CA5BCD">
            <w:pPr>
              <w:jc w:val="center"/>
              <w:rPr>
                <w:sz w:val="24"/>
                <w:szCs w:val="24"/>
                <w:lang w:eastAsia="ru-RU"/>
              </w:rPr>
            </w:pPr>
          </w:p>
          <w:p w:rsidR="00EE439A" w:rsidRPr="00CA5BCD" w:rsidRDefault="00E22269" w:rsidP="00E22269">
            <w:pPr>
              <w:jc w:val="center"/>
              <w:rPr>
                <w:sz w:val="24"/>
                <w:szCs w:val="24"/>
                <w:lang w:eastAsia="ru-RU"/>
              </w:rPr>
            </w:pPr>
            <w:r>
              <w:rPr>
                <w:sz w:val="24"/>
                <w:szCs w:val="24"/>
                <w:lang w:eastAsia="ru-RU"/>
              </w:rPr>
              <w:t>27</w:t>
            </w:r>
            <w:r w:rsidR="00EE439A">
              <w:rPr>
                <w:sz w:val="24"/>
                <w:szCs w:val="24"/>
                <w:lang w:eastAsia="ru-RU"/>
              </w:rPr>
              <w:t>.0</w:t>
            </w:r>
            <w:r>
              <w:rPr>
                <w:sz w:val="24"/>
                <w:szCs w:val="24"/>
                <w:lang w:eastAsia="ru-RU"/>
              </w:rPr>
              <w:t>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77</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 xml:space="preserve">Повторение </w:t>
            </w:r>
            <w:proofErr w:type="gramStart"/>
            <w:r w:rsidRPr="007C11F0">
              <w:rPr>
                <w:sz w:val="24"/>
                <w:szCs w:val="24"/>
                <w:lang w:eastAsia="ru-RU"/>
              </w:rPr>
              <w:t>изученного</w:t>
            </w:r>
            <w:proofErr w:type="gramEnd"/>
            <w:r w:rsidRPr="007C11F0">
              <w:rPr>
                <w:sz w:val="24"/>
                <w:szCs w:val="24"/>
                <w:lang w:eastAsia="ru-RU"/>
              </w:rPr>
              <w:t xml:space="preserve"> о наречии.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30.01</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78</w:t>
            </w:r>
          </w:p>
        </w:tc>
        <w:tc>
          <w:tcPr>
            <w:tcW w:w="5122" w:type="dxa"/>
          </w:tcPr>
          <w:p w:rsidR="00644980" w:rsidRPr="007C11F0" w:rsidRDefault="00644980" w:rsidP="00ED2BC5">
            <w:pPr>
              <w:rPr>
                <w:b/>
                <w:sz w:val="24"/>
                <w:szCs w:val="24"/>
                <w:lang w:eastAsia="ru-RU"/>
              </w:rPr>
            </w:pPr>
          </w:p>
          <w:p w:rsidR="00644980" w:rsidRPr="007C11F0" w:rsidRDefault="00971D36" w:rsidP="00CA5BCD">
            <w:pPr>
              <w:rPr>
                <w:sz w:val="24"/>
                <w:szCs w:val="24"/>
                <w:lang w:eastAsia="ru-RU"/>
              </w:rPr>
            </w:pPr>
            <w:r>
              <w:rPr>
                <w:b/>
                <w:sz w:val="24"/>
                <w:szCs w:val="24"/>
                <w:lang w:eastAsia="ru-RU"/>
              </w:rPr>
              <w:t>Контроль</w:t>
            </w:r>
            <w:r>
              <w:rPr>
                <w:b/>
                <w:sz w:val="24"/>
                <w:szCs w:val="24"/>
                <w:lang w:eastAsia="ru-RU"/>
              </w:rPr>
              <w:softHyphen/>
              <w:t>ный диктант по теме « Наречие»</w:t>
            </w:r>
            <w:r w:rsidR="00644980" w:rsidRPr="007C11F0">
              <w:rPr>
                <w:b/>
                <w:sz w:val="24"/>
                <w:szCs w:val="24"/>
                <w:lang w:eastAsia="ru-RU"/>
              </w:rPr>
              <w:t>.</w:t>
            </w:r>
          </w:p>
        </w:tc>
        <w:tc>
          <w:tcPr>
            <w:tcW w:w="1276" w:type="dxa"/>
          </w:tcPr>
          <w:p w:rsidR="00644980" w:rsidRDefault="00644980" w:rsidP="00CA5BCD">
            <w:pPr>
              <w:jc w:val="center"/>
              <w:rPr>
                <w:sz w:val="24"/>
                <w:szCs w:val="24"/>
                <w:lang w:eastAsia="ru-RU"/>
              </w:rPr>
            </w:pPr>
          </w:p>
          <w:p w:rsidR="00EE439A" w:rsidRPr="00CA5BCD" w:rsidRDefault="00E22269" w:rsidP="00E22269">
            <w:pPr>
              <w:jc w:val="center"/>
              <w:rPr>
                <w:sz w:val="24"/>
                <w:szCs w:val="24"/>
                <w:lang w:eastAsia="ru-RU"/>
              </w:rPr>
            </w:pPr>
            <w:r>
              <w:rPr>
                <w:sz w:val="24"/>
                <w:szCs w:val="24"/>
                <w:lang w:eastAsia="ru-RU"/>
              </w:rPr>
              <w:t>31</w:t>
            </w:r>
            <w:r w:rsidR="00EE439A">
              <w:rPr>
                <w:sz w:val="24"/>
                <w:szCs w:val="24"/>
                <w:lang w:eastAsia="ru-RU"/>
              </w:rPr>
              <w:t>.0</w:t>
            </w:r>
            <w:r>
              <w:rPr>
                <w:sz w:val="24"/>
                <w:szCs w:val="24"/>
                <w:lang w:eastAsia="ru-RU"/>
              </w:rPr>
              <w:t>1</w:t>
            </w:r>
          </w:p>
        </w:tc>
        <w:tc>
          <w:tcPr>
            <w:tcW w:w="1418" w:type="dxa"/>
          </w:tcPr>
          <w:p w:rsidR="00644980" w:rsidRDefault="00644980" w:rsidP="00CA5BCD">
            <w:pPr>
              <w:jc w:val="center"/>
              <w:rPr>
                <w:sz w:val="24"/>
                <w:szCs w:val="24"/>
                <w:lang w:eastAsia="ru-RU"/>
              </w:rPr>
            </w:pPr>
          </w:p>
          <w:p w:rsidR="00063ED2" w:rsidRPr="00CA5BCD" w:rsidRDefault="00063ED2"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79</w:t>
            </w:r>
          </w:p>
        </w:tc>
        <w:tc>
          <w:tcPr>
            <w:tcW w:w="5122" w:type="dxa"/>
          </w:tcPr>
          <w:p w:rsidR="00644980" w:rsidRPr="007C11F0" w:rsidRDefault="00644980" w:rsidP="00BF16D5">
            <w:pPr>
              <w:rPr>
                <w:sz w:val="24"/>
                <w:szCs w:val="24"/>
                <w:lang w:eastAsia="ru-RU"/>
              </w:rPr>
            </w:pPr>
          </w:p>
          <w:p w:rsidR="00644980" w:rsidRPr="007C11F0" w:rsidRDefault="00644980" w:rsidP="00BF16D5">
            <w:pPr>
              <w:rPr>
                <w:sz w:val="24"/>
                <w:szCs w:val="24"/>
                <w:lang w:eastAsia="ru-RU"/>
              </w:rPr>
            </w:pPr>
            <w:r w:rsidRPr="007C11F0">
              <w:rPr>
                <w:sz w:val="24"/>
                <w:szCs w:val="24"/>
                <w:lang w:eastAsia="ru-RU"/>
              </w:rPr>
              <w:t>Анализ контрольной работы.</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02</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F16D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80</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УЧЕБНО-НАУЧНАЯ РЕЧЬ (1 Ч.)</w:t>
            </w:r>
          </w:p>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Отзыв. Учебный доклад.</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Default="00EE439A"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03</w:t>
            </w:r>
            <w:r w:rsidR="00EE439A">
              <w:rPr>
                <w:sz w:val="24"/>
                <w:szCs w:val="24"/>
                <w:lang w:eastAsia="ru-RU"/>
              </w:rPr>
              <w:t>.02</w:t>
            </w:r>
          </w:p>
        </w:tc>
        <w:tc>
          <w:tcPr>
            <w:tcW w:w="1418" w:type="dxa"/>
          </w:tcPr>
          <w:p w:rsidR="00644980" w:rsidRDefault="00644980" w:rsidP="00CA5BCD">
            <w:pPr>
              <w:jc w:val="center"/>
              <w:rPr>
                <w:sz w:val="24"/>
                <w:szCs w:val="24"/>
                <w:lang w:eastAsia="ru-RU"/>
              </w:rPr>
            </w:pPr>
          </w:p>
          <w:p w:rsidR="00063ED2" w:rsidRDefault="00063ED2" w:rsidP="00CA5BCD">
            <w:pPr>
              <w:jc w:val="center"/>
              <w:rPr>
                <w:sz w:val="24"/>
                <w:szCs w:val="24"/>
                <w:lang w:eastAsia="ru-RU"/>
              </w:rPr>
            </w:pPr>
          </w:p>
          <w:p w:rsidR="00063ED2" w:rsidRPr="00CA5BCD" w:rsidRDefault="00063ED2"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81</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КАТЕГОРИЯ СОСТОЯНИЯ (6 Ч.)</w:t>
            </w:r>
          </w:p>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Категория состояния как часть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Default="00EE439A"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06</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82</w:t>
            </w:r>
          </w:p>
        </w:tc>
        <w:tc>
          <w:tcPr>
            <w:tcW w:w="5122" w:type="dxa"/>
          </w:tcPr>
          <w:p w:rsidR="00644980" w:rsidRPr="007C11F0" w:rsidRDefault="00644980" w:rsidP="000F1A55">
            <w:pPr>
              <w:rPr>
                <w:sz w:val="24"/>
                <w:szCs w:val="24"/>
                <w:lang w:eastAsia="ru-RU"/>
              </w:rPr>
            </w:pPr>
          </w:p>
          <w:p w:rsidR="00644980" w:rsidRPr="007C11F0" w:rsidRDefault="00644980" w:rsidP="000F1A55">
            <w:pPr>
              <w:rPr>
                <w:sz w:val="24"/>
                <w:szCs w:val="24"/>
                <w:lang w:eastAsia="ru-RU"/>
              </w:rPr>
            </w:pPr>
            <w:r w:rsidRPr="007C11F0">
              <w:rPr>
                <w:sz w:val="24"/>
                <w:szCs w:val="24"/>
                <w:lang w:eastAsia="ru-RU"/>
              </w:rPr>
              <w:t>Морфологический разбор категории состояния.</w:t>
            </w:r>
          </w:p>
          <w:p w:rsidR="00644980" w:rsidRPr="007C11F0" w:rsidRDefault="00644980" w:rsidP="00ED2BC5">
            <w:pPr>
              <w:rPr>
                <w:sz w:val="24"/>
                <w:szCs w:val="24"/>
                <w:lang w:eastAsia="ru-RU"/>
              </w:rPr>
            </w:pP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07</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0F1A5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83</w:t>
            </w:r>
          </w:p>
        </w:tc>
        <w:tc>
          <w:tcPr>
            <w:tcW w:w="5122" w:type="dxa"/>
          </w:tcPr>
          <w:p w:rsidR="00644980" w:rsidRPr="007C11F0" w:rsidRDefault="00644980" w:rsidP="000F1A55">
            <w:pPr>
              <w:rPr>
                <w:sz w:val="24"/>
                <w:szCs w:val="24"/>
                <w:lang w:eastAsia="ru-RU"/>
              </w:rPr>
            </w:pPr>
          </w:p>
          <w:p w:rsidR="00644980" w:rsidRPr="007C11F0" w:rsidRDefault="00644980" w:rsidP="000F1A55">
            <w:pPr>
              <w:rPr>
                <w:sz w:val="24"/>
                <w:szCs w:val="24"/>
                <w:lang w:eastAsia="ru-RU"/>
              </w:rPr>
            </w:pPr>
            <w:r w:rsidRPr="007C11F0">
              <w:rPr>
                <w:sz w:val="24"/>
                <w:szCs w:val="24"/>
                <w:lang w:eastAsia="ru-RU"/>
              </w:rPr>
              <w:t>Категория состояния и другие части речи.</w:t>
            </w:r>
          </w:p>
          <w:p w:rsidR="00644980" w:rsidRPr="007C11F0" w:rsidRDefault="00644980" w:rsidP="000F1A5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09</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0F1A5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84</w:t>
            </w:r>
          </w:p>
        </w:tc>
        <w:tc>
          <w:tcPr>
            <w:tcW w:w="5122" w:type="dxa"/>
          </w:tcPr>
          <w:p w:rsidR="00644980" w:rsidRPr="007C11F0" w:rsidRDefault="00644980" w:rsidP="00ED2BC5">
            <w:pPr>
              <w:rPr>
                <w:b/>
                <w:sz w:val="24"/>
                <w:szCs w:val="24"/>
                <w:lang w:eastAsia="ru-RU"/>
              </w:rPr>
            </w:pPr>
          </w:p>
          <w:p w:rsidR="00644980" w:rsidRPr="007C11F0" w:rsidRDefault="00644980" w:rsidP="00A06388">
            <w:pPr>
              <w:rPr>
                <w:sz w:val="24"/>
                <w:szCs w:val="24"/>
                <w:lang w:eastAsia="ru-RU"/>
              </w:rPr>
            </w:pPr>
            <w:r w:rsidRPr="007C11F0">
              <w:rPr>
                <w:b/>
                <w:sz w:val="24"/>
                <w:szCs w:val="24"/>
                <w:lang w:eastAsia="ru-RU"/>
              </w:rPr>
              <w:t xml:space="preserve">Р.Р. Подготовка к сжатому изложению </w:t>
            </w:r>
            <w:r w:rsidRPr="007C11F0">
              <w:rPr>
                <w:sz w:val="24"/>
                <w:szCs w:val="24"/>
                <w:lang w:eastAsia="ru-RU"/>
              </w:rPr>
              <w:t>по тексту   К. Паустовского «Обыкновенная земля».</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10</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85</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Р.Р. Написание сжатого изложения</w:t>
            </w:r>
            <w:r w:rsidRPr="007C11F0">
              <w:rPr>
                <w:sz w:val="24"/>
                <w:szCs w:val="24"/>
                <w:lang w:eastAsia="ru-RU"/>
              </w:rPr>
              <w:t xml:space="preserve"> по тексту К. Паустовского «Обыкновенная земля».</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13</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86</w:t>
            </w:r>
          </w:p>
        </w:tc>
        <w:tc>
          <w:tcPr>
            <w:tcW w:w="5122" w:type="dxa"/>
          </w:tcPr>
          <w:p w:rsidR="00644980" w:rsidRPr="007C11F0" w:rsidRDefault="00644980" w:rsidP="00ED2BC5">
            <w:pPr>
              <w:rPr>
                <w:sz w:val="24"/>
                <w:szCs w:val="24"/>
                <w:lang w:eastAsia="ru-RU"/>
              </w:rPr>
            </w:pPr>
          </w:p>
          <w:p w:rsidR="00644980" w:rsidRPr="007C11F0" w:rsidRDefault="00644980" w:rsidP="00ED2BC5">
            <w:pPr>
              <w:rPr>
                <w:b/>
                <w:sz w:val="24"/>
                <w:szCs w:val="24"/>
                <w:lang w:eastAsia="ru-RU"/>
              </w:rPr>
            </w:pPr>
            <w:r w:rsidRPr="007C11F0">
              <w:rPr>
                <w:sz w:val="24"/>
                <w:szCs w:val="24"/>
                <w:lang w:eastAsia="ru-RU"/>
              </w:rPr>
              <w:t xml:space="preserve">Повторение темы «Категория состояния». </w:t>
            </w:r>
            <w:r w:rsidRPr="007C11F0">
              <w:rPr>
                <w:b/>
                <w:sz w:val="24"/>
                <w:szCs w:val="24"/>
                <w:lang w:eastAsia="ru-RU"/>
              </w:rPr>
              <w:t>Проверочный тест.</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14</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87</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СЛУЖЕБНЫЕ ЧАСТИ РЕЧИ (36 Ч.)</w:t>
            </w:r>
          </w:p>
          <w:p w:rsidR="00644980" w:rsidRPr="007C11F0" w:rsidRDefault="00644980" w:rsidP="00D418EC">
            <w:pPr>
              <w:rPr>
                <w:sz w:val="24"/>
                <w:szCs w:val="24"/>
                <w:lang w:eastAsia="ru-RU"/>
              </w:rPr>
            </w:pPr>
            <w:r w:rsidRPr="007C11F0">
              <w:rPr>
                <w:b/>
                <w:sz w:val="24"/>
                <w:szCs w:val="24"/>
                <w:lang w:eastAsia="ru-RU"/>
              </w:rPr>
              <w:t>ПРЕДЛОГ (12 Ч.)</w:t>
            </w:r>
          </w:p>
          <w:p w:rsidR="00644980" w:rsidRPr="007C11F0" w:rsidRDefault="00644980" w:rsidP="00ED2BC5">
            <w:pPr>
              <w:rPr>
                <w:sz w:val="24"/>
                <w:szCs w:val="24"/>
                <w:lang w:eastAsia="ru-RU"/>
              </w:rPr>
            </w:pPr>
            <w:r w:rsidRPr="007C11F0">
              <w:rPr>
                <w:sz w:val="24"/>
                <w:szCs w:val="24"/>
                <w:lang w:eastAsia="ru-RU"/>
              </w:rPr>
              <w:t>Самостоятельные и служебные части речи. Анализ сжатого изложения.</w:t>
            </w:r>
          </w:p>
        </w:tc>
        <w:tc>
          <w:tcPr>
            <w:tcW w:w="1276" w:type="dxa"/>
          </w:tcPr>
          <w:p w:rsidR="00644980" w:rsidRDefault="00644980" w:rsidP="00CA5BCD">
            <w:pPr>
              <w:jc w:val="center"/>
              <w:rPr>
                <w:sz w:val="24"/>
                <w:szCs w:val="24"/>
                <w:lang w:eastAsia="ru-RU"/>
              </w:rPr>
            </w:pPr>
          </w:p>
          <w:p w:rsidR="00EE439A" w:rsidRDefault="00EE439A"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16</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0143E4">
            <w:pPr>
              <w:jc w:val="center"/>
              <w:rPr>
                <w:sz w:val="24"/>
                <w:szCs w:val="24"/>
                <w:lang w:eastAsia="ru-RU"/>
              </w:rPr>
            </w:pPr>
          </w:p>
          <w:p w:rsidR="00644980" w:rsidRPr="007C11F0" w:rsidRDefault="00644980" w:rsidP="000143E4">
            <w:pPr>
              <w:jc w:val="center"/>
              <w:rPr>
                <w:sz w:val="24"/>
                <w:szCs w:val="24"/>
                <w:lang w:eastAsia="ru-RU"/>
              </w:rPr>
            </w:pPr>
            <w:r w:rsidRPr="007C11F0">
              <w:rPr>
                <w:sz w:val="24"/>
                <w:szCs w:val="24"/>
                <w:lang w:eastAsia="ru-RU"/>
              </w:rPr>
              <w:t>88</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Предлог как часть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17</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89</w:t>
            </w:r>
          </w:p>
        </w:tc>
        <w:tc>
          <w:tcPr>
            <w:tcW w:w="5122" w:type="dxa"/>
          </w:tcPr>
          <w:p w:rsidR="00644980" w:rsidRPr="007C11F0" w:rsidRDefault="00644980" w:rsidP="00EE12AA">
            <w:pPr>
              <w:rPr>
                <w:sz w:val="24"/>
                <w:szCs w:val="24"/>
                <w:lang w:eastAsia="ru-RU"/>
              </w:rPr>
            </w:pPr>
          </w:p>
          <w:p w:rsidR="00644980" w:rsidRPr="007C11F0" w:rsidRDefault="00644980" w:rsidP="00EE12AA">
            <w:pPr>
              <w:rPr>
                <w:sz w:val="24"/>
                <w:szCs w:val="24"/>
                <w:lang w:eastAsia="ru-RU"/>
              </w:rPr>
            </w:pPr>
            <w:r w:rsidRPr="007C11F0">
              <w:rPr>
                <w:sz w:val="24"/>
                <w:szCs w:val="24"/>
                <w:lang w:eastAsia="ru-RU"/>
              </w:rPr>
              <w:t>Употребление предлогов.</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20</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E12AA">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90</w:t>
            </w:r>
          </w:p>
        </w:tc>
        <w:tc>
          <w:tcPr>
            <w:tcW w:w="5122" w:type="dxa"/>
          </w:tcPr>
          <w:p w:rsidR="00644980" w:rsidRPr="007C11F0" w:rsidRDefault="00644980" w:rsidP="00EE12AA">
            <w:pPr>
              <w:rPr>
                <w:sz w:val="24"/>
                <w:szCs w:val="24"/>
                <w:lang w:eastAsia="ru-RU"/>
              </w:rPr>
            </w:pPr>
          </w:p>
          <w:p w:rsidR="00644980" w:rsidRPr="007C11F0" w:rsidRDefault="00644980" w:rsidP="00EE12AA">
            <w:pPr>
              <w:rPr>
                <w:sz w:val="24"/>
                <w:szCs w:val="24"/>
                <w:lang w:eastAsia="ru-RU"/>
              </w:rPr>
            </w:pPr>
            <w:r w:rsidRPr="007C11F0">
              <w:rPr>
                <w:sz w:val="24"/>
                <w:szCs w:val="24"/>
                <w:lang w:eastAsia="ru-RU"/>
              </w:rPr>
              <w:t xml:space="preserve">Непроизводные и производные предлоги. </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21</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E12AA">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91</w:t>
            </w:r>
          </w:p>
        </w:tc>
        <w:tc>
          <w:tcPr>
            <w:tcW w:w="5122" w:type="dxa"/>
          </w:tcPr>
          <w:p w:rsidR="00644980" w:rsidRPr="007C11F0" w:rsidRDefault="00644980" w:rsidP="00EE12AA">
            <w:pPr>
              <w:rPr>
                <w:sz w:val="24"/>
                <w:szCs w:val="24"/>
                <w:lang w:eastAsia="ru-RU"/>
              </w:rPr>
            </w:pPr>
          </w:p>
          <w:p w:rsidR="00644980" w:rsidRPr="007C11F0" w:rsidRDefault="00644980" w:rsidP="00EE12AA">
            <w:pPr>
              <w:rPr>
                <w:sz w:val="24"/>
                <w:szCs w:val="24"/>
                <w:lang w:eastAsia="ru-RU"/>
              </w:rPr>
            </w:pPr>
            <w:r w:rsidRPr="007C11F0">
              <w:rPr>
                <w:sz w:val="24"/>
                <w:szCs w:val="24"/>
                <w:lang w:eastAsia="ru-RU"/>
              </w:rPr>
              <w:t>Непроизводные и производные предлоги. Закрепление темы.</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24</w:t>
            </w:r>
            <w:r w:rsidR="00EE439A">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E12AA">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Простые и составные предлоги.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E22269">
            <w:pPr>
              <w:jc w:val="center"/>
              <w:rPr>
                <w:sz w:val="24"/>
                <w:szCs w:val="24"/>
                <w:lang w:eastAsia="ru-RU"/>
              </w:rPr>
            </w:pPr>
            <w:r>
              <w:rPr>
                <w:sz w:val="24"/>
                <w:szCs w:val="24"/>
                <w:lang w:eastAsia="ru-RU"/>
              </w:rPr>
              <w:t>27</w:t>
            </w:r>
            <w:r w:rsidR="00EE439A">
              <w:rPr>
                <w:sz w:val="24"/>
                <w:szCs w:val="24"/>
                <w:lang w:eastAsia="ru-RU"/>
              </w:rPr>
              <w:t>.0</w:t>
            </w:r>
            <w:r w:rsidR="00E22269">
              <w:rPr>
                <w:sz w:val="24"/>
                <w:szCs w:val="24"/>
                <w:lang w:eastAsia="ru-RU"/>
              </w:rPr>
              <w:t>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93</w:t>
            </w:r>
          </w:p>
        </w:tc>
        <w:tc>
          <w:tcPr>
            <w:tcW w:w="5122" w:type="dxa"/>
          </w:tcPr>
          <w:p w:rsidR="00644980" w:rsidRPr="007C11F0" w:rsidRDefault="00644980" w:rsidP="00EE12AA">
            <w:pPr>
              <w:rPr>
                <w:sz w:val="24"/>
                <w:szCs w:val="24"/>
                <w:lang w:eastAsia="ru-RU"/>
              </w:rPr>
            </w:pPr>
          </w:p>
          <w:p w:rsidR="00644980" w:rsidRPr="007C11F0" w:rsidRDefault="00644980" w:rsidP="00EE12AA">
            <w:pPr>
              <w:rPr>
                <w:sz w:val="24"/>
                <w:szCs w:val="24"/>
                <w:u w:val="single"/>
                <w:lang w:eastAsia="ru-RU"/>
              </w:rPr>
            </w:pPr>
            <w:r w:rsidRPr="007C11F0">
              <w:rPr>
                <w:sz w:val="24"/>
                <w:szCs w:val="24"/>
                <w:lang w:eastAsia="ru-RU"/>
              </w:rPr>
              <w:t>Морфологический разбор предлога.</w:t>
            </w:r>
            <w:r w:rsidRPr="007C11F0">
              <w:rPr>
                <w:sz w:val="24"/>
                <w:szCs w:val="24"/>
                <w:u w:val="single"/>
                <w:lang w:eastAsia="ru-RU"/>
              </w:rPr>
              <w:t xml:space="preserve"> </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28</w:t>
            </w:r>
            <w:r w:rsidR="00E22269">
              <w:rPr>
                <w:sz w:val="24"/>
                <w:szCs w:val="24"/>
                <w:lang w:eastAsia="ru-RU"/>
              </w:rPr>
              <w:t>.02</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E12AA">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Слитное и раздельное написание производных предлогов.</w:t>
            </w:r>
          </w:p>
        </w:tc>
        <w:tc>
          <w:tcPr>
            <w:tcW w:w="1276" w:type="dxa"/>
          </w:tcPr>
          <w:p w:rsidR="00644980" w:rsidRDefault="00644980" w:rsidP="00CA5BCD">
            <w:pPr>
              <w:jc w:val="center"/>
              <w:rPr>
                <w:sz w:val="24"/>
                <w:szCs w:val="24"/>
                <w:lang w:eastAsia="ru-RU"/>
              </w:rPr>
            </w:pPr>
          </w:p>
          <w:p w:rsidR="00EE439A" w:rsidRPr="00CA5BCD" w:rsidRDefault="00E22269" w:rsidP="00CA5BCD">
            <w:pPr>
              <w:jc w:val="center"/>
              <w:rPr>
                <w:sz w:val="24"/>
                <w:szCs w:val="24"/>
                <w:lang w:eastAsia="ru-RU"/>
              </w:rPr>
            </w:pPr>
            <w:r>
              <w:rPr>
                <w:sz w:val="24"/>
                <w:szCs w:val="24"/>
                <w:lang w:eastAsia="ru-RU"/>
              </w:rPr>
              <w:t>02</w:t>
            </w:r>
            <w:r w:rsidR="00E950E1">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95</w:t>
            </w:r>
          </w:p>
        </w:tc>
        <w:tc>
          <w:tcPr>
            <w:tcW w:w="5122" w:type="dxa"/>
          </w:tcPr>
          <w:p w:rsidR="00644980" w:rsidRPr="007C11F0" w:rsidRDefault="00644980" w:rsidP="00B17AAC">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 xml:space="preserve">Подготовка к сочинению </w:t>
            </w:r>
            <w:r w:rsidRPr="007C11F0">
              <w:rPr>
                <w:sz w:val="24"/>
                <w:szCs w:val="24"/>
                <w:lang w:eastAsia="ru-RU"/>
              </w:rPr>
              <w:t>по картине А.В. Сайкиной «Детская спортивная школа».</w:t>
            </w:r>
          </w:p>
          <w:p w:rsidR="00644980" w:rsidRPr="007C11F0" w:rsidRDefault="00644980" w:rsidP="00B17AAC">
            <w:pPr>
              <w:rPr>
                <w:sz w:val="24"/>
                <w:szCs w:val="24"/>
                <w:lang w:eastAsia="ru-RU"/>
              </w:rPr>
            </w:pPr>
          </w:p>
        </w:tc>
        <w:tc>
          <w:tcPr>
            <w:tcW w:w="1276" w:type="dxa"/>
          </w:tcPr>
          <w:p w:rsidR="00644980" w:rsidRPr="00CA5BCD" w:rsidRDefault="00E950E1" w:rsidP="00CA5BCD">
            <w:pPr>
              <w:jc w:val="center"/>
              <w:rPr>
                <w:sz w:val="24"/>
                <w:szCs w:val="24"/>
                <w:lang w:eastAsia="ru-RU"/>
              </w:rPr>
            </w:pPr>
            <w:r>
              <w:rPr>
                <w:sz w:val="24"/>
                <w:szCs w:val="24"/>
                <w:lang w:eastAsia="ru-RU"/>
              </w:rPr>
              <w:t>03</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17AAC">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96</w:t>
            </w:r>
          </w:p>
        </w:tc>
        <w:tc>
          <w:tcPr>
            <w:tcW w:w="5122" w:type="dxa"/>
          </w:tcPr>
          <w:p w:rsidR="00644980" w:rsidRPr="007C11F0" w:rsidRDefault="00644980" w:rsidP="00B17AAC">
            <w:pPr>
              <w:rPr>
                <w:sz w:val="24"/>
                <w:szCs w:val="24"/>
                <w:lang w:eastAsia="ru-RU"/>
              </w:rPr>
            </w:pPr>
            <w:r w:rsidRPr="007C11F0">
              <w:rPr>
                <w:b/>
                <w:sz w:val="24"/>
                <w:szCs w:val="24"/>
                <w:lang w:eastAsia="ru-RU"/>
              </w:rPr>
              <w:t>Р.Р</w:t>
            </w:r>
            <w:r w:rsidRPr="007C11F0">
              <w:rPr>
                <w:sz w:val="24"/>
                <w:szCs w:val="24"/>
                <w:lang w:eastAsia="ru-RU"/>
              </w:rPr>
              <w:t xml:space="preserve">. </w:t>
            </w:r>
            <w:r w:rsidRPr="007C11F0">
              <w:rPr>
                <w:b/>
                <w:sz w:val="24"/>
                <w:szCs w:val="24"/>
                <w:lang w:eastAsia="ru-RU"/>
              </w:rPr>
              <w:t>Написание сочинения</w:t>
            </w:r>
            <w:r w:rsidRPr="007C11F0">
              <w:rPr>
                <w:sz w:val="24"/>
                <w:szCs w:val="24"/>
                <w:lang w:eastAsia="ru-RU"/>
              </w:rPr>
              <w:t xml:space="preserve"> по картине. А.В. Сайкиной «Детская спортивная школа».</w:t>
            </w:r>
          </w:p>
          <w:p w:rsidR="00644980" w:rsidRPr="007C11F0" w:rsidRDefault="00644980" w:rsidP="00B17AAC">
            <w:pPr>
              <w:rPr>
                <w:sz w:val="24"/>
                <w:szCs w:val="24"/>
                <w:lang w:eastAsia="ru-RU"/>
              </w:rPr>
            </w:pPr>
          </w:p>
        </w:tc>
        <w:tc>
          <w:tcPr>
            <w:tcW w:w="1276" w:type="dxa"/>
          </w:tcPr>
          <w:p w:rsidR="00644980" w:rsidRPr="00CA5BCD" w:rsidRDefault="00E950E1" w:rsidP="00CA5BCD">
            <w:pPr>
              <w:jc w:val="center"/>
              <w:rPr>
                <w:sz w:val="24"/>
                <w:szCs w:val="24"/>
                <w:lang w:eastAsia="ru-RU"/>
              </w:rPr>
            </w:pPr>
            <w:r>
              <w:rPr>
                <w:sz w:val="24"/>
                <w:szCs w:val="24"/>
                <w:lang w:eastAsia="ru-RU"/>
              </w:rPr>
              <w:t>06</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17AAC">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97</w:t>
            </w:r>
          </w:p>
        </w:tc>
        <w:tc>
          <w:tcPr>
            <w:tcW w:w="5122" w:type="dxa"/>
          </w:tcPr>
          <w:p w:rsidR="00644980" w:rsidRPr="007C11F0" w:rsidRDefault="00644980" w:rsidP="00B17AAC">
            <w:pPr>
              <w:rPr>
                <w:b/>
                <w:sz w:val="24"/>
                <w:szCs w:val="24"/>
                <w:lang w:eastAsia="ru-RU"/>
              </w:rPr>
            </w:pPr>
          </w:p>
          <w:p w:rsidR="00644980" w:rsidRPr="007C11F0" w:rsidRDefault="00644980" w:rsidP="00B17AAC">
            <w:pPr>
              <w:rPr>
                <w:sz w:val="24"/>
                <w:szCs w:val="24"/>
                <w:lang w:eastAsia="ru-RU"/>
              </w:rPr>
            </w:pPr>
            <w:r w:rsidRPr="007C11F0">
              <w:rPr>
                <w:sz w:val="24"/>
                <w:szCs w:val="24"/>
                <w:lang w:eastAsia="ru-RU"/>
              </w:rPr>
              <w:t xml:space="preserve">Обобщающе-повторительный урок по теме «Предлог». </w:t>
            </w:r>
            <w:r w:rsidRPr="007C11F0">
              <w:rPr>
                <w:b/>
                <w:sz w:val="24"/>
                <w:szCs w:val="24"/>
                <w:lang w:eastAsia="ru-RU"/>
              </w:rPr>
              <w:t>Тест.</w:t>
            </w: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07</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17AAC">
            <w:pPr>
              <w:rPr>
                <w:b/>
                <w:sz w:val="24"/>
                <w:szCs w:val="24"/>
                <w:lang w:eastAsia="ru-RU"/>
              </w:rPr>
            </w:pPr>
          </w:p>
        </w:tc>
      </w:tr>
      <w:tr w:rsidR="00644980" w:rsidRPr="007C11F0" w:rsidTr="00644980">
        <w:trPr>
          <w:trHeight w:val="888"/>
        </w:trPr>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98</w:t>
            </w:r>
          </w:p>
        </w:tc>
        <w:tc>
          <w:tcPr>
            <w:tcW w:w="5122" w:type="dxa"/>
          </w:tcPr>
          <w:p w:rsidR="00644980" w:rsidRPr="007C11F0" w:rsidRDefault="00644980" w:rsidP="00ED2BC5">
            <w:pPr>
              <w:rPr>
                <w:sz w:val="24"/>
                <w:szCs w:val="24"/>
                <w:lang w:eastAsia="ru-RU"/>
              </w:rPr>
            </w:pPr>
          </w:p>
          <w:p w:rsidR="00644980" w:rsidRPr="007C11F0" w:rsidRDefault="004666E7" w:rsidP="00ED2BC5">
            <w:pPr>
              <w:rPr>
                <w:b/>
                <w:sz w:val="24"/>
                <w:szCs w:val="24"/>
                <w:lang w:eastAsia="ru-RU"/>
              </w:rPr>
            </w:pPr>
            <w:r>
              <w:rPr>
                <w:b/>
                <w:sz w:val="24"/>
                <w:szCs w:val="24"/>
                <w:lang w:eastAsia="ru-RU"/>
              </w:rPr>
              <w:t xml:space="preserve">Проверочный диктант о теме «Предлог» </w:t>
            </w: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09</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607B85">
            <w:pPr>
              <w:jc w:val="center"/>
              <w:rPr>
                <w:sz w:val="24"/>
                <w:szCs w:val="24"/>
                <w:lang w:eastAsia="ru-RU"/>
              </w:rPr>
            </w:pPr>
            <w:r w:rsidRPr="007C11F0">
              <w:rPr>
                <w:sz w:val="24"/>
                <w:szCs w:val="24"/>
                <w:lang w:eastAsia="ru-RU"/>
              </w:rPr>
              <w:t>99</w:t>
            </w:r>
          </w:p>
        </w:tc>
        <w:tc>
          <w:tcPr>
            <w:tcW w:w="5122" w:type="dxa"/>
          </w:tcPr>
          <w:p w:rsidR="00644980" w:rsidRPr="007C11F0" w:rsidRDefault="00644980" w:rsidP="00ED2BC5">
            <w:pPr>
              <w:rPr>
                <w:sz w:val="24"/>
                <w:szCs w:val="24"/>
                <w:lang w:eastAsia="ru-RU"/>
              </w:rPr>
            </w:pPr>
          </w:p>
          <w:p w:rsidR="00644980" w:rsidRPr="007C11F0" w:rsidRDefault="00644980" w:rsidP="00D418EC">
            <w:pPr>
              <w:jc w:val="center"/>
              <w:rPr>
                <w:b/>
                <w:sz w:val="24"/>
                <w:szCs w:val="24"/>
                <w:lang w:eastAsia="ru-RU"/>
              </w:rPr>
            </w:pPr>
            <w:r w:rsidRPr="007C11F0">
              <w:rPr>
                <w:b/>
                <w:sz w:val="24"/>
                <w:szCs w:val="24"/>
                <w:lang w:eastAsia="ru-RU"/>
              </w:rPr>
              <w:t>СОЮЗ (13  Ч.)</w:t>
            </w:r>
          </w:p>
          <w:p w:rsidR="00644980" w:rsidRDefault="00644980" w:rsidP="001C0F63">
            <w:pPr>
              <w:rPr>
                <w:sz w:val="24"/>
                <w:szCs w:val="24"/>
                <w:lang w:eastAsia="ru-RU"/>
              </w:rPr>
            </w:pPr>
          </w:p>
          <w:p w:rsidR="00644980" w:rsidRPr="007C11F0" w:rsidRDefault="00644980" w:rsidP="00CA5BCD">
            <w:pPr>
              <w:rPr>
                <w:sz w:val="24"/>
                <w:szCs w:val="24"/>
                <w:lang w:eastAsia="ru-RU"/>
              </w:rPr>
            </w:pPr>
            <w:r w:rsidRPr="007C11F0">
              <w:rPr>
                <w:sz w:val="24"/>
                <w:szCs w:val="24"/>
                <w:lang w:eastAsia="ru-RU"/>
              </w:rPr>
              <w:t xml:space="preserve">Союз как часть речи. </w:t>
            </w:r>
          </w:p>
        </w:tc>
        <w:tc>
          <w:tcPr>
            <w:tcW w:w="1276" w:type="dxa"/>
          </w:tcPr>
          <w:p w:rsidR="00644980" w:rsidRDefault="00644980" w:rsidP="00CA5BCD">
            <w:pPr>
              <w:jc w:val="center"/>
              <w:rPr>
                <w:sz w:val="24"/>
                <w:szCs w:val="24"/>
                <w:lang w:eastAsia="ru-RU"/>
              </w:rPr>
            </w:pPr>
          </w:p>
          <w:p w:rsidR="00EE439A" w:rsidRDefault="00EE439A" w:rsidP="00CA5BCD">
            <w:pPr>
              <w:jc w:val="center"/>
              <w:rPr>
                <w:sz w:val="24"/>
                <w:szCs w:val="24"/>
                <w:lang w:eastAsia="ru-RU"/>
              </w:rPr>
            </w:pPr>
          </w:p>
          <w:p w:rsidR="00EE439A" w:rsidRDefault="00EE439A"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10</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r w:rsidRPr="007C11F0">
              <w:rPr>
                <w:sz w:val="24"/>
                <w:szCs w:val="24"/>
                <w:lang w:eastAsia="ru-RU"/>
              </w:rPr>
              <w:t>100</w:t>
            </w:r>
          </w:p>
        </w:tc>
        <w:tc>
          <w:tcPr>
            <w:tcW w:w="5122" w:type="dxa"/>
          </w:tcPr>
          <w:p w:rsidR="00644980" w:rsidRPr="007C11F0" w:rsidRDefault="00644980" w:rsidP="004F219B">
            <w:pPr>
              <w:rPr>
                <w:sz w:val="24"/>
                <w:szCs w:val="24"/>
                <w:lang w:eastAsia="ru-RU"/>
              </w:rPr>
            </w:pPr>
            <w:r w:rsidRPr="007C11F0">
              <w:rPr>
                <w:sz w:val="24"/>
                <w:szCs w:val="24"/>
                <w:lang w:eastAsia="ru-RU"/>
              </w:rPr>
              <w:t>Простые и составные союзы.</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13</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4F219B">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101</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Союзы сочинительные и подчинительные.</w:t>
            </w: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14</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102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Запятая между простыми предложениями в союзном сложном предложении.</w:t>
            </w: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16</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103</w:t>
            </w:r>
          </w:p>
        </w:tc>
        <w:tc>
          <w:tcPr>
            <w:tcW w:w="5122" w:type="dxa"/>
          </w:tcPr>
          <w:p w:rsidR="00644980" w:rsidRPr="007C11F0" w:rsidRDefault="00644980" w:rsidP="006B1553">
            <w:pPr>
              <w:rPr>
                <w:sz w:val="24"/>
                <w:szCs w:val="24"/>
                <w:lang w:eastAsia="ru-RU"/>
              </w:rPr>
            </w:pPr>
          </w:p>
          <w:p w:rsidR="00644980" w:rsidRPr="007C11F0" w:rsidRDefault="00644980" w:rsidP="006B1553">
            <w:pPr>
              <w:rPr>
                <w:sz w:val="24"/>
                <w:szCs w:val="24"/>
                <w:lang w:eastAsia="ru-RU"/>
              </w:rPr>
            </w:pPr>
            <w:r w:rsidRPr="007C11F0">
              <w:rPr>
                <w:sz w:val="24"/>
                <w:szCs w:val="24"/>
                <w:lang w:eastAsia="ru-RU"/>
              </w:rPr>
              <w:t>Сочинительные союзы и их роль в простом предложении и в сложном.</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17</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6B1553">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Подчинительные союзы.</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EE439A" w:rsidRPr="00CA5BCD" w:rsidRDefault="00E950E1" w:rsidP="00CA5BCD">
            <w:pPr>
              <w:jc w:val="center"/>
              <w:rPr>
                <w:sz w:val="24"/>
                <w:szCs w:val="24"/>
                <w:lang w:eastAsia="ru-RU"/>
              </w:rPr>
            </w:pPr>
            <w:r>
              <w:rPr>
                <w:sz w:val="24"/>
                <w:szCs w:val="24"/>
                <w:lang w:eastAsia="ru-RU"/>
              </w:rPr>
              <w:t>20</w:t>
            </w:r>
            <w:r w:rsidR="00EE439A">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105</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Закрепление темы «Подчинительные союзы».</w:t>
            </w:r>
          </w:p>
          <w:p w:rsidR="00644980" w:rsidRPr="007C11F0" w:rsidRDefault="00644980" w:rsidP="001C0F63">
            <w:pPr>
              <w:rPr>
                <w:sz w:val="24"/>
                <w:szCs w:val="24"/>
                <w:lang w:eastAsia="ru-RU"/>
              </w:rPr>
            </w:pPr>
            <w:r w:rsidRPr="007C11F0">
              <w:rPr>
                <w:sz w:val="24"/>
                <w:szCs w:val="24"/>
                <w:lang w:eastAsia="ru-RU"/>
              </w:rPr>
              <w:t>Морфологический разбор союза.</w:t>
            </w:r>
          </w:p>
        </w:tc>
        <w:tc>
          <w:tcPr>
            <w:tcW w:w="1276" w:type="dxa"/>
          </w:tcPr>
          <w:p w:rsidR="00644980" w:rsidRDefault="00644980" w:rsidP="00CA5BCD">
            <w:pPr>
              <w:jc w:val="center"/>
              <w:rPr>
                <w:sz w:val="24"/>
                <w:szCs w:val="24"/>
                <w:lang w:eastAsia="ru-RU"/>
              </w:rPr>
            </w:pPr>
          </w:p>
          <w:p w:rsidR="00EE439A" w:rsidRPr="00CA5BCD" w:rsidRDefault="00EE439A" w:rsidP="00CA5BCD">
            <w:pPr>
              <w:jc w:val="center"/>
              <w:rPr>
                <w:sz w:val="24"/>
                <w:szCs w:val="24"/>
                <w:lang w:eastAsia="ru-RU"/>
              </w:rPr>
            </w:pPr>
            <w:r>
              <w:rPr>
                <w:sz w:val="24"/>
                <w:szCs w:val="24"/>
                <w:lang w:eastAsia="ru-RU"/>
              </w:rPr>
              <w:t>2</w:t>
            </w:r>
            <w:r w:rsidR="00E950E1">
              <w:rPr>
                <w:sz w:val="24"/>
                <w:szCs w:val="24"/>
                <w:lang w:eastAsia="ru-RU"/>
              </w:rPr>
              <w:t>1</w:t>
            </w:r>
            <w:r>
              <w:rPr>
                <w:sz w:val="24"/>
                <w:szCs w:val="24"/>
                <w:lang w:eastAsia="ru-RU"/>
              </w:rPr>
              <w:t>.03</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106-107</w:t>
            </w:r>
          </w:p>
        </w:tc>
        <w:tc>
          <w:tcPr>
            <w:tcW w:w="5122" w:type="dxa"/>
          </w:tcPr>
          <w:p w:rsidR="00644980" w:rsidRPr="007C11F0" w:rsidRDefault="00644980" w:rsidP="006B1553">
            <w:pPr>
              <w:rPr>
                <w:b/>
                <w:sz w:val="24"/>
                <w:szCs w:val="24"/>
                <w:lang w:eastAsia="ru-RU"/>
              </w:rPr>
            </w:pPr>
          </w:p>
          <w:p w:rsidR="00644980" w:rsidRPr="007C11F0" w:rsidRDefault="00644980" w:rsidP="001C0F63">
            <w:pPr>
              <w:rPr>
                <w:sz w:val="24"/>
                <w:szCs w:val="24"/>
                <w:lang w:eastAsia="ru-RU"/>
              </w:rPr>
            </w:pPr>
            <w:r w:rsidRPr="007C11F0">
              <w:rPr>
                <w:b/>
                <w:sz w:val="24"/>
                <w:szCs w:val="24"/>
                <w:lang w:eastAsia="ru-RU"/>
              </w:rPr>
              <w:t>Р.Р.</w:t>
            </w:r>
            <w:r w:rsidRPr="007C11F0">
              <w:rPr>
                <w:sz w:val="24"/>
                <w:szCs w:val="24"/>
                <w:lang w:eastAsia="ru-RU"/>
              </w:rPr>
              <w:t xml:space="preserve"> С</w:t>
            </w:r>
            <w:r w:rsidRPr="007C11F0">
              <w:rPr>
                <w:b/>
                <w:sz w:val="24"/>
                <w:szCs w:val="24"/>
                <w:lang w:eastAsia="ru-RU"/>
              </w:rPr>
              <w:t>очинени</w:t>
            </w:r>
            <w:proofErr w:type="gramStart"/>
            <w:r w:rsidRPr="007C11F0">
              <w:rPr>
                <w:b/>
                <w:sz w:val="24"/>
                <w:szCs w:val="24"/>
                <w:lang w:eastAsia="ru-RU"/>
              </w:rPr>
              <w:t>е-</w:t>
            </w:r>
            <w:proofErr w:type="gramEnd"/>
            <w:r w:rsidRPr="007C11F0">
              <w:rPr>
                <w:b/>
                <w:sz w:val="24"/>
                <w:szCs w:val="24"/>
                <w:lang w:eastAsia="ru-RU"/>
              </w:rPr>
              <w:t xml:space="preserve"> рассуждение</w:t>
            </w:r>
            <w:r w:rsidRPr="007C11F0">
              <w:rPr>
                <w:sz w:val="24"/>
                <w:szCs w:val="24"/>
                <w:lang w:eastAsia="ru-RU"/>
              </w:rPr>
              <w:t xml:space="preserve"> «Книга – наш друг и советчик» (упр.384).</w:t>
            </w:r>
          </w:p>
        </w:tc>
        <w:tc>
          <w:tcPr>
            <w:tcW w:w="1276" w:type="dxa"/>
          </w:tcPr>
          <w:p w:rsidR="00644980" w:rsidRDefault="00644980" w:rsidP="00CA5BCD">
            <w:pPr>
              <w:jc w:val="center"/>
              <w:rPr>
                <w:sz w:val="24"/>
                <w:szCs w:val="24"/>
                <w:lang w:eastAsia="ru-RU"/>
              </w:rPr>
            </w:pPr>
          </w:p>
          <w:p w:rsidR="00EE439A" w:rsidRDefault="00E22269" w:rsidP="00CA5BCD">
            <w:pPr>
              <w:jc w:val="center"/>
              <w:rPr>
                <w:sz w:val="24"/>
                <w:szCs w:val="24"/>
                <w:lang w:eastAsia="ru-RU"/>
              </w:rPr>
            </w:pPr>
            <w:r>
              <w:rPr>
                <w:sz w:val="24"/>
                <w:szCs w:val="24"/>
                <w:lang w:eastAsia="ru-RU"/>
              </w:rPr>
              <w:t>2</w:t>
            </w:r>
            <w:r w:rsidR="00E950E1">
              <w:rPr>
                <w:sz w:val="24"/>
                <w:szCs w:val="24"/>
                <w:lang w:eastAsia="ru-RU"/>
              </w:rPr>
              <w:t>3</w:t>
            </w:r>
            <w:r w:rsidR="00EE439A">
              <w:rPr>
                <w:sz w:val="24"/>
                <w:szCs w:val="24"/>
                <w:lang w:eastAsia="ru-RU"/>
              </w:rPr>
              <w:t>.03</w:t>
            </w:r>
          </w:p>
          <w:p w:rsidR="00E22269" w:rsidRPr="00CA5BCD" w:rsidRDefault="00E22269" w:rsidP="00E950E1">
            <w:pPr>
              <w:jc w:val="center"/>
              <w:rPr>
                <w:sz w:val="24"/>
                <w:szCs w:val="24"/>
                <w:lang w:eastAsia="ru-RU"/>
              </w:rPr>
            </w:pPr>
            <w:r>
              <w:rPr>
                <w:sz w:val="24"/>
                <w:szCs w:val="24"/>
                <w:lang w:eastAsia="ru-RU"/>
              </w:rPr>
              <w:t>2</w:t>
            </w:r>
            <w:r w:rsidR="00E950E1">
              <w:rPr>
                <w:sz w:val="24"/>
                <w:szCs w:val="24"/>
                <w:lang w:eastAsia="ru-RU"/>
              </w:rPr>
              <w:t>4</w:t>
            </w:r>
            <w:r>
              <w:rPr>
                <w:sz w:val="24"/>
                <w:szCs w:val="24"/>
                <w:lang w:eastAsia="ru-RU"/>
              </w:rPr>
              <w:t>.03</w:t>
            </w:r>
          </w:p>
        </w:tc>
        <w:tc>
          <w:tcPr>
            <w:tcW w:w="1418" w:type="dxa"/>
          </w:tcPr>
          <w:p w:rsidR="00644980" w:rsidRDefault="00644980" w:rsidP="00CA5BCD">
            <w:pPr>
              <w:jc w:val="center"/>
              <w:rPr>
                <w:sz w:val="24"/>
                <w:szCs w:val="24"/>
                <w:lang w:eastAsia="ru-RU"/>
              </w:rPr>
            </w:pPr>
          </w:p>
          <w:p w:rsidR="005B62F9" w:rsidRPr="00CA5BCD" w:rsidRDefault="005B62F9" w:rsidP="00CA5BCD">
            <w:pPr>
              <w:jc w:val="center"/>
              <w:rPr>
                <w:sz w:val="24"/>
                <w:szCs w:val="24"/>
                <w:lang w:eastAsia="ru-RU"/>
              </w:rPr>
            </w:pPr>
          </w:p>
        </w:tc>
        <w:tc>
          <w:tcPr>
            <w:tcW w:w="2126" w:type="dxa"/>
          </w:tcPr>
          <w:p w:rsidR="00644980" w:rsidRPr="007C11F0" w:rsidRDefault="00644980" w:rsidP="006B1553">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108</w:t>
            </w:r>
          </w:p>
        </w:tc>
        <w:tc>
          <w:tcPr>
            <w:tcW w:w="5122" w:type="dxa"/>
          </w:tcPr>
          <w:p w:rsidR="00644980" w:rsidRPr="007C11F0" w:rsidRDefault="00644980" w:rsidP="006B1553">
            <w:pPr>
              <w:rPr>
                <w:sz w:val="24"/>
                <w:szCs w:val="24"/>
                <w:lang w:eastAsia="ru-RU"/>
              </w:rPr>
            </w:pPr>
          </w:p>
          <w:p w:rsidR="00644980" w:rsidRPr="007C11F0" w:rsidRDefault="00644980" w:rsidP="006B1553">
            <w:pPr>
              <w:rPr>
                <w:sz w:val="24"/>
                <w:szCs w:val="24"/>
                <w:lang w:eastAsia="ru-RU"/>
              </w:rPr>
            </w:pPr>
            <w:r w:rsidRPr="007C11F0">
              <w:rPr>
                <w:sz w:val="24"/>
                <w:szCs w:val="24"/>
                <w:lang w:eastAsia="ru-RU"/>
              </w:rPr>
              <w:t xml:space="preserve">Слитное написание союзов </w:t>
            </w:r>
            <w:r w:rsidRPr="007C11F0">
              <w:rPr>
                <w:i/>
                <w:sz w:val="24"/>
                <w:szCs w:val="24"/>
                <w:lang w:eastAsia="ru-RU"/>
              </w:rPr>
              <w:t>также, тоже, чтобы</w:t>
            </w:r>
            <w:r w:rsidRPr="007C11F0">
              <w:rPr>
                <w:sz w:val="24"/>
                <w:szCs w:val="24"/>
                <w:lang w:eastAsia="ru-RU"/>
              </w:rPr>
              <w:t xml:space="preserve">. </w:t>
            </w:r>
          </w:p>
          <w:p w:rsidR="00644980" w:rsidRPr="007C11F0" w:rsidRDefault="00644980" w:rsidP="00ED2BC5">
            <w:pPr>
              <w:rPr>
                <w:sz w:val="24"/>
                <w:szCs w:val="24"/>
                <w:lang w:eastAsia="ru-RU"/>
              </w:rPr>
            </w:pPr>
            <w:r w:rsidRPr="007C11F0">
              <w:rPr>
                <w:sz w:val="24"/>
                <w:szCs w:val="24"/>
                <w:lang w:eastAsia="ru-RU"/>
              </w:rPr>
              <w:t>Анализ сочинений.</w:t>
            </w:r>
          </w:p>
        </w:tc>
        <w:tc>
          <w:tcPr>
            <w:tcW w:w="1276" w:type="dxa"/>
          </w:tcPr>
          <w:p w:rsidR="00644980" w:rsidRDefault="00644980" w:rsidP="00CA5BCD">
            <w:pPr>
              <w:jc w:val="center"/>
              <w:rPr>
                <w:sz w:val="24"/>
                <w:szCs w:val="24"/>
                <w:lang w:eastAsia="ru-RU"/>
              </w:rPr>
            </w:pPr>
          </w:p>
          <w:p w:rsidR="00986134" w:rsidRPr="00CA5BCD" w:rsidRDefault="00986134" w:rsidP="00E22269">
            <w:pPr>
              <w:jc w:val="center"/>
              <w:rPr>
                <w:sz w:val="24"/>
                <w:szCs w:val="24"/>
                <w:lang w:eastAsia="ru-RU"/>
              </w:rPr>
            </w:pPr>
            <w:r>
              <w:rPr>
                <w:sz w:val="24"/>
                <w:szCs w:val="24"/>
                <w:lang w:eastAsia="ru-RU"/>
              </w:rPr>
              <w:t>0</w:t>
            </w:r>
            <w:r w:rsidR="00E22269">
              <w:rPr>
                <w:sz w:val="24"/>
                <w:szCs w:val="24"/>
                <w:lang w:eastAsia="ru-RU"/>
              </w:rPr>
              <w:t>3</w:t>
            </w:r>
            <w:r w:rsidR="00E950E1">
              <w:rPr>
                <w:sz w:val="24"/>
                <w:szCs w:val="24"/>
                <w:lang w:eastAsia="ru-RU"/>
              </w:rPr>
              <w:t>.04</w:t>
            </w:r>
          </w:p>
        </w:tc>
        <w:tc>
          <w:tcPr>
            <w:tcW w:w="1418" w:type="dxa"/>
          </w:tcPr>
          <w:p w:rsidR="00644980" w:rsidRDefault="00644980" w:rsidP="00CA5BCD">
            <w:pPr>
              <w:jc w:val="center"/>
              <w:rPr>
                <w:sz w:val="24"/>
                <w:szCs w:val="24"/>
                <w:lang w:eastAsia="ru-RU"/>
              </w:rPr>
            </w:pPr>
          </w:p>
          <w:p w:rsidR="00B33065" w:rsidRPr="00CA5BCD" w:rsidRDefault="00B33065" w:rsidP="00CA5BCD">
            <w:pPr>
              <w:jc w:val="center"/>
              <w:rPr>
                <w:sz w:val="24"/>
                <w:szCs w:val="24"/>
                <w:lang w:eastAsia="ru-RU"/>
              </w:rPr>
            </w:pPr>
          </w:p>
        </w:tc>
        <w:tc>
          <w:tcPr>
            <w:tcW w:w="2126" w:type="dxa"/>
          </w:tcPr>
          <w:p w:rsidR="00644980" w:rsidRPr="007C11F0" w:rsidRDefault="00644980" w:rsidP="006B1553">
            <w:pPr>
              <w:rPr>
                <w:sz w:val="24"/>
                <w:szCs w:val="24"/>
                <w:lang w:eastAsia="ru-RU"/>
              </w:rPr>
            </w:pPr>
          </w:p>
        </w:tc>
      </w:tr>
      <w:tr w:rsidR="00644980" w:rsidRPr="007C11F0" w:rsidTr="00644980">
        <w:tc>
          <w:tcPr>
            <w:tcW w:w="656" w:type="dxa"/>
          </w:tcPr>
          <w:p w:rsidR="00644980" w:rsidRPr="007C11F0" w:rsidRDefault="00644980" w:rsidP="00E51E2B">
            <w:pP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109</w:t>
            </w:r>
          </w:p>
        </w:tc>
        <w:tc>
          <w:tcPr>
            <w:tcW w:w="5122" w:type="dxa"/>
          </w:tcPr>
          <w:p w:rsidR="00644980" w:rsidRPr="007C11F0" w:rsidRDefault="00644980" w:rsidP="00ED2BC5">
            <w:pPr>
              <w:rPr>
                <w:sz w:val="24"/>
                <w:szCs w:val="24"/>
                <w:lang w:eastAsia="ru-RU"/>
              </w:rPr>
            </w:pPr>
          </w:p>
          <w:p w:rsidR="00644980" w:rsidRPr="007C11F0" w:rsidRDefault="00644980" w:rsidP="00ED2BC5">
            <w:pPr>
              <w:rPr>
                <w:b/>
                <w:sz w:val="24"/>
                <w:szCs w:val="24"/>
                <w:lang w:eastAsia="ru-RU"/>
              </w:rPr>
            </w:pPr>
            <w:r w:rsidRPr="007C11F0">
              <w:rPr>
                <w:sz w:val="24"/>
                <w:szCs w:val="24"/>
                <w:lang w:eastAsia="ru-RU"/>
              </w:rPr>
              <w:t xml:space="preserve">Повторение сведений о предлогах и союзах. </w:t>
            </w:r>
            <w:r w:rsidRPr="007C11F0">
              <w:rPr>
                <w:b/>
                <w:sz w:val="24"/>
                <w:szCs w:val="24"/>
                <w:lang w:eastAsia="ru-RU"/>
              </w:rPr>
              <w:t>Тест.</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986134" w:rsidP="00E22269">
            <w:pPr>
              <w:jc w:val="center"/>
              <w:rPr>
                <w:sz w:val="24"/>
                <w:szCs w:val="24"/>
                <w:lang w:eastAsia="ru-RU"/>
              </w:rPr>
            </w:pPr>
            <w:r>
              <w:rPr>
                <w:sz w:val="24"/>
                <w:szCs w:val="24"/>
                <w:lang w:eastAsia="ru-RU"/>
              </w:rPr>
              <w:t>0</w:t>
            </w:r>
            <w:r w:rsidR="00E950E1">
              <w:rPr>
                <w:sz w:val="24"/>
                <w:szCs w:val="24"/>
                <w:lang w:eastAsia="ru-RU"/>
              </w:rPr>
              <w:t>4</w:t>
            </w:r>
            <w:r>
              <w:rPr>
                <w:sz w:val="24"/>
                <w:szCs w:val="24"/>
                <w:lang w:eastAsia="ru-RU"/>
              </w:rPr>
              <w:t>.04</w:t>
            </w:r>
          </w:p>
        </w:tc>
        <w:tc>
          <w:tcPr>
            <w:tcW w:w="1418" w:type="dxa"/>
          </w:tcPr>
          <w:p w:rsidR="00644980" w:rsidRDefault="00644980" w:rsidP="00CA5BCD">
            <w:pPr>
              <w:jc w:val="center"/>
              <w:rPr>
                <w:sz w:val="24"/>
                <w:szCs w:val="24"/>
                <w:lang w:eastAsia="ru-RU"/>
              </w:rPr>
            </w:pPr>
          </w:p>
          <w:p w:rsidR="00B33065" w:rsidRPr="00CA5BCD" w:rsidRDefault="00B33065"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110</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 xml:space="preserve">Контрольный диктант </w:t>
            </w:r>
            <w:r w:rsidRPr="007C11F0">
              <w:rPr>
                <w:sz w:val="24"/>
                <w:szCs w:val="24"/>
                <w:lang w:eastAsia="ru-RU"/>
              </w:rPr>
              <w:t>«Ночной мир» с грамматическим заданием.</w:t>
            </w: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06</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111</w:t>
            </w:r>
          </w:p>
        </w:tc>
        <w:tc>
          <w:tcPr>
            <w:tcW w:w="5122" w:type="dxa"/>
          </w:tcPr>
          <w:p w:rsidR="00644980" w:rsidRPr="007C11F0" w:rsidRDefault="00644980" w:rsidP="00ED2BC5">
            <w:pPr>
              <w:rPr>
                <w:b/>
                <w:sz w:val="24"/>
                <w:szCs w:val="24"/>
                <w:lang w:eastAsia="ru-RU"/>
              </w:rPr>
            </w:pPr>
          </w:p>
          <w:p w:rsidR="00644980" w:rsidRPr="007C11F0" w:rsidRDefault="00644980" w:rsidP="00CA5BCD">
            <w:pPr>
              <w:rPr>
                <w:sz w:val="24"/>
                <w:szCs w:val="24"/>
                <w:lang w:eastAsia="ru-RU"/>
              </w:rPr>
            </w:pPr>
            <w:r w:rsidRPr="007C11F0">
              <w:rPr>
                <w:b/>
                <w:sz w:val="24"/>
                <w:szCs w:val="24"/>
                <w:lang w:eastAsia="ru-RU"/>
              </w:rPr>
              <w:t>Анализ ошибок</w:t>
            </w:r>
            <w:r w:rsidRPr="007C11F0">
              <w:rPr>
                <w:sz w:val="24"/>
                <w:szCs w:val="24"/>
                <w:lang w:eastAsia="ru-RU"/>
              </w:rPr>
              <w:t xml:space="preserve"> контрольного диктанта.</w:t>
            </w: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07</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112</w:t>
            </w:r>
          </w:p>
        </w:tc>
        <w:tc>
          <w:tcPr>
            <w:tcW w:w="5122" w:type="dxa"/>
          </w:tcPr>
          <w:p w:rsidR="00644980" w:rsidRPr="007C11F0" w:rsidRDefault="00644980" w:rsidP="00D418EC">
            <w:pPr>
              <w:jc w:val="center"/>
              <w:rPr>
                <w:b/>
                <w:sz w:val="24"/>
                <w:szCs w:val="24"/>
                <w:lang w:eastAsia="ru-RU"/>
              </w:rPr>
            </w:pPr>
            <w:r w:rsidRPr="007C11F0">
              <w:rPr>
                <w:b/>
                <w:sz w:val="24"/>
                <w:szCs w:val="24"/>
                <w:lang w:eastAsia="ru-RU"/>
              </w:rPr>
              <w:t>ЧАСТИЦА (11  Ч.)</w:t>
            </w:r>
          </w:p>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Частица как часть речи.</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986134" w:rsidRDefault="00986134"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10</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D418EC">
            <w:pPr>
              <w:jc w:val="cente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113</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Разряды частиц. Формообразующие частицы.</w:t>
            </w: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11</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114</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Смыслоразличительные частицы.</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13</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115</w:t>
            </w:r>
          </w:p>
        </w:tc>
        <w:tc>
          <w:tcPr>
            <w:tcW w:w="5122" w:type="dxa"/>
          </w:tcPr>
          <w:p w:rsidR="00644980" w:rsidRPr="007C11F0" w:rsidRDefault="00644980" w:rsidP="00ED2BC5">
            <w:pPr>
              <w:rPr>
                <w:sz w:val="24"/>
                <w:szCs w:val="24"/>
                <w:lang w:eastAsia="ru-RU"/>
              </w:rPr>
            </w:pPr>
          </w:p>
          <w:p w:rsidR="00644980" w:rsidRPr="007C11F0" w:rsidRDefault="00644980" w:rsidP="001C0F63">
            <w:pPr>
              <w:rPr>
                <w:sz w:val="24"/>
                <w:szCs w:val="24"/>
                <w:lang w:eastAsia="ru-RU"/>
              </w:rPr>
            </w:pPr>
            <w:r w:rsidRPr="007C11F0">
              <w:rPr>
                <w:sz w:val="24"/>
                <w:szCs w:val="24"/>
                <w:lang w:eastAsia="ru-RU"/>
              </w:rPr>
              <w:t>Раздельное и дефисное написание частиц.</w:t>
            </w: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14</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116</w:t>
            </w:r>
          </w:p>
        </w:tc>
        <w:tc>
          <w:tcPr>
            <w:tcW w:w="5122" w:type="dxa"/>
          </w:tcPr>
          <w:p w:rsidR="00644980" w:rsidRPr="007C11F0" w:rsidRDefault="00644980" w:rsidP="005D2BE5">
            <w:pPr>
              <w:rPr>
                <w:sz w:val="24"/>
                <w:szCs w:val="24"/>
                <w:lang w:eastAsia="ru-RU"/>
              </w:rPr>
            </w:pPr>
          </w:p>
          <w:p w:rsidR="00644980" w:rsidRPr="007C11F0" w:rsidRDefault="00644980" w:rsidP="001C0F63">
            <w:pPr>
              <w:rPr>
                <w:sz w:val="24"/>
                <w:szCs w:val="24"/>
                <w:lang w:eastAsia="ru-RU"/>
              </w:rPr>
            </w:pPr>
            <w:r w:rsidRPr="007C11F0">
              <w:rPr>
                <w:sz w:val="24"/>
                <w:szCs w:val="24"/>
                <w:lang w:eastAsia="ru-RU"/>
              </w:rPr>
              <w:t xml:space="preserve">Морфологический разбор частицы. </w:t>
            </w:r>
          </w:p>
          <w:p w:rsidR="00644980" w:rsidRPr="007C11F0" w:rsidRDefault="00644980" w:rsidP="001C0F63">
            <w:pPr>
              <w:rPr>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17</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D2BE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117</w:t>
            </w:r>
          </w:p>
        </w:tc>
        <w:tc>
          <w:tcPr>
            <w:tcW w:w="5122" w:type="dxa"/>
          </w:tcPr>
          <w:p w:rsidR="00644980" w:rsidRPr="007C11F0" w:rsidRDefault="00644980" w:rsidP="005D2BE5">
            <w:pPr>
              <w:rPr>
                <w:sz w:val="24"/>
                <w:szCs w:val="24"/>
                <w:lang w:eastAsia="ru-RU"/>
              </w:rPr>
            </w:pPr>
            <w:r w:rsidRPr="007C11F0">
              <w:rPr>
                <w:sz w:val="24"/>
                <w:szCs w:val="24"/>
                <w:lang w:eastAsia="ru-RU"/>
              </w:rPr>
              <w:t>Отрицательные частицы НЕ и НИ.</w:t>
            </w:r>
          </w:p>
          <w:p w:rsidR="00644980" w:rsidRPr="007C11F0" w:rsidRDefault="00644980" w:rsidP="00ED2BC5">
            <w:pPr>
              <w:rPr>
                <w:sz w:val="24"/>
                <w:szCs w:val="24"/>
                <w:lang w:eastAsia="ru-RU"/>
              </w:rPr>
            </w:pPr>
          </w:p>
        </w:tc>
        <w:tc>
          <w:tcPr>
            <w:tcW w:w="1276" w:type="dxa"/>
          </w:tcPr>
          <w:p w:rsidR="00644980" w:rsidRDefault="00E950E1" w:rsidP="00CA5BCD">
            <w:pPr>
              <w:jc w:val="center"/>
              <w:rPr>
                <w:sz w:val="24"/>
                <w:szCs w:val="24"/>
                <w:lang w:eastAsia="ru-RU"/>
              </w:rPr>
            </w:pPr>
            <w:r>
              <w:rPr>
                <w:sz w:val="24"/>
                <w:szCs w:val="24"/>
                <w:lang w:eastAsia="ru-RU"/>
              </w:rPr>
              <w:t>18</w:t>
            </w:r>
            <w:r w:rsidR="00986134">
              <w:rPr>
                <w:sz w:val="24"/>
                <w:szCs w:val="24"/>
                <w:lang w:eastAsia="ru-RU"/>
              </w:rPr>
              <w:t>.04</w:t>
            </w:r>
          </w:p>
          <w:p w:rsidR="00986134" w:rsidRPr="00CA5BCD" w:rsidRDefault="00986134"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D2BE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118</w:t>
            </w:r>
          </w:p>
        </w:tc>
        <w:tc>
          <w:tcPr>
            <w:tcW w:w="5122" w:type="dxa"/>
          </w:tcPr>
          <w:p w:rsidR="00644980" w:rsidRPr="007C11F0" w:rsidRDefault="00644980" w:rsidP="005D2BE5">
            <w:pPr>
              <w:rPr>
                <w:sz w:val="24"/>
                <w:szCs w:val="24"/>
                <w:lang w:eastAsia="ru-RU"/>
              </w:rPr>
            </w:pPr>
          </w:p>
          <w:p w:rsidR="00644980" w:rsidRPr="007C11F0" w:rsidRDefault="00644980" w:rsidP="005D2BE5">
            <w:pPr>
              <w:rPr>
                <w:sz w:val="24"/>
                <w:szCs w:val="24"/>
                <w:lang w:eastAsia="ru-RU"/>
              </w:rPr>
            </w:pPr>
            <w:r w:rsidRPr="007C11F0">
              <w:rPr>
                <w:sz w:val="24"/>
                <w:szCs w:val="24"/>
                <w:lang w:eastAsia="ru-RU"/>
              </w:rPr>
              <w:t>Различение частицы н</w:t>
            </w:r>
            <w:proofErr w:type="gramStart"/>
            <w:r w:rsidRPr="007C11F0">
              <w:rPr>
                <w:sz w:val="24"/>
                <w:szCs w:val="24"/>
                <w:lang w:eastAsia="ru-RU"/>
              </w:rPr>
              <w:t>е-</w:t>
            </w:r>
            <w:proofErr w:type="gramEnd"/>
            <w:r w:rsidRPr="007C11F0">
              <w:rPr>
                <w:sz w:val="24"/>
                <w:szCs w:val="24"/>
                <w:lang w:eastAsia="ru-RU"/>
              </w:rPr>
              <w:t xml:space="preserve"> и приставки не-.</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20</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D2BE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119-120</w:t>
            </w:r>
          </w:p>
        </w:tc>
        <w:tc>
          <w:tcPr>
            <w:tcW w:w="5122" w:type="dxa"/>
          </w:tcPr>
          <w:p w:rsidR="00644980" w:rsidRPr="007C11F0" w:rsidRDefault="00644980" w:rsidP="005D2BE5">
            <w:pPr>
              <w:rPr>
                <w:b/>
                <w:sz w:val="24"/>
                <w:szCs w:val="24"/>
                <w:lang w:eastAsia="ru-RU"/>
              </w:rPr>
            </w:pPr>
          </w:p>
          <w:p w:rsidR="00644980" w:rsidRPr="007C11F0" w:rsidRDefault="00644980" w:rsidP="007D7997">
            <w:pPr>
              <w:rPr>
                <w:sz w:val="24"/>
                <w:szCs w:val="24"/>
                <w:lang w:eastAsia="ru-RU"/>
              </w:rPr>
            </w:pPr>
            <w:r w:rsidRPr="007C11F0">
              <w:rPr>
                <w:b/>
                <w:sz w:val="24"/>
                <w:szCs w:val="24"/>
                <w:lang w:eastAsia="ru-RU"/>
              </w:rPr>
              <w:t>Р.Р</w:t>
            </w:r>
            <w:r w:rsidRPr="007C11F0">
              <w:rPr>
                <w:sz w:val="24"/>
                <w:szCs w:val="24"/>
                <w:lang w:eastAsia="ru-RU"/>
              </w:rPr>
              <w:t>. С</w:t>
            </w:r>
            <w:r w:rsidRPr="007C11F0">
              <w:rPr>
                <w:b/>
                <w:sz w:val="24"/>
                <w:szCs w:val="24"/>
                <w:lang w:eastAsia="ru-RU"/>
              </w:rPr>
              <w:t>очинение – р</w:t>
            </w:r>
            <w:r w:rsidR="007D7997">
              <w:rPr>
                <w:b/>
                <w:sz w:val="24"/>
                <w:szCs w:val="24"/>
                <w:lang w:eastAsia="ru-RU"/>
              </w:rPr>
              <w:t>ассказ по данному сюжету (упр.464</w:t>
            </w:r>
            <w:r w:rsidRPr="007C11F0">
              <w:rPr>
                <w:b/>
                <w:sz w:val="24"/>
                <w:szCs w:val="24"/>
                <w:lang w:eastAsia="ru-RU"/>
              </w:rPr>
              <w:t>).</w:t>
            </w:r>
          </w:p>
        </w:tc>
        <w:tc>
          <w:tcPr>
            <w:tcW w:w="1276" w:type="dxa"/>
          </w:tcPr>
          <w:p w:rsidR="00644980" w:rsidRDefault="00644980" w:rsidP="00CA5BCD">
            <w:pPr>
              <w:jc w:val="center"/>
              <w:rPr>
                <w:sz w:val="24"/>
                <w:szCs w:val="24"/>
                <w:lang w:eastAsia="ru-RU"/>
              </w:rPr>
            </w:pPr>
          </w:p>
          <w:p w:rsidR="00986134" w:rsidRDefault="00E950E1" w:rsidP="00CA5BCD">
            <w:pPr>
              <w:jc w:val="center"/>
              <w:rPr>
                <w:sz w:val="24"/>
                <w:szCs w:val="24"/>
                <w:lang w:eastAsia="ru-RU"/>
              </w:rPr>
            </w:pPr>
            <w:r>
              <w:rPr>
                <w:sz w:val="24"/>
                <w:szCs w:val="24"/>
                <w:lang w:eastAsia="ru-RU"/>
              </w:rPr>
              <w:t>21</w:t>
            </w:r>
            <w:r w:rsidR="00986134">
              <w:rPr>
                <w:sz w:val="24"/>
                <w:szCs w:val="24"/>
                <w:lang w:eastAsia="ru-RU"/>
              </w:rPr>
              <w:t>.04</w:t>
            </w:r>
          </w:p>
          <w:p w:rsidR="00986134" w:rsidRPr="00CA5BCD" w:rsidRDefault="00E950E1" w:rsidP="00CA5BCD">
            <w:pPr>
              <w:jc w:val="center"/>
              <w:rPr>
                <w:sz w:val="24"/>
                <w:szCs w:val="24"/>
                <w:lang w:eastAsia="ru-RU"/>
              </w:rPr>
            </w:pPr>
            <w:r>
              <w:rPr>
                <w:sz w:val="24"/>
                <w:szCs w:val="24"/>
                <w:lang w:eastAsia="ru-RU"/>
              </w:rPr>
              <w:t>24</w:t>
            </w:r>
            <w:r w:rsidR="00986134">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5D2BE5">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121</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Частица НИ, приставка Н</w:t>
            </w:r>
            <w:proofErr w:type="gramStart"/>
            <w:r w:rsidRPr="007C11F0">
              <w:rPr>
                <w:sz w:val="24"/>
                <w:szCs w:val="24"/>
                <w:lang w:eastAsia="ru-RU"/>
              </w:rPr>
              <w:t>И-</w:t>
            </w:r>
            <w:proofErr w:type="gramEnd"/>
            <w:r w:rsidRPr="007C11F0">
              <w:rPr>
                <w:sz w:val="24"/>
                <w:szCs w:val="24"/>
                <w:lang w:eastAsia="ru-RU"/>
              </w:rPr>
              <w:t>, союз НИ-НИ.</w:t>
            </w:r>
          </w:p>
          <w:p w:rsidR="00644980" w:rsidRPr="007C11F0" w:rsidRDefault="00644980" w:rsidP="00ED2BC5">
            <w:pPr>
              <w:rPr>
                <w:sz w:val="24"/>
                <w:szCs w:val="24"/>
                <w:lang w:eastAsia="ru-RU"/>
              </w:rPr>
            </w:pPr>
            <w:r w:rsidRPr="007C11F0">
              <w:rPr>
                <w:sz w:val="24"/>
                <w:szCs w:val="24"/>
                <w:lang w:eastAsia="ru-RU"/>
              </w:rPr>
              <w:t>Анализ сочинений.</w:t>
            </w:r>
          </w:p>
        </w:tc>
        <w:tc>
          <w:tcPr>
            <w:tcW w:w="1276" w:type="dxa"/>
          </w:tcPr>
          <w:p w:rsidR="00644980" w:rsidRDefault="00644980" w:rsidP="00CA5BCD">
            <w:pPr>
              <w:jc w:val="center"/>
              <w:rPr>
                <w:sz w:val="24"/>
                <w:szCs w:val="24"/>
                <w:lang w:eastAsia="ru-RU"/>
              </w:rPr>
            </w:pPr>
          </w:p>
          <w:p w:rsidR="00986134" w:rsidRPr="00CA5BCD" w:rsidRDefault="00E22269" w:rsidP="00E950E1">
            <w:pPr>
              <w:jc w:val="center"/>
              <w:rPr>
                <w:sz w:val="24"/>
                <w:szCs w:val="24"/>
                <w:lang w:eastAsia="ru-RU"/>
              </w:rPr>
            </w:pPr>
            <w:r>
              <w:rPr>
                <w:sz w:val="24"/>
                <w:szCs w:val="24"/>
                <w:lang w:eastAsia="ru-RU"/>
              </w:rPr>
              <w:t>2</w:t>
            </w:r>
            <w:r w:rsidR="00E950E1">
              <w:rPr>
                <w:sz w:val="24"/>
                <w:szCs w:val="24"/>
                <w:lang w:eastAsia="ru-RU"/>
              </w:rPr>
              <w:t>5</w:t>
            </w:r>
            <w:r w:rsidR="005B62F9">
              <w:rPr>
                <w:sz w:val="24"/>
                <w:szCs w:val="24"/>
                <w:lang w:eastAsia="ru-RU"/>
              </w:rPr>
              <w:t>.0</w:t>
            </w:r>
            <w:r>
              <w:rPr>
                <w:sz w:val="24"/>
                <w:szCs w:val="24"/>
                <w:lang w:eastAsia="ru-RU"/>
              </w:rPr>
              <w:t>4</w:t>
            </w:r>
          </w:p>
        </w:tc>
        <w:tc>
          <w:tcPr>
            <w:tcW w:w="1418" w:type="dxa"/>
          </w:tcPr>
          <w:p w:rsidR="00644980" w:rsidRDefault="00644980" w:rsidP="00CA5BCD">
            <w:pPr>
              <w:jc w:val="center"/>
              <w:rPr>
                <w:sz w:val="24"/>
                <w:szCs w:val="24"/>
                <w:lang w:eastAsia="ru-RU"/>
              </w:rPr>
            </w:pPr>
          </w:p>
          <w:p w:rsidR="00796EF0" w:rsidRPr="00CA5BCD" w:rsidRDefault="00796EF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122</w:t>
            </w:r>
          </w:p>
        </w:tc>
        <w:tc>
          <w:tcPr>
            <w:tcW w:w="5122" w:type="dxa"/>
          </w:tcPr>
          <w:p w:rsidR="00644980" w:rsidRPr="007C11F0" w:rsidRDefault="00644980" w:rsidP="00ED2BC5">
            <w:pPr>
              <w:rPr>
                <w:sz w:val="24"/>
                <w:szCs w:val="24"/>
                <w:lang w:eastAsia="ru-RU"/>
              </w:rPr>
            </w:pPr>
          </w:p>
          <w:p w:rsidR="00644980" w:rsidRPr="007C11F0" w:rsidRDefault="00644980" w:rsidP="00ED2BC5">
            <w:pPr>
              <w:rPr>
                <w:sz w:val="24"/>
                <w:szCs w:val="24"/>
                <w:lang w:eastAsia="ru-RU"/>
              </w:rPr>
            </w:pPr>
            <w:r w:rsidRPr="007C11F0">
              <w:rPr>
                <w:sz w:val="24"/>
                <w:szCs w:val="24"/>
                <w:lang w:eastAsia="ru-RU"/>
              </w:rPr>
              <w:t>Повторение по теме «Частица».</w:t>
            </w:r>
          </w:p>
          <w:p w:rsidR="00644980" w:rsidRPr="007C11F0" w:rsidRDefault="00644980" w:rsidP="00ED2BC5">
            <w:pPr>
              <w:rPr>
                <w:sz w:val="24"/>
                <w:szCs w:val="24"/>
                <w:lang w:eastAsia="ru-RU"/>
              </w:rPr>
            </w:pPr>
            <w:r w:rsidRPr="007C11F0">
              <w:rPr>
                <w:b/>
                <w:sz w:val="24"/>
                <w:szCs w:val="24"/>
                <w:lang w:eastAsia="ru-RU"/>
              </w:rPr>
              <w:t>Тест</w:t>
            </w:r>
            <w:r w:rsidRPr="007C11F0">
              <w:rPr>
                <w:sz w:val="24"/>
                <w:szCs w:val="24"/>
                <w:lang w:eastAsia="ru-RU"/>
              </w:rPr>
              <w:t xml:space="preserve"> по теме «Служебные части речи».</w:t>
            </w:r>
          </w:p>
        </w:tc>
        <w:tc>
          <w:tcPr>
            <w:tcW w:w="1276" w:type="dxa"/>
          </w:tcPr>
          <w:p w:rsidR="00644980" w:rsidRDefault="00644980" w:rsidP="00CA5BCD">
            <w:pPr>
              <w:jc w:val="center"/>
              <w:rPr>
                <w:sz w:val="24"/>
                <w:szCs w:val="24"/>
                <w:lang w:eastAsia="ru-RU"/>
              </w:rPr>
            </w:pPr>
          </w:p>
          <w:p w:rsidR="00986134" w:rsidRPr="00CA5BCD" w:rsidRDefault="00E22269" w:rsidP="00E950E1">
            <w:pPr>
              <w:jc w:val="center"/>
              <w:rPr>
                <w:sz w:val="24"/>
                <w:szCs w:val="24"/>
                <w:lang w:eastAsia="ru-RU"/>
              </w:rPr>
            </w:pPr>
            <w:r>
              <w:rPr>
                <w:sz w:val="24"/>
                <w:szCs w:val="24"/>
                <w:lang w:eastAsia="ru-RU"/>
              </w:rPr>
              <w:t>2</w:t>
            </w:r>
            <w:r w:rsidR="00E950E1">
              <w:rPr>
                <w:sz w:val="24"/>
                <w:szCs w:val="24"/>
                <w:lang w:eastAsia="ru-RU"/>
              </w:rPr>
              <w:t>7</w:t>
            </w:r>
            <w:r w:rsidR="00986134">
              <w:rPr>
                <w:sz w:val="24"/>
                <w:szCs w:val="24"/>
                <w:lang w:eastAsia="ru-RU"/>
              </w:rPr>
              <w:t>.0</w:t>
            </w:r>
            <w:r>
              <w:rPr>
                <w:sz w:val="24"/>
                <w:szCs w:val="24"/>
                <w:lang w:eastAsia="ru-RU"/>
              </w:rPr>
              <w:t>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CA5BCD" w:rsidRDefault="00CA5BCD" w:rsidP="004D3D27">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123</w:t>
            </w:r>
          </w:p>
        </w:tc>
        <w:tc>
          <w:tcPr>
            <w:tcW w:w="5122" w:type="dxa"/>
          </w:tcPr>
          <w:p w:rsidR="00644980" w:rsidRPr="007C11F0" w:rsidRDefault="00644980" w:rsidP="00644980">
            <w:pPr>
              <w:jc w:val="center"/>
              <w:rPr>
                <w:b/>
                <w:sz w:val="24"/>
                <w:szCs w:val="24"/>
                <w:lang w:eastAsia="ru-RU"/>
              </w:rPr>
            </w:pPr>
            <w:r w:rsidRPr="007C11F0">
              <w:rPr>
                <w:b/>
                <w:sz w:val="24"/>
                <w:szCs w:val="24"/>
                <w:lang w:eastAsia="ru-RU"/>
              </w:rPr>
              <w:t>МЕЖДОМЕТИЕ (2 Ч.)</w:t>
            </w:r>
          </w:p>
          <w:p w:rsidR="00644980" w:rsidRPr="007C11F0" w:rsidRDefault="00644980" w:rsidP="00B3415C">
            <w:pPr>
              <w:rPr>
                <w:sz w:val="24"/>
                <w:szCs w:val="24"/>
                <w:lang w:eastAsia="ru-RU"/>
              </w:rPr>
            </w:pPr>
          </w:p>
          <w:p w:rsidR="00644980" w:rsidRPr="007C11F0" w:rsidRDefault="00644980" w:rsidP="00B3415C">
            <w:pPr>
              <w:rPr>
                <w:sz w:val="24"/>
                <w:szCs w:val="24"/>
                <w:lang w:eastAsia="ru-RU"/>
              </w:rPr>
            </w:pPr>
            <w:r w:rsidRPr="007C11F0">
              <w:rPr>
                <w:sz w:val="24"/>
                <w:szCs w:val="24"/>
                <w:lang w:eastAsia="ru-RU"/>
              </w:rPr>
              <w:t>Междометие как часть речи. Дефис в междометиях.</w:t>
            </w:r>
          </w:p>
          <w:p w:rsidR="00644980" w:rsidRPr="007C11F0" w:rsidRDefault="00644980" w:rsidP="00B3415C">
            <w:pPr>
              <w:rPr>
                <w:sz w:val="24"/>
                <w:szCs w:val="24"/>
                <w:lang w:eastAsia="ru-RU"/>
              </w:rPr>
            </w:pPr>
          </w:p>
          <w:p w:rsidR="00644980" w:rsidRPr="007C11F0" w:rsidRDefault="00644980" w:rsidP="00ED2BC5">
            <w:pPr>
              <w:rPr>
                <w:b/>
                <w:sz w:val="24"/>
                <w:szCs w:val="24"/>
                <w:lang w:eastAsia="ru-RU"/>
              </w:rPr>
            </w:pPr>
          </w:p>
        </w:tc>
        <w:tc>
          <w:tcPr>
            <w:tcW w:w="1276" w:type="dxa"/>
          </w:tcPr>
          <w:p w:rsidR="00644980" w:rsidRDefault="00644980" w:rsidP="00CA5BCD">
            <w:pPr>
              <w:jc w:val="center"/>
              <w:rPr>
                <w:sz w:val="24"/>
                <w:szCs w:val="24"/>
                <w:lang w:eastAsia="ru-RU"/>
              </w:rPr>
            </w:pPr>
          </w:p>
          <w:p w:rsidR="00986134" w:rsidRDefault="00986134"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28</w:t>
            </w:r>
            <w:r w:rsidR="00E22269">
              <w:rPr>
                <w:sz w:val="24"/>
                <w:szCs w:val="24"/>
                <w:lang w:eastAsia="ru-RU"/>
              </w:rPr>
              <w:t>.04</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644980">
            <w:pPr>
              <w:jc w:val="cente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D3D27">
            <w:pPr>
              <w:jc w:val="center"/>
              <w:rPr>
                <w:sz w:val="24"/>
                <w:szCs w:val="24"/>
                <w:lang w:eastAsia="ru-RU"/>
              </w:rPr>
            </w:pPr>
            <w:r w:rsidRPr="007C11F0">
              <w:rPr>
                <w:sz w:val="24"/>
                <w:szCs w:val="24"/>
                <w:lang w:eastAsia="ru-RU"/>
              </w:rPr>
              <w:t>124</w:t>
            </w:r>
          </w:p>
        </w:tc>
        <w:tc>
          <w:tcPr>
            <w:tcW w:w="5122" w:type="dxa"/>
          </w:tcPr>
          <w:p w:rsidR="00644980" w:rsidRPr="007C11F0" w:rsidRDefault="00644980" w:rsidP="00B3415C">
            <w:pPr>
              <w:rPr>
                <w:sz w:val="24"/>
                <w:szCs w:val="24"/>
                <w:lang w:eastAsia="ru-RU"/>
              </w:rPr>
            </w:pPr>
          </w:p>
          <w:p w:rsidR="00644980" w:rsidRPr="007C11F0" w:rsidRDefault="00644980" w:rsidP="007E180B">
            <w:pPr>
              <w:rPr>
                <w:sz w:val="24"/>
                <w:szCs w:val="24"/>
                <w:lang w:eastAsia="ru-RU"/>
              </w:rPr>
            </w:pPr>
            <w:r w:rsidRPr="007C11F0">
              <w:rPr>
                <w:sz w:val="24"/>
                <w:szCs w:val="24"/>
                <w:lang w:eastAsia="ru-RU"/>
              </w:rPr>
              <w:t>Знаки препинания при междометиях. Междометия и другие части речи.</w:t>
            </w:r>
          </w:p>
          <w:p w:rsidR="00644980" w:rsidRPr="007C11F0" w:rsidRDefault="00644980" w:rsidP="00B3415C">
            <w:pPr>
              <w:rPr>
                <w:b/>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02.05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B3415C">
            <w:pPr>
              <w:rPr>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CA5BCD" w:rsidRDefault="00CA5BCD" w:rsidP="0047714B">
            <w:pPr>
              <w:jc w:val="center"/>
              <w:rPr>
                <w:sz w:val="24"/>
                <w:szCs w:val="24"/>
                <w:lang w:eastAsia="ru-RU"/>
              </w:rPr>
            </w:pPr>
          </w:p>
          <w:p w:rsidR="00CA5BCD" w:rsidRDefault="00CA5BCD" w:rsidP="0047714B">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125</w:t>
            </w:r>
          </w:p>
        </w:tc>
        <w:tc>
          <w:tcPr>
            <w:tcW w:w="5122" w:type="dxa"/>
          </w:tcPr>
          <w:p w:rsidR="00644980" w:rsidRPr="007C11F0" w:rsidRDefault="00644980" w:rsidP="00644980">
            <w:pPr>
              <w:jc w:val="center"/>
              <w:rPr>
                <w:b/>
                <w:sz w:val="24"/>
                <w:szCs w:val="24"/>
                <w:lang w:eastAsia="ru-RU"/>
              </w:rPr>
            </w:pPr>
            <w:r w:rsidRPr="007C11F0">
              <w:rPr>
                <w:b/>
                <w:sz w:val="24"/>
                <w:szCs w:val="24"/>
                <w:lang w:eastAsia="ru-RU"/>
              </w:rPr>
              <w:t xml:space="preserve">ПОВТОРЕНИЕ И СИСТЕМАТИЗАЦИЯ </w:t>
            </w:r>
            <w:proofErr w:type="gramStart"/>
            <w:r w:rsidRPr="007C11F0">
              <w:rPr>
                <w:b/>
                <w:sz w:val="24"/>
                <w:szCs w:val="24"/>
                <w:lang w:eastAsia="ru-RU"/>
              </w:rPr>
              <w:t>ИЗУЧЕННОГО</w:t>
            </w:r>
            <w:proofErr w:type="gramEnd"/>
            <w:r w:rsidRPr="007C11F0">
              <w:rPr>
                <w:b/>
                <w:sz w:val="24"/>
                <w:szCs w:val="24"/>
                <w:lang w:eastAsia="ru-RU"/>
              </w:rPr>
              <w:t xml:space="preserve"> В 5-7 КЛАССАХ (16 Ч.)</w:t>
            </w:r>
          </w:p>
          <w:p w:rsidR="00644980" w:rsidRPr="007C11F0" w:rsidRDefault="00644980" w:rsidP="00ED2BC5">
            <w:pPr>
              <w:rPr>
                <w:b/>
                <w:sz w:val="24"/>
                <w:szCs w:val="24"/>
                <w:lang w:eastAsia="ru-RU"/>
              </w:rPr>
            </w:pPr>
          </w:p>
          <w:p w:rsidR="00644980" w:rsidRPr="007C11F0" w:rsidRDefault="00644980" w:rsidP="007E180B">
            <w:pPr>
              <w:rPr>
                <w:sz w:val="24"/>
                <w:szCs w:val="24"/>
                <w:lang w:eastAsia="ru-RU"/>
              </w:rPr>
            </w:pPr>
            <w:r w:rsidRPr="007C11F0">
              <w:rPr>
                <w:b/>
                <w:sz w:val="24"/>
                <w:szCs w:val="24"/>
                <w:lang w:eastAsia="ru-RU"/>
              </w:rPr>
              <w:t>Повторение.</w:t>
            </w:r>
            <w:r w:rsidRPr="007C11F0">
              <w:rPr>
                <w:rFonts w:asciiTheme="minorHAnsi" w:eastAsiaTheme="minorHAnsi" w:hAnsiTheme="minorHAnsi" w:cstheme="minorBidi"/>
                <w:sz w:val="24"/>
                <w:szCs w:val="24"/>
              </w:rPr>
              <w:t xml:space="preserve"> </w:t>
            </w:r>
            <w:r w:rsidRPr="007C11F0">
              <w:rPr>
                <w:sz w:val="24"/>
                <w:szCs w:val="24"/>
                <w:lang w:eastAsia="ru-RU"/>
              </w:rPr>
              <w:t>Разделы науки о русском языке.</w:t>
            </w:r>
            <w:r w:rsidRPr="007C11F0">
              <w:rPr>
                <w:b/>
                <w:sz w:val="24"/>
                <w:szCs w:val="24"/>
                <w:lang w:eastAsia="ru-RU"/>
              </w:rPr>
              <w:t xml:space="preserve"> </w:t>
            </w:r>
            <w:r w:rsidRPr="007C11F0">
              <w:rPr>
                <w:sz w:val="24"/>
                <w:szCs w:val="24"/>
                <w:lang w:eastAsia="ru-RU"/>
              </w:rPr>
              <w:t>Фонетика и графика.</w:t>
            </w:r>
          </w:p>
          <w:p w:rsidR="00644980" w:rsidRPr="007C11F0" w:rsidRDefault="00644980" w:rsidP="00ED2BC5">
            <w:pPr>
              <w:rPr>
                <w:sz w:val="24"/>
                <w:szCs w:val="24"/>
                <w:lang w:eastAsia="ru-RU"/>
              </w:rPr>
            </w:pPr>
          </w:p>
        </w:tc>
        <w:tc>
          <w:tcPr>
            <w:tcW w:w="1276" w:type="dxa"/>
          </w:tcPr>
          <w:p w:rsidR="00644980" w:rsidRDefault="00644980" w:rsidP="00CA5BCD">
            <w:pPr>
              <w:jc w:val="center"/>
              <w:rPr>
                <w:sz w:val="24"/>
                <w:szCs w:val="24"/>
                <w:lang w:eastAsia="ru-RU"/>
              </w:rPr>
            </w:pPr>
          </w:p>
          <w:p w:rsidR="00986134" w:rsidRDefault="00986134" w:rsidP="00CA5BCD">
            <w:pPr>
              <w:jc w:val="center"/>
              <w:rPr>
                <w:sz w:val="24"/>
                <w:szCs w:val="24"/>
                <w:lang w:eastAsia="ru-RU"/>
              </w:rPr>
            </w:pPr>
          </w:p>
          <w:p w:rsidR="00986134" w:rsidRDefault="00986134" w:rsidP="00CA5BCD">
            <w:pPr>
              <w:jc w:val="center"/>
              <w:rPr>
                <w:sz w:val="24"/>
                <w:szCs w:val="24"/>
                <w:lang w:eastAsia="ru-RU"/>
              </w:rPr>
            </w:pPr>
          </w:p>
          <w:p w:rsidR="00986134" w:rsidRPr="00CA5BCD" w:rsidRDefault="00E950E1" w:rsidP="00CA5BCD">
            <w:pPr>
              <w:jc w:val="center"/>
              <w:rPr>
                <w:sz w:val="24"/>
                <w:szCs w:val="24"/>
                <w:lang w:eastAsia="ru-RU"/>
              </w:rPr>
            </w:pPr>
            <w:r>
              <w:rPr>
                <w:sz w:val="24"/>
                <w:szCs w:val="24"/>
                <w:lang w:eastAsia="ru-RU"/>
              </w:rPr>
              <w:t>04</w:t>
            </w:r>
            <w:r w:rsidR="00986134">
              <w:rPr>
                <w:sz w:val="24"/>
                <w:szCs w:val="24"/>
                <w:lang w:eastAsia="ru-RU"/>
              </w:rPr>
              <w:t>.05</w:t>
            </w:r>
          </w:p>
        </w:tc>
        <w:tc>
          <w:tcPr>
            <w:tcW w:w="1418" w:type="dxa"/>
          </w:tcPr>
          <w:p w:rsidR="00644980" w:rsidRDefault="00644980" w:rsidP="00CA5BCD">
            <w:pPr>
              <w:jc w:val="center"/>
              <w:rPr>
                <w:sz w:val="24"/>
                <w:szCs w:val="24"/>
                <w:lang w:eastAsia="ru-RU"/>
              </w:rPr>
            </w:pPr>
          </w:p>
          <w:p w:rsidR="00B97DFB" w:rsidRDefault="00B97DFB" w:rsidP="00CA5BCD">
            <w:pPr>
              <w:jc w:val="center"/>
              <w:rPr>
                <w:sz w:val="24"/>
                <w:szCs w:val="24"/>
                <w:lang w:eastAsia="ru-RU"/>
              </w:rPr>
            </w:pPr>
          </w:p>
          <w:p w:rsidR="00B97DFB" w:rsidRDefault="00B97DFB" w:rsidP="00CA5BCD">
            <w:pPr>
              <w:jc w:val="center"/>
              <w:rPr>
                <w:sz w:val="24"/>
                <w:szCs w:val="24"/>
                <w:lang w:eastAsia="ru-RU"/>
              </w:rPr>
            </w:pPr>
          </w:p>
          <w:p w:rsidR="00B97DFB" w:rsidRPr="00CA5BCD" w:rsidRDefault="00B97DFB" w:rsidP="00CA5BCD">
            <w:pPr>
              <w:jc w:val="center"/>
              <w:rPr>
                <w:sz w:val="24"/>
                <w:szCs w:val="24"/>
                <w:lang w:eastAsia="ru-RU"/>
              </w:rPr>
            </w:pPr>
          </w:p>
        </w:tc>
        <w:tc>
          <w:tcPr>
            <w:tcW w:w="2126" w:type="dxa"/>
          </w:tcPr>
          <w:p w:rsidR="00644980" w:rsidRPr="007C11F0" w:rsidRDefault="00644980" w:rsidP="00644980">
            <w:pPr>
              <w:jc w:val="cente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126</w:t>
            </w:r>
          </w:p>
        </w:tc>
        <w:tc>
          <w:tcPr>
            <w:tcW w:w="5122" w:type="dxa"/>
          </w:tcPr>
          <w:p w:rsidR="00644980" w:rsidRPr="007C11F0" w:rsidRDefault="00644980" w:rsidP="00ED2BC5">
            <w:pPr>
              <w:rPr>
                <w:b/>
                <w:sz w:val="24"/>
                <w:szCs w:val="24"/>
                <w:lang w:eastAsia="ru-RU"/>
              </w:rPr>
            </w:pPr>
          </w:p>
          <w:p w:rsidR="00644980" w:rsidRPr="007C11F0" w:rsidRDefault="00644980" w:rsidP="00ED2BC5">
            <w:pPr>
              <w:rPr>
                <w:sz w:val="24"/>
                <w:szCs w:val="24"/>
                <w:lang w:eastAsia="ru-RU"/>
              </w:rPr>
            </w:pPr>
            <w:r w:rsidRPr="007C11F0">
              <w:rPr>
                <w:b/>
                <w:sz w:val="24"/>
                <w:szCs w:val="24"/>
                <w:lang w:eastAsia="ru-RU"/>
              </w:rPr>
              <w:t xml:space="preserve">Повторение. </w:t>
            </w:r>
            <w:r w:rsidRPr="007C11F0">
              <w:rPr>
                <w:sz w:val="24"/>
                <w:szCs w:val="24"/>
                <w:lang w:eastAsia="ru-RU"/>
              </w:rPr>
              <w:t>Лексика и фразеология.</w:t>
            </w:r>
          </w:p>
          <w:p w:rsidR="00644980" w:rsidRPr="007C11F0" w:rsidRDefault="00644980" w:rsidP="00ED2BC5">
            <w:pPr>
              <w:rPr>
                <w:b/>
                <w:sz w:val="24"/>
                <w:szCs w:val="24"/>
                <w:lang w:eastAsia="ru-RU"/>
              </w:rPr>
            </w:pPr>
          </w:p>
        </w:tc>
        <w:tc>
          <w:tcPr>
            <w:tcW w:w="1276" w:type="dxa"/>
          </w:tcPr>
          <w:p w:rsidR="00644980" w:rsidRDefault="00644980" w:rsidP="00CA5BCD">
            <w:pPr>
              <w:jc w:val="center"/>
              <w:rPr>
                <w:sz w:val="24"/>
                <w:szCs w:val="24"/>
                <w:lang w:eastAsia="ru-RU"/>
              </w:rPr>
            </w:pPr>
          </w:p>
          <w:p w:rsidR="00986134" w:rsidRPr="00CA5BCD" w:rsidRDefault="00E950E1" w:rsidP="005B62F9">
            <w:pPr>
              <w:jc w:val="center"/>
              <w:rPr>
                <w:sz w:val="24"/>
                <w:szCs w:val="24"/>
                <w:lang w:eastAsia="ru-RU"/>
              </w:rPr>
            </w:pPr>
            <w:r>
              <w:rPr>
                <w:sz w:val="24"/>
                <w:szCs w:val="24"/>
                <w:lang w:eastAsia="ru-RU"/>
              </w:rPr>
              <w:t>05</w:t>
            </w:r>
            <w:r w:rsidR="00986134">
              <w:rPr>
                <w:sz w:val="24"/>
                <w:szCs w:val="24"/>
                <w:lang w:eastAsia="ru-RU"/>
              </w:rPr>
              <w:t>.05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644980" w:rsidP="0047714B">
            <w:pPr>
              <w:jc w:val="center"/>
              <w:rPr>
                <w:sz w:val="24"/>
                <w:szCs w:val="24"/>
                <w:lang w:eastAsia="ru-RU"/>
              </w:rPr>
            </w:pPr>
            <w:r w:rsidRPr="007C11F0">
              <w:rPr>
                <w:sz w:val="24"/>
                <w:szCs w:val="24"/>
                <w:lang w:eastAsia="ru-RU"/>
              </w:rPr>
              <w:t>127-128</w:t>
            </w:r>
          </w:p>
        </w:tc>
        <w:tc>
          <w:tcPr>
            <w:tcW w:w="5122" w:type="dxa"/>
          </w:tcPr>
          <w:p w:rsidR="00644980" w:rsidRPr="007C11F0" w:rsidRDefault="00644980" w:rsidP="00ED2BC5">
            <w:pPr>
              <w:rPr>
                <w:b/>
                <w:sz w:val="24"/>
                <w:szCs w:val="24"/>
                <w:lang w:eastAsia="ru-RU"/>
              </w:rPr>
            </w:pPr>
          </w:p>
          <w:p w:rsidR="00644980" w:rsidRPr="007C11F0" w:rsidRDefault="00644980" w:rsidP="00ED2BC5">
            <w:pPr>
              <w:rPr>
                <w:b/>
                <w:sz w:val="24"/>
                <w:szCs w:val="24"/>
                <w:lang w:eastAsia="ru-RU"/>
              </w:rPr>
            </w:pPr>
            <w:r w:rsidRPr="007C11F0">
              <w:rPr>
                <w:b/>
                <w:sz w:val="24"/>
                <w:szCs w:val="24"/>
                <w:lang w:eastAsia="ru-RU"/>
              </w:rPr>
              <w:t xml:space="preserve">Повторение. </w:t>
            </w:r>
            <w:proofErr w:type="spellStart"/>
            <w:r w:rsidRPr="007C11F0">
              <w:rPr>
                <w:sz w:val="24"/>
                <w:szCs w:val="24"/>
                <w:lang w:eastAsia="ru-RU"/>
              </w:rPr>
              <w:t>Морфемика</w:t>
            </w:r>
            <w:proofErr w:type="spellEnd"/>
            <w:r w:rsidRPr="007C11F0">
              <w:rPr>
                <w:sz w:val="24"/>
                <w:szCs w:val="24"/>
                <w:lang w:eastAsia="ru-RU"/>
              </w:rPr>
              <w:t>. Словообразование.</w:t>
            </w:r>
          </w:p>
        </w:tc>
        <w:tc>
          <w:tcPr>
            <w:tcW w:w="1276" w:type="dxa"/>
          </w:tcPr>
          <w:p w:rsidR="00644980" w:rsidRDefault="00644980" w:rsidP="00CA5BCD">
            <w:pPr>
              <w:jc w:val="center"/>
              <w:rPr>
                <w:sz w:val="24"/>
                <w:szCs w:val="24"/>
                <w:lang w:eastAsia="ru-RU"/>
              </w:rPr>
            </w:pPr>
          </w:p>
          <w:p w:rsidR="00986134" w:rsidRPr="00CA5BCD" w:rsidRDefault="00E950E1" w:rsidP="005B62F9">
            <w:pPr>
              <w:jc w:val="center"/>
              <w:rPr>
                <w:sz w:val="24"/>
                <w:szCs w:val="24"/>
                <w:lang w:eastAsia="ru-RU"/>
              </w:rPr>
            </w:pPr>
            <w:r>
              <w:rPr>
                <w:sz w:val="24"/>
                <w:szCs w:val="24"/>
                <w:lang w:eastAsia="ru-RU"/>
              </w:rPr>
              <w:t>08</w:t>
            </w:r>
            <w:r w:rsidR="00986134">
              <w:rPr>
                <w:sz w:val="24"/>
                <w:szCs w:val="24"/>
                <w:lang w:eastAsia="ru-RU"/>
              </w:rPr>
              <w:t>.05</w:t>
            </w:r>
          </w:p>
        </w:tc>
        <w:tc>
          <w:tcPr>
            <w:tcW w:w="1418" w:type="dxa"/>
          </w:tcPr>
          <w:p w:rsidR="00644980" w:rsidRDefault="00644980" w:rsidP="00CA5BCD">
            <w:pPr>
              <w:jc w:val="center"/>
              <w:rPr>
                <w:sz w:val="24"/>
                <w:szCs w:val="24"/>
                <w:lang w:eastAsia="ru-RU"/>
              </w:rPr>
            </w:pPr>
          </w:p>
          <w:p w:rsidR="00B97DFB" w:rsidRPr="00CA5BCD" w:rsidRDefault="00B97DFB"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CA5BCD">
        <w:trPr>
          <w:trHeight w:val="415"/>
        </w:trPr>
        <w:tc>
          <w:tcPr>
            <w:tcW w:w="656" w:type="dxa"/>
          </w:tcPr>
          <w:p w:rsidR="00644980" w:rsidRPr="007C11F0" w:rsidRDefault="00644980" w:rsidP="00BC6AE3">
            <w:pPr>
              <w:jc w:val="center"/>
              <w:rPr>
                <w:sz w:val="24"/>
                <w:szCs w:val="24"/>
                <w:lang w:eastAsia="ru-RU"/>
              </w:rPr>
            </w:pPr>
            <w:r w:rsidRPr="007C11F0">
              <w:rPr>
                <w:sz w:val="24"/>
                <w:szCs w:val="24"/>
                <w:lang w:eastAsia="ru-RU"/>
              </w:rPr>
              <w:t>129-130</w:t>
            </w:r>
          </w:p>
        </w:tc>
        <w:tc>
          <w:tcPr>
            <w:tcW w:w="5122" w:type="dxa"/>
          </w:tcPr>
          <w:p w:rsidR="00644980" w:rsidRPr="007C11F0" w:rsidRDefault="00644980" w:rsidP="007E180B">
            <w:pPr>
              <w:rPr>
                <w:sz w:val="24"/>
                <w:szCs w:val="24"/>
                <w:lang w:eastAsia="ru-RU"/>
              </w:rPr>
            </w:pPr>
            <w:r w:rsidRPr="007C11F0">
              <w:rPr>
                <w:b/>
                <w:sz w:val="24"/>
                <w:szCs w:val="24"/>
                <w:lang w:eastAsia="ru-RU"/>
              </w:rPr>
              <w:t xml:space="preserve">Повторение. </w:t>
            </w:r>
            <w:r w:rsidRPr="007C11F0">
              <w:rPr>
                <w:sz w:val="24"/>
                <w:szCs w:val="24"/>
                <w:lang w:eastAsia="ru-RU"/>
              </w:rPr>
              <w:t>Морфология. Орфография.</w:t>
            </w:r>
          </w:p>
          <w:p w:rsidR="00644980" w:rsidRPr="007C11F0" w:rsidRDefault="00644980" w:rsidP="00ED2BC5">
            <w:pPr>
              <w:rPr>
                <w:sz w:val="24"/>
                <w:szCs w:val="24"/>
                <w:lang w:eastAsia="ru-RU"/>
              </w:rPr>
            </w:pPr>
          </w:p>
          <w:p w:rsidR="00644980" w:rsidRPr="007C11F0" w:rsidRDefault="00644980" w:rsidP="00ED2BC5">
            <w:pPr>
              <w:rPr>
                <w:sz w:val="24"/>
                <w:szCs w:val="24"/>
                <w:lang w:eastAsia="ru-RU"/>
              </w:rPr>
            </w:pPr>
          </w:p>
        </w:tc>
        <w:tc>
          <w:tcPr>
            <w:tcW w:w="1276" w:type="dxa"/>
          </w:tcPr>
          <w:p w:rsidR="00644980" w:rsidRDefault="00E950E1" w:rsidP="00CA5BCD">
            <w:pPr>
              <w:jc w:val="center"/>
              <w:rPr>
                <w:sz w:val="24"/>
                <w:szCs w:val="24"/>
                <w:lang w:eastAsia="ru-RU"/>
              </w:rPr>
            </w:pPr>
            <w:r>
              <w:rPr>
                <w:sz w:val="24"/>
                <w:szCs w:val="24"/>
                <w:lang w:eastAsia="ru-RU"/>
              </w:rPr>
              <w:t>11</w:t>
            </w:r>
            <w:r w:rsidR="00986134">
              <w:rPr>
                <w:sz w:val="24"/>
                <w:szCs w:val="24"/>
                <w:lang w:eastAsia="ru-RU"/>
              </w:rPr>
              <w:t>.05</w:t>
            </w:r>
          </w:p>
          <w:p w:rsidR="00986134" w:rsidRPr="00CA5BCD" w:rsidRDefault="00E950E1" w:rsidP="00CA5BCD">
            <w:pPr>
              <w:jc w:val="center"/>
              <w:rPr>
                <w:sz w:val="24"/>
                <w:szCs w:val="24"/>
                <w:lang w:eastAsia="ru-RU"/>
              </w:rPr>
            </w:pPr>
            <w:r>
              <w:rPr>
                <w:sz w:val="24"/>
                <w:szCs w:val="24"/>
                <w:lang w:eastAsia="ru-RU"/>
              </w:rPr>
              <w:t>12</w:t>
            </w:r>
            <w:r w:rsidR="00986134">
              <w:rPr>
                <w:sz w:val="24"/>
                <w:szCs w:val="24"/>
                <w:lang w:eastAsia="ru-RU"/>
              </w:rPr>
              <w:t>.05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607B85">
            <w:pPr>
              <w:jc w:val="center"/>
              <w:rPr>
                <w:sz w:val="24"/>
                <w:szCs w:val="24"/>
                <w:lang w:eastAsia="ru-RU"/>
              </w:rPr>
            </w:pPr>
          </w:p>
          <w:p w:rsidR="00644980" w:rsidRPr="007C11F0" w:rsidRDefault="00235B20" w:rsidP="00BC6AE3">
            <w:pPr>
              <w:jc w:val="center"/>
              <w:rPr>
                <w:sz w:val="24"/>
                <w:szCs w:val="24"/>
                <w:lang w:eastAsia="ru-RU"/>
              </w:rPr>
            </w:pPr>
            <w:r>
              <w:rPr>
                <w:sz w:val="24"/>
                <w:szCs w:val="24"/>
                <w:lang w:eastAsia="ru-RU"/>
              </w:rPr>
              <w:t>131</w:t>
            </w:r>
          </w:p>
        </w:tc>
        <w:tc>
          <w:tcPr>
            <w:tcW w:w="5122" w:type="dxa"/>
          </w:tcPr>
          <w:p w:rsidR="00644980" w:rsidRPr="007C11F0" w:rsidRDefault="00244BA7" w:rsidP="008D394F">
            <w:pPr>
              <w:rPr>
                <w:b/>
                <w:sz w:val="24"/>
                <w:szCs w:val="24"/>
                <w:lang w:eastAsia="ru-RU"/>
              </w:rPr>
            </w:pPr>
            <w:r>
              <w:rPr>
                <w:b/>
                <w:sz w:val="24"/>
                <w:szCs w:val="24"/>
                <w:lang w:eastAsia="ru-RU"/>
              </w:rPr>
              <w:t>К</w:t>
            </w:r>
            <w:r w:rsidR="007F7F41">
              <w:rPr>
                <w:b/>
                <w:sz w:val="24"/>
                <w:szCs w:val="24"/>
                <w:lang w:eastAsia="ru-RU"/>
              </w:rPr>
              <w:t>онтрольный диктант с грамм</w:t>
            </w:r>
            <w:r>
              <w:rPr>
                <w:b/>
                <w:sz w:val="24"/>
                <w:szCs w:val="24"/>
                <w:lang w:eastAsia="ru-RU"/>
              </w:rPr>
              <w:t>ат</w:t>
            </w:r>
            <w:r w:rsidR="007F7F41">
              <w:rPr>
                <w:b/>
                <w:sz w:val="24"/>
                <w:szCs w:val="24"/>
                <w:lang w:eastAsia="ru-RU"/>
              </w:rPr>
              <w:t>ическим заданием за курс 7 класса</w:t>
            </w:r>
          </w:p>
        </w:tc>
        <w:tc>
          <w:tcPr>
            <w:tcW w:w="1276" w:type="dxa"/>
          </w:tcPr>
          <w:p w:rsidR="00644980" w:rsidRDefault="00644980" w:rsidP="00CA5BCD">
            <w:pPr>
              <w:jc w:val="center"/>
              <w:rPr>
                <w:sz w:val="24"/>
                <w:szCs w:val="24"/>
                <w:lang w:eastAsia="ru-RU"/>
              </w:rPr>
            </w:pPr>
          </w:p>
          <w:p w:rsidR="00986134" w:rsidRDefault="00E950E1" w:rsidP="00CA5BCD">
            <w:pPr>
              <w:jc w:val="center"/>
              <w:rPr>
                <w:sz w:val="24"/>
                <w:szCs w:val="24"/>
                <w:lang w:eastAsia="ru-RU"/>
              </w:rPr>
            </w:pPr>
            <w:r>
              <w:rPr>
                <w:sz w:val="24"/>
                <w:szCs w:val="24"/>
                <w:lang w:eastAsia="ru-RU"/>
              </w:rPr>
              <w:t>15</w:t>
            </w:r>
            <w:r w:rsidR="00986134">
              <w:rPr>
                <w:sz w:val="24"/>
                <w:szCs w:val="24"/>
                <w:lang w:eastAsia="ru-RU"/>
              </w:rPr>
              <w:t>.05</w:t>
            </w:r>
          </w:p>
          <w:p w:rsidR="00986134" w:rsidRPr="00CA5BCD" w:rsidRDefault="00986134"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235B20" w:rsidP="00381381">
            <w:pPr>
              <w:jc w:val="center"/>
              <w:rPr>
                <w:sz w:val="24"/>
                <w:szCs w:val="24"/>
                <w:lang w:eastAsia="ru-RU"/>
              </w:rPr>
            </w:pPr>
            <w:r>
              <w:rPr>
                <w:sz w:val="24"/>
                <w:szCs w:val="24"/>
                <w:lang w:eastAsia="ru-RU"/>
              </w:rPr>
              <w:t>132</w:t>
            </w:r>
          </w:p>
          <w:p w:rsidR="00644980" w:rsidRPr="007C11F0" w:rsidRDefault="00644980" w:rsidP="00BC6AE3">
            <w:pPr>
              <w:jc w:val="center"/>
              <w:rPr>
                <w:sz w:val="24"/>
                <w:szCs w:val="24"/>
                <w:lang w:eastAsia="ru-RU"/>
              </w:rPr>
            </w:pPr>
            <w:r w:rsidRPr="007C11F0">
              <w:rPr>
                <w:sz w:val="24"/>
                <w:szCs w:val="24"/>
                <w:lang w:eastAsia="ru-RU"/>
              </w:rPr>
              <w:t>133-134</w:t>
            </w:r>
          </w:p>
        </w:tc>
        <w:tc>
          <w:tcPr>
            <w:tcW w:w="5122" w:type="dxa"/>
          </w:tcPr>
          <w:p w:rsidR="00644980" w:rsidRPr="00235B20" w:rsidRDefault="00235B20" w:rsidP="00ED2BC5">
            <w:pPr>
              <w:rPr>
                <w:sz w:val="24"/>
                <w:szCs w:val="24"/>
                <w:lang w:eastAsia="ru-RU"/>
              </w:rPr>
            </w:pPr>
            <w:r>
              <w:rPr>
                <w:b/>
                <w:sz w:val="24"/>
                <w:szCs w:val="24"/>
                <w:lang w:eastAsia="ru-RU"/>
              </w:rPr>
              <w:t>Повторение</w:t>
            </w:r>
            <w:r w:rsidRPr="00235B20">
              <w:rPr>
                <w:sz w:val="24"/>
                <w:szCs w:val="24"/>
                <w:lang w:eastAsia="ru-RU"/>
              </w:rPr>
              <w:t xml:space="preserve">. Синтаксис. Простые предложения </w:t>
            </w:r>
          </w:p>
          <w:p w:rsidR="00644980" w:rsidRPr="007C11F0" w:rsidRDefault="00644980" w:rsidP="00ED2BC5">
            <w:pPr>
              <w:rPr>
                <w:sz w:val="24"/>
                <w:szCs w:val="24"/>
                <w:lang w:eastAsia="ru-RU"/>
              </w:rPr>
            </w:pPr>
            <w:r w:rsidRPr="007C11F0">
              <w:rPr>
                <w:b/>
                <w:sz w:val="24"/>
                <w:szCs w:val="24"/>
                <w:lang w:eastAsia="ru-RU"/>
              </w:rPr>
              <w:t xml:space="preserve">Повторение. </w:t>
            </w:r>
            <w:r w:rsidRPr="007C11F0">
              <w:rPr>
                <w:sz w:val="24"/>
                <w:szCs w:val="24"/>
                <w:lang w:eastAsia="ru-RU"/>
              </w:rPr>
              <w:t>Синтаксис. Пунктуация.</w:t>
            </w:r>
          </w:p>
          <w:p w:rsidR="00644980" w:rsidRPr="007C11F0" w:rsidRDefault="00644980" w:rsidP="00ED2BC5">
            <w:pPr>
              <w:rPr>
                <w:b/>
                <w:sz w:val="24"/>
                <w:szCs w:val="24"/>
                <w:lang w:eastAsia="ru-RU"/>
              </w:rPr>
            </w:pPr>
          </w:p>
        </w:tc>
        <w:tc>
          <w:tcPr>
            <w:tcW w:w="1276" w:type="dxa"/>
          </w:tcPr>
          <w:p w:rsidR="00644980" w:rsidRDefault="00E950E1" w:rsidP="00CA5BCD">
            <w:pPr>
              <w:jc w:val="center"/>
              <w:rPr>
                <w:sz w:val="24"/>
                <w:szCs w:val="24"/>
                <w:lang w:eastAsia="ru-RU"/>
              </w:rPr>
            </w:pPr>
            <w:r>
              <w:rPr>
                <w:sz w:val="24"/>
                <w:szCs w:val="24"/>
                <w:lang w:eastAsia="ru-RU"/>
              </w:rPr>
              <w:t>16</w:t>
            </w:r>
            <w:r w:rsidR="00235B20">
              <w:rPr>
                <w:sz w:val="24"/>
                <w:szCs w:val="24"/>
                <w:lang w:eastAsia="ru-RU"/>
              </w:rPr>
              <w:t>.05</w:t>
            </w:r>
          </w:p>
          <w:p w:rsidR="00986134" w:rsidRDefault="00E950E1" w:rsidP="00CA5BCD">
            <w:pPr>
              <w:jc w:val="center"/>
              <w:rPr>
                <w:sz w:val="24"/>
                <w:szCs w:val="24"/>
                <w:lang w:eastAsia="ru-RU"/>
              </w:rPr>
            </w:pPr>
            <w:r>
              <w:rPr>
                <w:sz w:val="24"/>
                <w:szCs w:val="24"/>
                <w:lang w:eastAsia="ru-RU"/>
              </w:rPr>
              <w:t>18</w:t>
            </w:r>
            <w:r w:rsidR="00986134">
              <w:rPr>
                <w:sz w:val="24"/>
                <w:szCs w:val="24"/>
                <w:lang w:eastAsia="ru-RU"/>
              </w:rPr>
              <w:t>.05</w:t>
            </w:r>
          </w:p>
          <w:p w:rsidR="00986134" w:rsidRPr="00CA5BCD" w:rsidRDefault="00E950E1" w:rsidP="00CA5BCD">
            <w:pPr>
              <w:jc w:val="center"/>
              <w:rPr>
                <w:sz w:val="24"/>
                <w:szCs w:val="24"/>
                <w:lang w:eastAsia="ru-RU"/>
              </w:rPr>
            </w:pPr>
            <w:r>
              <w:rPr>
                <w:sz w:val="24"/>
                <w:szCs w:val="24"/>
                <w:lang w:eastAsia="ru-RU"/>
              </w:rPr>
              <w:t>19</w:t>
            </w:r>
            <w:r w:rsidR="00986134">
              <w:rPr>
                <w:sz w:val="24"/>
                <w:szCs w:val="24"/>
                <w:lang w:eastAsia="ru-RU"/>
              </w:rPr>
              <w:t>.05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381381">
            <w:pPr>
              <w:jc w:val="center"/>
              <w:rPr>
                <w:sz w:val="24"/>
                <w:szCs w:val="24"/>
                <w:lang w:eastAsia="ru-RU"/>
              </w:rPr>
            </w:pPr>
          </w:p>
          <w:p w:rsidR="00644980" w:rsidRPr="007C11F0" w:rsidRDefault="00644980" w:rsidP="00BC6AE3">
            <w:pPr>
              <w:jc w:val="center"/>
              <w:rPr>
                <w:sz w:val="24"/>
                <w:szCs w:val="24"/>
                <w:lang w:eastAsia="ru-RU"/>
              </w:rPr>
            </w:pPr>
            <w:r w:rsidRPr="007C11F0">
              <w:rPr>
                <w:sz w:val="24"/>
                <w:szCs w:val="24"/>
                <w:lang w:eastAsia="ru-RU"/>
              </w:rPr>
              <w:t>135</w:t>
            </w:r>
          </w:p>
        </w:tc>
        <w:tc>
          <w:tcPr>
            <w:tcW w:w="5122" w:type="dxa"/>
          </w:tcPr>
          <w:p w:rsidR="00644980" w:rsidRPr="007C11F0" w:rsidRDefault="00644980" w:rsidP="00ED2BC5">
            <w:pPr>
              <w:rPr>
                <w:b/>
                <w:sz w:val="24"/>
                <w:szCs w:val="24"/>
                <w:lang w:eastAsia="ru-RU"/>
              </w:rPr>
            </w:pPr>
            <w:r w:rsidRPr="007C11F0">
              <w:rPr>
                <w:b/>
                <w:sz w:val="24"/>
                <w:szCs w:val="24"/>
                <w:lang w:eastAsia="ru-RU"/>
              </w:rPr>
              <w:t xml:space="preserve">Итоговый контрольный диктант </w:t>
            </w:r>
            <w:r w:rsidRPr="007C11F0">
              <w:rPr>
                <w:sz w:val="24"/>
                <w:szCs w:val="24"/>
                <w:lang w:eastAsia="ru-RU"/>
              </w:rPr>
              <w:t>с грамматическим заданием.</w:t>
            </w:r>
          </w:p>
        </w:tc>
        <w:tc>
          <w:tcPr>
            <w:tcW w:w="1276" w:type="dxa"/>
          </w:tcPr>
          <w:p w:rsidR="00644980" w:rsidRDefault="00E950E1" w:rsidP="00CA5BCD">
            <w:pPr>
              <w:jc w:val="center"/>
              <w:rPr>
                <w:sz w:val="24"/>
                <w:szCs w:val="24"/>
                <w:lang w:eastAsia="ru-RU"/>
              </w:rPr>
            </w:pPr>
            <w:r>
              <w:rPr>
                <w:sz w:val="24"/>
                <w:szCs w:val="24"/>
                <w:lang w:eastAsia="ru-RU"/>
              </w:rPr>
              <w:t>22</w:t>
            </w:r>
            <w:r w:rsidR="00986134">
              <w:rPr>
                <w:sz w:val="24"/>
                <w:szCs w:val="24"/>
                <w:lang w:eastAsia="ru-RU"/>
              </w:rPr>
              <w:t>.05</w:t>
            </w:r>
          </w:p>
          <w:p w:rsidR="00986134" w:rsidRPr="00CA5BCD" w:rsidRDefault="00986134" w:rsidP="00CA5BCD">
            <w:pPr>
              <w:jc w:val="center"/>
              <w:rPr>
                <w:sz w:val="24"/>
                <w:szCs w:val="24"/>
                <w:lang w:eastAsia="ru-RU"/>
              </w:rPr>
            </w:pP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BC6AE3">
            <w:pPr>
              <w:jc w:val="center"/>
              <w:rPr>
                <w:sz w:val="24"/>
                <w:szCs w:val="24"/>
                <w:lang w:eastAsia="ru-RU"/>
              </w:rPr>
            </w:pPr>
            <w:r w:rsidRPr="007C11F0">
              <w:rPr>
                <w:sz w:val="24"/>
                <w:szCs w:val="24"/>
                <w:lang w:eastAsia="ru-RU"/>
              </w:rPr>
              <w:t>136</w:t>
            </w:r>
          </w:p>
        </w:tc>
        <w:tc>
          <w:tcPr>
            <w:tcW w:w="5122" w:type="dxa"/>
          </w:tcPr>
          <w:p w:rsidR="00644980" w:rsidRPr="007C11F0" w:rsidRDefault="00644980" w:rsidP="00ED2BC5">
            <w:pPr>
              <w:rPr>
                <w:b/>
                <w:sz w:val="24"/>
                <w:szCs w:val="24"/>
                <w:lang w:eastAsia="ru-RU"/>
              </w:rPr>
            </w:pPr>
            <w:r w:rsidRPr="007C11F0">
              <w:rPr>
                <w:b/>
                <w:sz w:val="24"/>
                <w:szCs w:val="24"/>
                <w:lang w:eastAsia="ru-RU"/>
              </w:rPr>
              <w:t>Анализ ошибок контрольного диктанта.</w:t>
            </w:r>
          </w:p>
        </w:tc>
        <w:tc>
          <w:tcPr>
            <w:tcW w:w="1276" w:type="dxa"/>
          </w:tcPr>
          <w:p w:rsidR="00644980" w:rsidRPr="00CA5BCD" w:rsidRDefault="00E950E1" w:rsidP="005B62F9">
            <w:pPr>
              <w:jc w:val="center"/>
              <w:rPr>
                <w:sz w:val="24"/>
                <w:szCs w:val="24"/>
                <w:lang w:eastAsia="ru-RU"/>
              </w:rPr>
            </w:pPr>
            <w:r>
              <w:rPr>
                <w:sz w:val="24"/>
                <w:szCs w:val="24"/>
                <w:lang w:eastAsia="ru-RU"/>
              </w:rPr>
              <w:t>23</w:t>
            </w:r>
            <w:r w:rsidR="00986134">
              <w:rPr>
                <w:sz w:val="24"/>
                <w:szCs w:val="24"/>
                <w:lang w:eastAsia="ru-RU"/>
              </w:rPr>
              <w:t>.05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b/>
                <w:sz w:val="24"/>
                <w:szCs w:val="24"/>
                <w:lang w:eastAsia="ru-RU"/>
              </w:rPr>
            </w:pPr>
          </w:p>
        </w:tc>
      </w:tr>
      <w:tr w:rsidR="00644980" w:rsidRPr="007C11F0" w:rsidTr="00644980">
        <w:tc>
          <w:tcPr>
            <w:tcW w:w="656" w:type="dxa"/>
          </w:tcPr>
          <w:p w:rsidR="00644980" w:rsidRPr="007C11F0" w:rsidRDefault="00644980" w:rsidP="00BC6AE3">
            <w:pPr>
              <w:jc w:val="center"/>
              <w:rPr>
                <w:sz w:val="24"/>
                <w:szCs w:val="24"/>
                <w:lang w:eastAsia="ru-RU"/>
              </w:rPr>
            </w:pPr>
            <w:r w:rsidRPr="007C11F0">
              <w:rPr>
                <w:sz w:val="24"/>
                <w:szCs w:val="24"/>
                <w:lang w:eastAsia="ru-RU"/>
              </w:rPr>
              <w:lastRenderedPageBreak/>
              <w:t>137</w:t>
            </w:r>
          </w:p>
        </w:tc>
        <w:tc>
          <w:tcPr>
            <w:tcW w:w="5122" w:type="dxa"/>
          </w:tcPr>
          <w:p w:rsidR="00644980" w:rsidRPr="007C11F0" w:rsidRDefault="00644980" w:rsidP="00ED2BC5">
            <w:pPr>
              <w:rPr>
                <w:sz w:val="24"/>
                <w:szCs w:val="24"/>
                <w:lang w:eastAsia="ru-RU"/>
              </w:rPr>
            </w:pPr>
            <w:r w:rsidRPr="007C11F0">
              <w:rPr>
                <w:sz w:val="24"/>
                <w:szCs w:val="24"/>
                <w:lang w:eastAsia="ru-RU"/>
              </w:rPr>
              <w:t xml:space="preserve">Комплексное обобщающее повторение </w:t>
            </w:r>
            <w:proofErr w:type="gramStart"/>
            <w:r w:rsidRPr="007C11F0">
              <w:rPr>
                <w:sz w:val="24"/>
                <w:szCs w:val="24"/>
                <w:lang w:eastAsia="ru-RU"/>
              </w:rPr>
              <w:t>изученного</w:t>
            </w:r>
            <w:proofErr w:type="gramEnd"/>
            <w:r w:rsidRPr="007C11F0">
              <w:rPr>
                <w:sz w:val="24"/>
                <w:szCs w:val="24"/>
                <w:lang w:eastAsia="ru-RU"/>
              </w:rPr>
              <w:t xml:space="preserve"> за год.</w:t>
            </w:r>
          </w:p>
        </w:tc>
        <w:tc>
          <w:tcPr>
            <w:tcW w:w="1276" w:type="dxa"/>
          </w:tcPr>
          <w:p w:rsidR="00644980" w:rsidRPr="00CA5BCD" w:rsidRDefault="00E950E1" w:rsidP="005B62F9">
            <w:pPr>
              <w:jc w:val="center"/>
              <w:rPr>
                <w:sz w:val="24"/>
                <w:szCs w:val="24"/>
                <w:lang w:eastAsia="ru-RU"/>
              </w:rPr>
            </w:pPr>
            <w:r>
              <w:rPr>
                <w:sz w:val="24"/>
                <w:szCs w:val="24"/>
                <w:lang w:eastAsia="ru-RU"/>
              </w:rPr>
              <w:t>25</w:t>
            </w:r>
            <w:r w:rsidR="00986134">
              <w:rPr>
                <w:sz w:val="24"/>
                <w:szCs w:val="24"/>
                <w:lang w:eastAsia="ru-RU"/>
              </w:rPr>
              <w:t>.0</w:t>
            </w:r>
            <w:r w:rsidR="005B62F9">
              <w:rPr>
                <w:sz w:val="24"/>
                <w:szCs w:val="24"/>
                <w:lang w:eastAsia="ru-RU"/>
              </w:rPr>
              <w:t>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r w:rsidR="00644980" w:rsidRPr="007C11F0" w:rsidTr="00644980">
        <w:tc>
          <w:tcPr>
            <w:tcW w:w="656" w:type="dxa"/>
          </w:tcPr>
          <w:p w:rsidR="00644980" w:rsidRPr="007C11F0" w:rsidRDefault="00644980" w:rsidP="00BC6AE3">
            <w:pPr>
              <w:jc w:val="center"/>
              <w:rPr>
                <w:sz w:val="24"/>
                <w:szCs w:val="24"/>
                <w:lang w:eastAsia="ru-RU"/>
              </w:rPr>
            </w:pPr>
            <w:r w:rsidRPr="007C11F0">
              <w:rPr>
                <w:sz w:val="24"/>
                <w:szCs w:val="24"/>
                <w:lang w:eastAsia="ru-RU"/>
              </w:rPr>
              <w:t>138-140</w:t>
            </w:r>
          </w:p>
        </w:tc>
        <w:tc>
          <w:tcPr>
            <w:tcW w:w="5122" w:type="dxa"/>
          </w:tcPr>
          <w:p w:rsidR="00644980" w:rsidRPr="007C11F0" w:rsidRDefault="00644980" w:rsidP="00ED2BC5">
            <w:pPr>
              <w:rPr>
                <w:sz w:val="24"/>
                <w:szCs w:val="24"/>
                <w:lang w:eastAsia="ru-RU"/>
              </w:rPr>
            </w:pPr>
            <w:r w:rsidRPr="007C11F0">
              <w:rPr>
                <w:sz w:val="24"/>
                <w:szCs w:val="24"/>
                <w:lang w:eastAsia="ru-RU"/>
              </w:rPr>
              <w:t>РЕЗЕРВ</w:t>
            </w:r>
          </w:p>
        </w:tc>
        <w:tc>
          <w:tcPr>
            <w:tcW w:w="1276" w:type="dxa"/>
          </w:tcPr>
          <w:p w:rsidR="00644980" w:rsidRDefault="00E950E1" w:rsidP="00CA5BCD">
            <w:pPr>
              <w:jc w:val="center"/>
              <w:rPr>
                <w:sz w:val="24"/>
                <w:szCs w:val="24"/>
                <w:lang w:eastAsia="ru-RU"/>
              </w:rPr>
            </w:pPr>
            <w:r>
              <w:rPr>
                <w:sz w:val="24"/>
                <w:szCs w:val="24"/>
                <w:lang w:eastAsia="ru-RU"/>
              </w:rPr>
              <w:t>26</w:t>
            </w:r>
            <w:r w:rsidR="00986134">
              <w:rPr>
                <w:sz w:val="24"/>
                <w:szCs w:val="24"/>
                <w:lang w:eastAsia="ru-RU"/>
              </w:rPr>
              <w:t>.05</w:t>
            </w:r>
          </w:p>
          <w:p w:rsidR="00986134" w:rsidRDefault="00E950E1" w:rsidP="00CA5BCD">
            <w:pPr>
              <w:jc w:val="center"/>
              <w:rPr>
                <w:sz w:val="24"/>
                <w:szCs w:val="24"/>
                <w:lang w:eastAsia="ru-RU"/>
              </w:rPr>
            </w:pPr>
            <w:r>
              <w:rPr>
                <w:sz w:val="24"/>
                <w:szCs w:val="24"/>
                <w:lang w:eastAsia="ru-RU"/>
              </w:rPr>
              <w:t>29</w:t>
            </w:r>
            <w:r w:rsidR="00986134">
              <w:rPr>
                <w:sz w:val="24"/>
                <w:szCs w:val="24"/>
                <w:lang w:eastAsia="ru-RU"/>
              </w:rPr>
              <w:t>.05</w:t>
            </w:r>
          </w:p>
          <w:p w:rsidR="00986134" w:rsidRPr="00CA5BCD" w:rsidRDefault="00E950E1" w:rsidP="00CA5BCD">
            <w:pPr>
              <w:jc w:val="center"/>
              <w:rPr>
                <w:sz w:val="24"/>
                <w:szCs w:val="24"/>
                <w:lang w:eastAsia="ru-RU"/>
              </w:rPr>
            </w:pPr>
            <w:r>
              <w:rPr>
                <w:sz w:val="24"/>
                <w:szCs w:val="24"/>
                <w:lang w:eastAsia="ru-RU"/>
              </w:rPr>
              <w:t>30</w:t>
            </w:r>
            <w:bookmarkStart w:id="0" w:name="_GoBack"/>
            <w:bookmarkEnd w:id="0"/>
            <w:r w:rsidR="00986134">
              <w:rPr>
                <w:sz w:val="24"/>
                <w:szCs w:val="24"/>
                <w:lang w:eastAsia="ru-RU"/>
              </w:rPr>
              <w:t>.05</w:t>
            </w:r>
          </w:p>
        </w:tc>
        <w:tc>
          <w:tcPr>
            <w:tcW w:w="1418" w:type="dxa"/>
          </w:tcPr>
          <w:p w:rsidR="00644980" w:rsidRPr="00CA5BCD" w:rsidRDefault="00644980" w:rsidP="00CA5BCD">
            <w:pPr>
              <w:jc w:val="center"/>
              <w:rPr>
                <w:sz w:val="24"/>
                <w:szCs w:val="24"/>
                <w:lang w:eastAsia="ru-RU"/>
              </w:rPr>
            </w:pPr>
          </w:p>
        </w:tc>
        <w:tc>
          <w:tcPr>
            <w:tcW w:w="2126" w:type="dxa"/>
          </w:tcPr>
          <w:p w:rsidR="00644980" w:rsidRPr="007C11F0" w:rsidRDefault="00644980" w:rsidP="00ED2BC5">
            <w:pPr>
              <w:rPr>
                <w:sz w:val="24"/>
                <w:szCs w:val="24"/>
                <w:lang w:eastAsia="ru-RU"/>
              </w:rPr>
            </w:pPr>
          </w:p>
        </w:tc>
      </w:tr>
    </w:tbl>
    <w:p w:rsidR="00D17914" w:rsidRDefault="00D17914" w:rsidP="008D394F">
      <w:pPr>
        <w:spacing w:after="0" w:line="240" w:lineRule="auto"/>
        <w:jc w:val="both"/>
        <w:rPr>
          <w:rFonts w:ascii="Times New Roman" w:eastAsia="Times New Roman" w:hAnsi="Times New Roman" w:cs="Times New Roman"/>
          <w:b/>
          <w:sz w:val="24"/>
          <w:szCs w:val="24"/>
          <w:lang w:val="en-US" w:eastAsia="ru-RU"/>
        </w:rPr>
      </w:pPr>
    </w:p>
    <w:p w:rsidR="00CD7DDB" w:rsidRDefault="00064887" w:rsidP="00CD7DDB">
      <w:pPr>
        <w:spacing w:after="0" w:line="240" w:lineRule="auto"/>
        <w:jc w:val="right"/>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sz w:val="24"/>
          <w:szCs w:val="24"/>
          <w:lang w:eastAsia="ru-RU"/>
        </w:rPr>
        <w:t xml:space="preserve">               </w:t>
      </w:r>
      <w:r w:rsidR="00CD7DDB">
        <w:rPr>
          <w:rFonts w:ascii="Times New Roman" w:eastAsia="Times New Roman" w:hAnsi="Times New Roman" w:cs="Times New Roman"/>
          <w:b/>
          <w:sz w:val="24"/>
          <w:szCs w:val="24"/>
          <w:lang w:eastAsia="ru-RU"/>
        </w:rPr>
        <w:t>Приложение</w:t>
      </w:r>
      <w:r w:rsidRPr="007C11F0">
        <w:rPr>
          <w:rFonts w:ascii="Times New Roman" w:eastAsia="Times New Roman" w:hAnsi="Times New Roman" w:cs="Times New Roman"/>
          <w:b/>
          <w:sz w:val="24"/>
          <w:szCs w:val="24"/>
          <w:lang w:eastAsia="ru-RU"/>
        </w:rPr>
        <w:t xml:space="preserve">              </w:t>
      </w:r>
    </w:p>
    <w:p w:rsidR="00064887" w:rsidRPr="007C11F0" w:rsidRDefault="00064887" w:rsidP="00CD7DDB">
      <w:pPr>
        <w:spacing w:after="0" w:line="240" w:lineRule="auto"/>
        <w:jc w:val="center"/>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sz w:val="24"/>
          <w:szCs w:val="24"/>
          <w:lang w:eastAsia="ru-RU"/>
        </w:rPr>
        <w:t>Нормы оценки знаний, умений и навыков учащихся по русскому языку</w:t>
      </w:r>
    </w:p>
    <w:p w:rsidR="00064887" w:rsidRPr="007C11F0" w:rsidRDefault="00064887" w:rsidP="00CD7DDB">
      <w:pPr>
        <w:spacing w:after="0" w:line="240" w:lineRule="auto"/>
        <w:jc w:val="center"/>
        <w:rPr>
          <w:rFonts w:ascii="Times New Roman" w:eastAsia="Times New Roman" w:hAnsi="Times New Roman" w:cs="Times New Roman"/>
          <w:sz w:val="24"/>
          <w:szCs w:val="24"/>
          <w:lang w:eastAsia="ru-RU"/>
        </w:rPr>
      </w:pPr>
    </w:p>
    <w:p w:rsidR="00064887" w:rsidRPr="007C11F0" w:rsidRDefault="00064887" w:rsidP="00064887">
      <w:pPr>
        <w:spacing w:after="0" w:line="240" w:lineRule="auto"/>
        <w:ind w:firstLine="709"/>
        <w:rPr>
          <w:rFonts w:ascii="Times New Roman" w:eastAsia="Times New Roman" w:hAnsi="Times New Roman" w:cs="Times New Roman"/>
          <w:b/>
          <w:i/>
          <w:sz w:val="24"/>
          <w:szCs w:val="24"/>
          <w:u w:val="single"/>
          <w:lang w:eastAsia="ru-RU"/>
        </w:rPr>
      </w:pPr>
      <w:r w:rsidRPr="007C11F0">
        <w:rPr>
          <w:rFonts w:ascii="Times New Roman" w:eastAsia="Times New Roman" w:hAnsi="Times New Roman" w:cs="Times New Roman"/>
          <w:b/>
          <w:bCs/>
          <w:i/>
          <w:sz w:val="24"/>
          <w:szCs w:val="24"/>
          <w:u w:val="single"/>
          <w:lang w:eastAsia="ru-RU"/>
        </w:rPr>
        <w:t>Оценка устных ответов учащихся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Устный опрос</w:t>
      </w:r>
      <w:r w:rsidRPr="007C11F0">
        <w:rPr>
          <w:rFonts w:ascii="Times New Roman" w:eastAsia="Times New Roman" w:hAnsi="Times New Roman" w:cs="Times New Roman"/>
          <w:sz w:val="24"/>
          <w:szCs w:val="24"/>
          <w:lang w:eastAsia="ru-RU"/>
        </w:rPr>
        <w:t xml:space="preserve"> является одним из основных способов учета знаний учащихся по литературе и русскому языку.</w:t>
      </w:r>
    </w:p>
    <w:p w:rsidR="00CD7DDB" w:rsidRDefault="00CD7DDB" w:rsidP="00064887">
      <w:pPr>
        <w:tabs>
          <w:tab w:val="left" w:pos="1418"/>
        </w:tabs>
        <w:spacing w:after="0" w:line="240" w:lineRule="auto"/>
        <w:ind w:left="-85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064887" w:rsidRPr="007C11F0">
        <w:rPr>
          <w:rFonts w:ascii="Times New Roman" w:eastAsia="Times New Roman" w:hAnsi="Times New Roman" w:cs="Times New Roman"/>
          <w:bCs/>
          <w:sz w:val="24"/>
          <w:szCs w:val="24"/>
          <w:lang w:eastAsia="ru-RU"/>
        </w:rPr>
        <w:t>Развернутый ответ ученика должен представлять собой</w:t>
      </w:r>
      <w:r w:rsidR="00064887" w:rsidRPr="007C11F0">
        <w:rPr>
          <w:rFonts w:ascii="Times New Roman" w:eastAsia="Times New Roman" w:hAnsi="Times New Roman" w:cs="Times New Roman"/>
          <w:sz w:val="24"/>
          <w:szCs w:val="24"/>
          <w:lang w:eastAsia="ru-RU"/>
        </w:rPr>
        <w:t xml:space="preserve"> </w:t>
      </w:r>
      <w:proofErr w:type="gramStart"/>
      <w:r w:rsidR="00064887" w:rsidRPr="007C11F0">
        <w:rPr>
          <w:rFonts w:ascii="Times New Roman" w:eastAsia="Times New Roman" w:hAnsi="Times New Roman" w:cs="Times New Roman"/>
          <w:sz w:val="24"/>
          <w:szCs w:val="24"/>
          <w:lang w:eastAsia="ru-RU"/>
        </w:rPr>
        <w:t>связное</w:t>
      </w:r>
      <w:proofErr w:type="gramEnd"/>
      <w:r w:rsidR="00064887" w:rsidRPr="007C11F0">
        <w:rPr>
          <w:rFonts w:ascii="Times New Roman" w:eastAsia="Times New Roman" w:hAnsi="Times New Roman" w:cs="Times New Roman"/>
          <w:sz w:val="24"/>
          <w:szCs w:val="24"/>
          <w:lang w:eastAsia="ru-RU"/>
        </w:rPr>
        <w:t xml:space="preserve">, логически последовательное </w:t>
      </w:r>
      <w:r>
        <w:rPr>
          <w:rFonts w:ascii="Times New Roman" w:eastAsia="Times New Roman" w:hAnsi="Times New Roman" w:cs="Times New Roman"/>
          <w:sz w:val="24"/>
          <w:szCs w:val="24"/>
          <w:lang w:eastAsia="ru-RU"/>
        </w:rPr>
        <w:t xml:space="preserve">      </w:t>
      </w:r>
    </w:p>
    <w:p w:rsidR="00CD7DDB" w:rsidRDefault="00CD7DDB" w:rsidP="00064887">
      <w:pPr>
        <w:tabs>
          <w:tab w:val="left" w:pos="1418"/>
        </w:tabs>
        <w:spacing w:after="0" w:line="240" w:lineRule="auto"/>
        <w:ind w:left="-8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64887" w:rsidRPr="007C11F0">
        <w:rPr>
          <w:rFonts w:ascii="Times New Roman" w:eastAsia="Times New Roman" w:hAnsi="Times New Roman" w:cs="Times New Roman"/>
          <w:sz w:val="24"/>
          <w:szCs w:val="24"/>
          <w:lang w:eastAsia="ru-RU"/>
        </w:rPr>
        <w:t xml:space="preserve">сообщение на заданную тему, показывать его умение применять определения, правила в </w:t>
      </w:r>
      <w:proofErr w:type="gramStart"/>
      <w:r w:rsidR="00064887" w:rsidRPr="007C11F0">
        <w:rPr>
          <w:rFonts w:ascii="Times New Roman" w:eastAsia="Times New Roman" w:hAnsi="Times New Roman" w:cs="Times New Roman"/>
          <w:sz w:val="24"/>
          <w:szCs w:val="24"/>
          <w:lang w:eastAsia="ru-RU"/>
        </w:rPr>
        <w:t>конкретных</w:t>
      </w:r>
      <w:proofErr w:type="gramEnd"/>
      <w:r w:rsidR="00064887" w:rsidRPr="007C11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064887" w:rsidRPr="007C11F0" w:rsidRDefault="00CD7DDB" w:rsidP="00064887">
      <w:pPr>
        <w:tabs>
          <w:tab w:val="left" w:pos="1418"/>
        </w:tabs>
        <w:spacing w:after="0" w:line="240" w:lineRule="auto"/>
        <w:ind w:left="-8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064887" w:rsidRPr="007C11F0">
        <w:rPr>
          <w:rFonts w:ascii="Times New Roman" w:eastAsia="Times New Roman" w:hAnsi="Times New Roman" w:cs="Times New Roman"/>
          <w:sz w:val="24"/>
          <w:szCs w:val="24"/>
          <w:lang w:eastAsia="ru-RU"/>
        </w:rPr>
        <w:t>случаях</w:t>
      </w:r>
      <w:proofErr w:type="gramEnd"/>
      <w:r w:rsidR="00064887"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При оценке ответа ученика надо руководствоваться следующими </w:t>
      </w:r>
      <w:r w:rsidRPr="007C11F0">
        <w:rPr>
          <w:rFonts w:ascii="Times New Roman" w:eastAsia="Times New Roman" w:hAnsi="Times New Roman" w:cs="Times New Roman"/>
          <w:bCs/>
          <w:sz w:val="24"/>
          <w:szCs w:val="24"/>
          <w:lang w:eastAsia="ru-RU"/>
        </w:rPr>
        <w:t>критериями</w:t>
      </w:r>
      <w:r w:rsidRPr="007C11F0">
        <w:rPr>
          <w:rFonts w:ascii="Times New Roman" w:eastAsia="Times New Roman" w:hAnsi="Times New Roman" w:cs="Times New Roman"/>
          <w:sz w:val="24"/>
          <w:szCs w:val="24"/>
          <w:lang w:eastAsia="ru-RU"/>
        </w:rPr>
        <w:t>, учитывать:</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полноту и правильность ответа;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 степень осознанности, понимания изученного;</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 языковое оформление ответа.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
          <w:sz w:val="24"/>
          <w:szCs w:val="24"/>
          <w:lang w:eastAsia="ru-RU"/>
        </w:rPr>
        <w:t>Отметка «2»</w:t>
      </w:r>
      <w:r w:rsidRPr="007C11F0">
        <w:rPr>
          <w:rFonts w:ascii="Times New Roman" w:eastAsia="Times New Roman" w:hAnsi="Times New Roman" w:cs="Times New Roman"/>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
          <w:sz w:val="24"/>
          <w:szCs w:val="24"/>
          <w:lang w:eastAsia="ru-RU"/>
        </w:rPr>
        <w:t>Отметка «1»</w:t>
      </w:r>
      <w:r w:rsidRPr="007C11F0">
        <w:rPr>
          <w:rFonts w:ascii="Times New Roman" w:eastAsia="Times New Roman" w:hAnsi="Times New Roman" w:cs="Times New Roman"/>
          <w:sz w:val="24"/>
          <w:szCs w:val="24"/>
          <w:lang w:eastAsia="ru-RU"/>
        </w:rPr>
        <w:t xml:space="preserve"> не ставится.</w:t>
      </w:r>
    </w:p>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u w:val="single"/>
          <w:lang w:eastAsia="ru-RU"/>
        </w:rPr>
      </w:pPr>
      <w:proofErr w:type="gramStart"/>
      <w:r w:rsidRPr="007C11F0">
        <w:rPr>
          <w:rFonts w:ascii="Times New Roman" w:eastAsia="Times New Roman" w:hAnsi="Times New Roman" w:cs="Times New Roman"/>
          <w:bCs/>
          <w:sz w:val="24"/>
          <w:szCs w:val="24"/>
          <w:lang w:eastAsia="ru-RU"/>
        </w:rPr>
        <w:t>Отметка</w:t>
      </w:r>
      <w:r w:rsidRPr="007C11F0">
        <w:rPr>
          <w:rFonts w:ascii="Times New Roman" w:eastAsia="Times New Roman" w:hAnsi="Times New Roman" w:cs="Times New Roman"/>
          <w:sz w:val="24"/>
          <w:szCs w:val="24"/>
          <w:lang w:eastAsia="ru-RU"/>
        </w:rPr>
        <w:t xml:space="preserve"> («5», «4», «3») </w:t>
      </w:r>
      <w:r w:rsidRPr="007C11F0">
        <w:rPr>
          <w:rFonts w:ascii="Times New Roman" w:eastAsia="Times New Roman" w:hAnsi="Times New Roman" w:cs="Times New Roman"/>
          <w:bCs/>
          <w:sz w:val="24"/>
          <w:szCs w:val="24"/>
          <w:lang w:eastAsia="ru-RU"/>
        </w:rPr>
        <w:t>может ставиться не только за единовременный ответ</w:t>
      </w:r>
      <w:r w:rsidRPr="007C11F0">
        <w:rPr>
          <w:rFonts w:ascii="Times New Roman" w:eastAsia="Times New Roman" w:hAnsi="Times New Roman" w:cs="Times New Roman"/>
          <w:sz w:val="24"/>
          <w:szCs w:val="24"/>
          <w:lang w:eastAsia="ru-RU"/>
        </w:rPr>
        <w:t xml:space="preserve"> (когда на проверку подготовки ученика отводится определенное время), </w:t>
      </w:r>
      <w:r w:rsidRPr="007C11F0">
        <w:rPr>
          <w:rFonts w:ascii="Times New Roman" w:eastAsia="Times New Roman" w:hAnsi="Times New Roman" w:cs="Times New Roman"/>
          <w:bCs/>
          <w:sz w:val="24"/>
          <w:szCs w:val="24"/>
          <w:lang w:eastAsia="ru-RU"/>
        </w:rPr>
        <w:t>но и за рассредоточенный во времени,</w:t>
      </w:r>
      <w:r w:rsidRPr="007C11F0">
        <w:rPr>
          <w:rFonts w:ascii="Times New Roman" w:eastAsia="Times New Roman" w:hAnsi="Times New Roman" w:cs="Times New Roman"/>
          <w:sz w:val="24"/>
          <w:szCs w:val="24"/>
          <w:lang w:eastAsia="ru-RU"/>
        </w:rPr>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u w:val="single"/>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
          <w:bCs/>
          <w:i/>
          <w:sz w:val="24"/>
          <w:szCs w:val="24"/>
          <w:u w:val="single"/>
          <w:lang w:eastAsia="ru-RU"/>
        </w:rPr>
      </w:pPr>
      <w:r w:rsidRPr="007C11F0">
        <w:rPr>
          <w:rFonts w:ascii="Times New Roman" w:eastAsia="Times New Roman" w:hAnsi="Times New Roman" w:cs="Times New Roman"/>
          <w:b/>
          <w:bCs/>
          <w:i/>
          <w:sz w:val="24"/>
          <w:szCs w:val="24"/>
          <w:u w:val="single"/>
          <w:lang w:eastAsia="ru-RU"/>
        </w:rPr>
        <w:t xml:space="preserve">Нормы оценки письменных контрольных работ </w:t>
      </w:r>
    </w:p>
    <w:p w:rsidR="00064887" w:rsidRPr="007C11F0" w:rsidRDefault="00064887" w:rsidP="00064887">
      <w:pPr>
        <w:spacing w:after="0" w:line="240" w:lineRule="auto"/>
        <w:ind w:firstLine="709"/>
        <w:jc w:val="both"/>
        <w:rPr>
          <w:rFonts w:ascii="Times New Roman" w:eastAsia="Times New Roman" w:hAnsi="Times New Roman" w:cs="Times New Roman"/>
          <w:b/>
          <w:bCs/>
          <w:i/>
          <w:sz w:val="24"/>
          <w:szCs w:val="24"/>
          <w:u w:val="single"/>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lang w:eastAsia="ru-RU"/>
        </w:rPr>
      </w:pPr>
      <w:r w:rsidRPr="007C11F0">
        <w:rPr>
          <w:rFonts w:ascii="Times New Roman" w:eastAsia="Times New Roman" w:hAnsi="Times New Roman" w:cs="Times New Roman"/>
          <w:bCs/>
          <w:sz w:val="24"/>
          <w:szCs w:val="24"/>
          <w:lang w:eastAsia="ru-RU"/>
        </w:rPr>
        <w:t>I. Рекомендуемые нормы оценки за ДИКТАНТ</w:t>
      </w:r>
    </w:p>
    <w:tbl>
      <w:tblPr>
        <w:tblpPr w:leftFromText="180" w:rightFromText="180" w:vertAnchor="text" w:horzAnchor="margin" w:tblpXSpec="center" w:tblpY="227"/>
        <w:tblW w:w="11405"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2096"/>
        <w:gridCol w:w="9309"/>
      </w:tblGrid>
      <w:tr w:rsidR="00064887" w:rsidRPr="007C11F0" w:rsidTr="00A06388">
        <w:trPr>
          <w:trHeight w:val="351"/>
          <w:tblCellSpacing w:w="15" w:type="dxa"/>
        </w:trPr>
        <w:tc>
          <w:tcPr>
            <w:tcW w:w="2051"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Отметка</w:t>
            </w:r>
          </w:p>
        </w:tc>
        <w:tc>
          <w:tcPr>
            <w:tcW w:w="926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center"/>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Число ошибок (орфографических и пунктуационных)</w:t>
            </w:r>
          </w:p>
        </w:tc>
      </w:tr>
      <w:tr w:rsidR="00064887" w:rsidRPr="007C11F0" w:rsidTr="00A06388">
        <w:trPr>
          <w:trHeight w:val="351"/>
          <w:tblCellSpacing w:w="15" w:type="dxa"/>
        </w:trPr>
        <w:tc>
          <w:tcPr>
            <w:tcW w:w="2051"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left="993"/>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«5»</w:t>
            </w:r>
          </w:p>
        </w:tc>
        <w:tc>
          <w:tcPr>
            <w:tcW w:w="926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0/0, 0/1, 1/0 (негрубая ошибка)</w:t>
            </w:r>
          </w:p>
        </w:tc>
      </w:tr>
      <w:tr w:rsidR="00064887" w:rsidRPr="007C11F0" w:rsidTr="00A06388">
        <w:trPr>
          <w:trHeight w:val="351"/>
          <w:tblCellSpacing w:w="15" w:type="dxa"/>
        </w:trPr>
        <w:tc>
          <w:tcPr>
            <w:tcW w:w="2051"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«4»</w:t>
            </w:r>
          </w:p>
        </w:tc>
        <w:tc>
          <w:tcPr>
            <w:tcW w:w="926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2/2, 1/3, 0/4, 3/0, 3/1 (если ошибки однотипные)</w:t>
            </w:r>
          </w:p>
        </w:tc>
      </w:tr>
      <w:tr w:rsidR="00064887" w:rsidRPr="007C11F0" w:rsidTr="00A06388">
        <w:trPr>
          <w:trHeight w:val="351"/>
          <w:tblCellSpacing w:w="15" w:type="dxa"/>
        </w:trPr>
        <w:tc>
          <w:tcPr>
            <w:tcW w:w="2051"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«3»</w:t>
            </w:r>
          </w:p>
        </w:tc>
        <w:tc>
          <w:tcPr>
            <w:tcW w:w="926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4/4, 3/5, 0/7, 5/4 в 5 классе; 6/6 (если есть ошибки однотипные и негрубые)</w:t>
            </w:r>
          </w:p>
        </w:tc>
      </w:tr>
      <w:tr w:rsidR="00064887" w:rsidRPr="007C11F0" w:rsidTr="00A06388">
        <w:trPr>
          <w:trHeight w:val="351"/>
          <w:tblCellSpacing w:w="15" w:type="dxa"/>
        </w:trPr>
        <w:tc>
          <w:tcPr>
            <w:tcW w:w="2051"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«2»</w:t>
            </w:r>
          </w:p>
        </w:tc>
        <w:tc>
          <w:tcPr>
            <w:tcW w:w="926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7/7, 6/8, 5/9, 8/6</w:t>
            </w:r>
          </w:p>
        </w:tc>
      </w:tr>
    </w:tbl>
    <w:p w:rsidR="00064887" w:rsidRPr="007C11F0" w:rsidRDefault="00064887" w:rsidP="00064887">
      <w:pPr>
        <w:spacing w:after="0" w:line="240" w:lineRule="auto"/>
        <w:jc w:val="both"/>
        <w:rPr>
          <w:rFonts w:ascii="Times New Roman" w:eastAsia="Times New Roman" w:hAnsi="Times New Roman" w:cs="Times New Roman"/>
          <w:bCs/>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В контрольной работе, состоящей из диктанта и дополнительного</w:t>
      </w:r>
      <w:r w:rsidRPr="007C11F0">
        <w:rPr>
          <w:rFonts w:ascii="Times New Roman" w:eastAsia="Times New Roman" w:hAnsi="Times New Roman" w:cs="Times New Roman"/>
          <w:sz w:val="24"/>
          <w:szCs w:val="24"/>
          <w:lang w:eastAsia="ru-RU"/>
        </w:rPr>
        <w:t xml:space="preserve"> (фонетического, лексического, орфографического, грамматического и т.п.) </w:t>
      </w:r>
      <w:r w:rsidRPr="007C11F0">
        <w:rPr>
          <w:rFonts w:ascii="Times New Roman" w:eastAsia="Times New Roman" w:hAnsi="Times New Roman" w:cs="Times New Roman"/>
          <w:bCs/>
          <w:sz w:val="24"/>
          <w:szCs w:val="24"/>
          <w:lang w:eastAsia="ru-RU"/>
        </w:rPr>
        <w:t>задания,</w:t>
      </w:r>
      <w:r w:rsidRPr="007C11F0">
        <w:rPr>
          <w:rFonts w:ascii="Times New Roman" w:eastAsia="Times New Roman" w:hAnsi="Times New Roman" w:cs="Times New Roman"/>
          <w:sz w:val="24"/>
          <w:szCs w:val="24"/>
          <w:lang w:eastAsia="ru-RU"/>
        </w:rPr>
        <w:t xml:space="preserve"> выставляются </w:t>
      </w:r>
      <w:r w:rsidRPr="007C11F0">
        <w:rPr>
          <w:rFonts w:ascii="Times New Roman" w:eastAsia="Times New Roman" w:hAnsi="Times New Roman" w:cs="Times New Roman"/>
          <w:bCs/>
          <w:sz w:val="24"/>
          <w:szCs w:val="24"/>
          <w:lang w:eastAsia="ru-RU"/>
        </w:rPr>
        <w:t>две оценки</w:t>
      </w:r>
      <w:r w:rsidRPr="007C11F0">
        <w:rPr>
          <w:rFonts w:ascii="Times New Roman" w:eastAsia="Times New Roman" w:hAnsi="Times New Roman" w:cs="Times New Roman"/>
          <w:sz w:val="24"/>
          <w:szCs w:val="24"/>
          <w:lang w:eastAsia="ru-RU"/>
        </w:rPr>
        <w:t xml:space="preserve"> (за диктант и за дополнительное задание).</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При </w:t>
      </w:r>
      <w:r w:rsidRPr="007C11F0">
        <w:rPr>
          <w:rFonts w:ascii="Times New Roman" w:eastAsia="Times New Roman" w:hAnsi="Times New Roman" w:cs="Times New Roman"/>
          <w:bCs/>
          <w:sz w:val="24"/>
          <w:szCs w:val="24"/>
          <w:lang w:eastAsia="ru-RU"/>
        </w:rPr>
        <w:t>оценке выполнения дополнительных заданий</w:t>
      </w:r>
      <w:r w:rsidRPr="007C11F0">
        <w:rPr>
          <w:rFonts w:ascii="Times New Roman" w:eastAsia="Times New Roman" w:hAnsi="Times New Roman" w:cs="Times New Roman"/>
          <w:sz w:val="24"/>
          <w:szCs w:val="24"/>
          <w:lang w:eastAsia="ru-RU"/>
        </w:rPr>
        <w:t xml:space="preserve"> рекомендуется руководствоваться следующим:</w:t>
      </w:r>
    </w:p>
    <w:tbl>
      <w:tblPr>
        <w:tblW w:w="10520" w:type="dxa"/>
        <w:tblCellSpacing w:w="15" w:type="dxa"/>
        <w:tblInd w:w="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2129"/>
        <w:gridCol w:w="8391"/>
      </w:tblGrid>
      <w:tr w:rsidR="00064887" w:rsidRPr="007C11F0" w:rsidTr="00A06388">
        <w:trPr>
          <w:trHeight w:val="364"/>
          <w:tblCellSpacing w:w="15" w:type="dxa"/>
        </w:trPr>
        <w:tc>
          <w:tcPr>
            <w:tcW w:w="208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Балл</w:t>
            </w:r>
          </w:p>
        </w:tc>
        <w:tc>
          <w:tcPr>
            <w:tcW w:w="8346"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center"/>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Степень выполнения задания</w:t>
            </w:r>
          </w:p>
        </w:tc>
      </w:tr>
      <w:tr w:rsidR="00064887" w:rsidRPr="007C11F0" w:rsidTr="00A06388">
        <w:trPr>
          <w:trHeight w:val="364"/>
          <w:tblCellSpacing w:w="15" w:type="dxa"/>
        </w:trPr>
        <w:tc>
          <w:tcPr>
            <w:tcW w:w="208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lastRenderedPageBreak/>
              <w:t>«5»</w:t>
            </w:r>
          </w:p>
        </w:tc>
        <w:tc>
          <w:tcPr>
            <w:tcW w:w="8346"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ученик выполнил все задания верно</w:t>
            </w:r>
          </w:p>
        </w:tc>
      </w:tr>
      <w:tr w:rsidR="00064887" w:rsidRPr="007C11F0" w:rsidTr="00A06388">
        <w:trPr>
          <w:trHeight w:val="364"/>
          <w:tblCellSpacing w:w="15" w:type="dxa"/>
        </w:trPr>
        <w:tc>
          <w:tcPr>
            <w:tcW w:w="208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«4»</w:t>
            </w:r>
          </w:p>
        </w:tc>
        <w:tc>
          <w:tcPr>
            <w:tcW w:w="8346"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ученик выполнил правильно не менее 3/4 заданий</w:t>
            </w:r>
          </w:p>
        </w:tc>
      </w:tr>
      <w:tr w:rsidR="00064887" w:rsidRPr="007C11F0" w:rsidTr="00A06388">
        <w:trPr>
          <w:trHeight w:val="381"/>
          <w:tblCellSpacing w:w="15" w:type="dxa"/>
        </w:trPr>
        <w:tc>
          <w:tcPr>
            <w:tcW w:w="2084"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«3»</w:t>
            </w:r>
          </w:p>
        </w:tc>
        <w:tc>
          <w:tcPr>
            <w:tcW w:w="8346"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выполнено не менее половины заданий</w:t>
            </w:r>
          </w:p>
        </w:tc>
      </w:tr>
    </w:tbl>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u w:val="single"/>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u w:val="single"/>
          <w:lang w:eastAsia="ru-RU"/>
        </w:rPr>
      </w:pPr>
      <w:r w:rsidRPr="007C11F0">
        <w:rPr>
          <w:rFonts w:ascii="Times New Roman" w:eastAsia="Times New Roman" w:hAnsi="Times New Roman" w:cs="Times New Roman"/>
          <w:bCs/>
          <w:sz w:val="24"/>
          <w:szCs w:val="24"/>
          <w:u w:val="single"/>
          <w:lang w:eastAsia="ru-RU"/>
        </w:rPr>
        <w:t>Контрольный словарный диктант</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При оценке контрольного словарного диктанта рекомендуется руководствоваться следующим:</w:t>
      </w:r>
    </w:p>
    <w:tbl>
      <w:tblPr>
        <w:tblW w:w="10520" w:type="dxa"/>
        <w:tblCellSpacing w:w="15" w:type="dxa"/>
        <w:tblInd w:w="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2143"/>
        <w:gridCol w:w="8377"/>
      </w:tblGrid>
      <w:tr w:rsidR="00064887" w:rsidRPr="007C11F0" w:rsidTr="00A06388">
        <w:trPr>
          <w:trHeight w:val="292"/>
          <w:tblCellSpacing w:w="15" w:type="dxa"/>
        </w:trPr>
        <w:tc>
          <w:tcPr>
            <w:tcW w:w="2098"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Балл</w:t>
            </w:r>
          </w:p>
        </w:tc>
        <w:tc>
          <w:tcPr>
            <w:tcW w:w="8332"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Количество ошибок</w:t>
            </w:r>
          </w:p>
        </w:tc>
      </w:tr>
      <w:tr w:rsidR="00064887" w:rsidRPr="007C11F0" w:rsidTr="00A06388">
        <w:trPr>
          <w:trHeight w:val="306"/>
          <w:tblCellSpacing w:w="15" w:type="dxa"/>
        </w:trPr>
        <w:tc>
          <w:tcPr>
            <w:tcW w:w="2098"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«5»</w:t>
            </w:r>
          </w:p>
        </w:tc>
        <w:tc>
          <w:tcPr>
            <w:tcW w:w="8332"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ошибки отсутствуют</w:t>
            </w:r>
          </w:p>
        </w:tc>
      </w:tr>
      <w:tr w:rsidR="00064887" w:rsidRPr="007C11F0" w:rsidTr="00A06388">
        <w:trPr>
          <w:trHeight w:val="320"/>
          <w:tblCellSpacing w:w="15" w:type="dxa"/>
        </w:trPr>
        <w:tc>
          <w:tcPr>
            <w:tcW w:w="2098"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«4»</w:t>
            </w:r>
          </w:p>
        </w:tc>
        <w:tc>
          <w:tcPr>
            <w:tcW w:w="8332"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 2 ошибки</w:t>
            </w:r>
          </w:p>
        </w:tc>
      </w:tr>
      <w:tr w:rsidR="00064887" w:rsidRPr="007C11F0" w:rsidTr="00A06388">
        <w:trPr>
          <w:trHeight w:val="306"/>
          <w:tblCellSpacing w:w="15" w:type="dxa"/>
        </w:trPr>
        <w:tc>
          <w:tcPr>
            <w:tcW w:w="2098"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«3»</w:t>
            </w:r>
          </w:p>
        </w:tc>
        <w:tc>
          <w:tcPr>
            <w:tcW w:w="8332"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 – 4 ошибки</w:t>
            </w:r>
          </w:p>
        </w:tc>
      </w:tr>
    </w:tbl>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«Нормы оценки...» не только указывают, за какое количество ошибок в диктанте ставится та или иная оценка, но и варьируют допустимое количество ошибок. Такой подход связан с тем, что одновременно оценивается и количество, и характер ошибок, для чего вводятся понятия </w:t>
      </w:r>
      <w:r w:rsidRPr="007C11F0">
        <w:rPr>
          <w:rFonts w:ascii="Times New Roman" w:eastAsia="Times New Roman" w:hAnsi="Times New Roman" w:cs="Times New Roman"/>
          <w:bCs/>
          <w:i/>
          <w:iCs/>
          <w:sz w:val="24"/>
          <w:szCs w:val="24"/>
          <w:lang w:eastAsia="ru-RU"/>
        </w:rPr>
        <w:t>грубые/негрубые</w:t>
      </w:r>
      <w:r w:rsidRPr="007C11F0">
        <w:rPr>
          <w:rFonts w:ascii="Times New Roman" w:eastAsia="Times New Roman" w:hAnsi="Times New Roman" w:cs="Times New Roman"/>
          <w:sz w:val="24"/>
          <w:szCs w:val="24"/>
          <w:lang w:eastAsia="ru-RU"/>
        </w:rPr>
        <w:t xml:space="preserve"> ошибки и </w:t>
      </w:r>
      <w:r w:rsidRPr="007C11F0">
        <w:rPr>
          <w:rFonts w:ascii="Times New Roman" w:eastAsia="Times New Roman" w:hAnsi="Times New Roman" w:cs="Times New Roman"/>
          <w:bCs/>
          <w:i/>
          <w:iCs/>
          <w:sz w:val="24"/>
          <w:szCs w:val="24"/>
          <w:lang w:eastAsia="ru-RU"/>
        </w:rPr>
        <w:t>однотипные/</w:t>
      </w:r>
      <w:proofErr w:type="spellStart"/>
      <w:r w:rsidRPr="007C11F0">
        <w:rPr>
          <w:rFonts w:ascii="Times New Roman" w:eastAsia="Times New Roman" w:hAnsi="Times New Roman" w:cs="Times New Roman"/>
          <w:bCs/>
          <w:i/>
          <w:iCs/>
          <w:sz w:val="24"/>
          <w:szCs w:val="24"/>
          <w:lang w:eastAsia="ru-RU"/>
        </w:rPr>
        <w:t>неоднотипные</w:t>
      </w:r>
      <w:proofErr w:type="spellEnd"/>
      <w:r w:rsidRPr="007C11F0">
        <w:rPr>
          <w:rFonts w:ascii="Times New Roman" w:eastAsia="Times New Roman" w:hAnsi="Times New Roman" w:cs="Times New Roman"/>
          <w:sz w:val="24"/>
          <w:szCs w:val="24"/>
          <w:lang w:eastAsia="ru-RU"/>
        </w:rPr>
        <w:t xml:space="preserve"> ошибки.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
          <w:i/>
          <w:sz w:val="24"/>
          <w:szCs w:val="24"/>
          <w:u w:val="single"/>
          <w:lang w:eastAsia="ru-RU"/>
        </w:rPr>
      </w:pPr>
      <w:r w:rsidRPr="007C11F0">
        <w:rPr>
          <w:rFonts w:ascii="Times New Roman" w:eastAsia="Times New Roman" w:hAnsi="Times New Roman" w:cs="Times New Roman"/>
          <w:b/>
          <w:bCs/>
          <w:i/>
          <w:sz w:val="24"/>
          <w:szCs w:val="24"/>
          <w:u w:val="single"/>
          <w:lang w:eastAsia="ru-RU"/>
        </w:rPr>
        <w:t>Критерии оценки орфографической грамотности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 письменных работах учащихся встречаются неверные написания двух видов: орфографические ошибки и описки.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Орфографические ошибки</w:t>
      </w:r>
      <w:r w:rsidRPr="007C11F0">
        <w:rPr>
          <w:rFonts w:ascii="Times New Roman" w:eastAsia="Times New Roman" w:hAnsi="Times New Roman" w:cs="Times New Roman"/>
          <w:sz w:val="24"/>
          <w:szCs w:val="24"/>
          <w:lang w:eastAsia="ru-RU"/>
        </w:rPr>
        <w:t xml:space="preserve"> представляют собой нарушение орфографической нормы, требований, предусмотренных орфографическими правилами или традицией письма («</w:t>
      </w:r>
      <w:proofErr w:type="spellStart"/>
      <w:r w:rsidRPr="007C11F0">
        <w:rPr>
          <w:rFonts w:ascii="Times New Roman" w:eastAsia="Times New Roman" w:hAnsi="Times New Roman" w:cs="Times New Roman"/>
          <w:sz w:val="24"/>
          <w:szCs w:val="24"/>
          <w:lang w:eastAsia="ru-RU"/>
        </w:rPr>
        <w:t>безшумный</w:t>
      </w:r>
      <w:proofErr w:type="spellEnd"/>
      <w:r w:rsidRPr="007C11F0">
        <w:rPr>
          <w:rFonts w:ascii="Times New Roman" w:eastAsia="Times New Roman" w:hAnsi="Times New Roman" w:cs="Times New Roman"/>
          <w:sz w:val="24"/>
          <w:szCs w:val="24"/>
          <w:lang w:eastAsia="ru-RU"/>
        </w:rPr>
        <w:t xml:space="preserve">» вместо </w:t>
      </w:r>
      <w:proofErr w:type="gramStart"/>
      <w:r w:rsidRPr="007C11F0">
        <w:rPr>
          <w:rFonts w:ascii="Times New Roman" w:eastAsia="Times New Roman" w:hAnsi="Times New Roman" w:cs="Times New Roman"/>
          <w:sz w:val="24"/>
          <w:szCs w:val="24"/>
          <w:lang w:eastAsia="ru-RU"/>
        </w:rPr>
        <w:t>бесшумный</w:t>
      </w:r>
      <w:proofErr w:type="gramEnd"/>
      <w:r w:rsidRPr="007C11F0">
        <w:rPr>
          <w:rFonts w:ascii="Times New Roman" w:eastAsia="Times New Roman" w:hAnsi="Times New Roman" w:cs="Times New Roman"/>
          <w:sz w:val="24"/>
          <w:szCs w:val="24"/>
          <w:lang w:eastAsia="ru-RU"/>
        </w:rPr>
        <w:t>, «</w:t>
      </w:r>
      <w:proofErr w:type="spellStart"/>
      <w:r w:rsidRPr="007C11F0">
        <w:rPr>
          <w:rFonts w:ascii="Times New Roman" w:eastAsia="Times New Roman" w:hAnsi="Times New Roman" w:cs="Times New Roman"/>
          <w:sz w:val="24"/>
          <w:szCs w:val="24"/>
          <w:lang w:eastAsia="ru-RU"/>
        </w:rPr>
        <w:t>предлогать</w:t>
      </w:r>
      <w:proofErr w:type="spellEnd"/>
      <w:r w:rsidRPr="007C11F0">
        <w:rPr>
          <w:rFonts w:ascii="Times New Roman" w:eastAsia="Times New Roman" w:hAnsi="Times New Roman" w:cs="Times New Roman"/>
          <w:sz w:val="24"/>
          <w:szCs w:val="24"/>
          <w:lang w:eastAsia="ru-RU"/>
        </w:rPr>
        <w:t>» вместо предлагать и т.п.).</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Орфографические ошибки бывают:</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на изученные правила;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 на неизученные правила;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 на правила, не изучаемые в школе.</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Все ошибки исправляются учителем, но учитываются только ошибки первого типа.</w:t>
      </w:r>
      <w:r w:rsidRPr="007C11F0">
        <w:rPr>
          <w:rFonts w:ascii="Times New Roman" w:eastAsia="Times New Roman" w:hAnsi="Times New Roman" w:cs="Times New Roman"/>
          <w:sz w:val="24"/>
          <w:szCs w:val="24"/>
          <w:lang w:eastAsia="ru-RU"/>
        </w:rPr>
        <w:t xml:space="preserve">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Среди ошибок на изученные правила выделяются </w:t>
      </w:r>
      <w:r w:rsidRPr="007C11F0">
        <w:rPr>
          <w:rFonts w:ascii="Times New Roman" w:eastAsia="Times New Roman" w:hAnsi="Times New Roman" w:cs="Times New Roman"/>
          <w:bCs/>
          <w:sz w:val="24"/>
          <w:szCs w:val="24"/>
          <w:lang w:eastAsia="ru-RU"/>
        </w:rPr>
        <w:t>негрубые ошибки</w:t>
      </w:r>
      <w:r w:rsidRPr="007C11F0">
        <w:rPr>
          <w:rFonts w:ascii="Times New Roman" w:eastAsia="Times New Roman" w:hAnsi="Times New Roman" w:cs="Times New Roman"/>
          <w:sz w:val="24"/>
          <w:szCs w:val="24"/>
          <w:lang w:eastAsia="ru-RU"/>
        </w:rPr>
        <w:t>.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 xml:space="preserve">К </w:t>
      </w:r>
      <w:proofErr w:type="gramStart"/>
      <w:r w:rsidRPr="007C11F0">
        <w:rPr>
          <w:rFonts w:ascii="Times New Roman" w:eastAsia="Times New Roman" w:hAnsi="Times New Roman" w:cs="Times New Roman"/>
          <w:sz w:val="24"/>
          <w:szCs w:val="24"/>
          <w:u w:val="single"/>
          <w:lang w:eastAsia="ru-RU"/>
        </w:rPr>
        <w:t>негрубым</w:t>
      </w:r>
      <w:proofErr w:type="gramEnd"/>
      <w:r w:rsidRPr="007C11F0">
        <w:rPr>
          <w:rFonts w:ascii="Times New Roman" w:eastAsia="Times New Roman" w:hAnsi="Times New Roman" w:cs="Times New Roman"/>
          <w:sz w:val="24"/>
          <w:szCs w:val="24"/>
          <w:u w:val="single"/>
          <w:lang w:eastAsia="ru-RU"/>
        </w:rPr>
        <w:t xml:space="preserve"> относятся ошибки</w:t>
      </w:r>
      <w:r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в словах-исключениях из правил;</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 в написании большой буквы в составных собственных наименованиях;</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4) в написании </w:t>
      </w:r>
      <w:r w:rsidRPr="007C11F0">
        <w:rPr>
          <w:rFonts w:ascii="Times New Roman" w:eastAsia="Times New Roman" w:hAnsi="Times New Roman" w:cs="Times New Roman"/>
          <w:i/>
          <w:iCs/>
          <w:sz w:val="24"/>
          <w:szCs w:val="24"/>
          <w:lang w:eastAsia="ru-RU"/>
        </w:rPr>
        <w:t>не</w:t>
      </w:r>
      <w:r w:rsidRPr="007C11F0">
        <w:rPr>
          <w:rFonts w:ascii="Times New Roman" w:eastAsia="Times New Roman" w:hAnsi="Times New Roman" w:cs="Times New Roman"/>
          <w:sz w:val="24"/>
          <w:szCs w:val="24"/>
          <w:lang w:eastAsia="ru-RU"/>
        </w:rPr>
        <w:t xml:space="preserve"> с краткими прилагательными и причастиями, если они выступают в роли сказуемого;</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5) в написании </w:t>
      </w:r>
      <w:r w:rsidRPr="007C11F0">
        <w:rPr>
          <w:rFonts w:ascii="Times New Roman" w:eastAsia="Times New Roman" w:hAnsi="Times New Roman" w:cs="Times New Roman"/>
          <w:i/>
          <w:iCs/>
          <w:sz w:val="24"/>
          <w:szCs w:val="24"/>
          <w:lang w:eastAsia="ru-RU"/>
        </w:rPr>
        <w:t>ы</w:t>
      </w:r>
      <w:r w:rsidRPr="007C11F0">
        <w:rPr>
          <w:rFonts w:ascii="Times New Roman" w:eastAsia="Times New Roman" w:hAnsi="Times New Roman" w:cs="Times New Roman"/>
          <w:sz w:val="24"/>
          <w:szCs w:val="24"/>
          <w:lang w:eastAsia="ru-RU"/>
        </w:rPr>
        <w:t xml:space="preserve"> и </w:t>
      </w:r>
      <w:proofErr w:type="spellStart"/>
      <w:proofErr w:type="gramStart"/>
      <w:r w:rsidRPr="007C11F0">
        <w:rPr>
          <w:rFonts w:ascii="Times New Roman" w:eastAsia="Times New Roman" w:hAnsi="Times New Roman" w:cs="Times New Roman"/>
          <w:i/>
          <w:iCs/>
          <w:sz w:val="24"/>
          <w:szCs w:val="24"/>
          <w:lang w:eastAsia="ru-RU"/>
        </w:rPr>
        <w:t>и</w:t>
      </w:r>
      <w:proofErr w:type="spellEnd"/>
      <w:proofErr w:type="gramEnd"/>
      <w:r w:rsidRPr="007C11F0">
        <w:rPr>
          <w:rFonts w:ascii="Times New Roman" w:eastAsia="Times New Roman" w:hAnsi="Times New Roman" w:cs="Times New Roman"/>
          <w:sz w:val="24"/>
          <w:szCs w:val="24"/>
          <w:lang w:eastAsia="ru-RU"/>
        </w:rPr>
        <w:t xml:space="preserve"> после приставок;</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6) в написании собственных имен нерусского происхождения;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7) в случаях трудного различения </w:t>
      </w:r>
      <w:r w:rsidRPr="007C11F0">
        <w:rPr>
          <w:rFonts w:ascii="Times New Roman" w:eastAsia="Times New Roman" w:hAnsi="Times New Roman" w:cs="Times New Roman"/>
          <w:i/>
          <w:iCs/>
          <w:sz w:val="24"/>
          <w:szCs w:val="24"/>
          <w:lang w:eastAsia="ru-RU"/>
        </w:rPr>
        <w:t>не</w:t>
      </w:r>
      <w:r w:rsidRPr="007C11F0">
        <w:rPr>
          <w:rFonts w:ascii="Times New Roman" w:eastAsia="Times New Roman" w:hAnsi="Times New Roman" w:cs="Times New Roman"/>
          <w:sz w:val="24"/>
          <w:szCs w:val="24"/>
          <w:lang w:eastAsia="ru-RU"/>
        </w:rPr>
        <w:t xml:space="preserve"> и </w:t>
      </w:r>
      <w:r w:rsidRPr="007C11F0">
        <w:rPr>
          <w:rFonts w:ascii="Times New Roman" w:eastAsia="Times New Roman" w:hAnsi="Times New Roman" w:cs="Times New Roman"/>
          <w:i/>
          <w:iCs/>
          <w:sz w:val="24"/>
          <w:szCs w:val="24"/>
          <w:lang w:eastAsia="ru-RU"/>
        </w:rPr>
        <w:t>ни: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Куда он только не обращался; Куда он только ни обращался, никто ему не мог помочь; Никто иной не...; Не кто иной, как ...; Ничто иное не...; Не что иное, как,…</w:t>
      </w:r>
      <w:proofErr w:type="gramEnd"/>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При подсчете одна негрубая ошибка приравнивается к половине ошибки</w:t>
      </w:r>
      <w:r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В письменных работах учащихся могут встретиться </w:t>
      </w:r>
      <w:r w:rsidRPr="007C11F0">
        <w:rPr>
          <w:rFonts w:ascii="Times New Roman" w:eastAsia="Times New Roman" w:hAnsi="Times New Roman" w:cs="Times New Roman"/>
          <w:bCs/>
          <w:sz w:val="24"/>
          <w:szCs w:val="24"/>
          <w:lang w:eastAsia="ru-RU"/>
        </w:rPr>
        <w:t>повторяющиеся и однотипные ошибки</w:t>
      </w:r>
      <w:r w:rsidRPr="007C11F0">
        <w:rPr>
          <w:rFonts w:ascii="Times New Roman" w:eastAsia="Times New Roman" w:hAnsi="Times New Roman" w:cs="Times New Roman"/>
          <w:sz w:val="24"/>
          <w:szCs w:val="24"/>
          <w:lang w:eastAsia="ru-RU"/>
        </w:rPr>
        <w:t xml:space="preserve">. Их нужно различать и правильно учитывать при оценке диктанта. </w:t>
      </w:r>
      <w:r w:rsidRPr="007C11F0">
        <w:rPr>
          <w:rFonts w:ascii="Times New Roman" w:eastAsia="Times New Roman" w:hAnsi="Times New Roman" w:cs="Times New Roman"/>
          <w:sz w:val="24"/>
          <w:szCs w:val="24"/>
          <w:u w:val="single"/>
          <w:lang w:eastAsia="ru-RU"/>
        </w:rPr>
        <w:t>Если ошибка повторяется в одном и том же слове или корне однокоренных слов, она учитывается как одна ошибка</w:t>
      </w:r>
      <w:r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lastRenderedPageBreak/>
        <w:t xml:space="preserve">К </w:t>
      </w:r>
      <w:proofErr w:type="gramStart"/>
      <w:r w:rsidRPr="007C11F0">
        <w:rPr>
          <w:rFonts w:ascii="Times New Roman" w:eastAsia="Times New Roman" w:hAnsi="Times New Roman" w:cs="Times New Roman"/>
          <w:bCs/>
          <w:sz w:val="24"/>
          <w:szCs w:val="24"/>
          <w:lang w:eastAsia="ru-RU"/>
        </w:rPr>
        <w:t>однотипным</w:t>
      </w:r>
      <w:proofErr w:type="gramEnd"/>
      <w:r w:rsidRPr="007C11F0">
        <w:rPr>
          <w:rFonts w:ascii="Times New Roman" w:eastAsia="Times New Roman" w:hAnsi="Times New Roman" w:cs="Times New Roman"/>
          <w:bCs/>
          <w:sz w:val="24"/>
          <w:szCs w:val="24"/>
          <w:lang w:eastAsia="ru-RU"/>
        </w:rPr>
        <w:t xml:space="preserve"> относятся</w:t>
      </w:r>
      <w:r w:rsidRPr="007C11F0">
        <w:rPr>
          <w:rFonts w:ascii="Times New Roman" w:eastAsia="Times New Roman" w:hAnsi="Times New Roman" w:cs="Times New Roman"/>
          <w:sz w:val="24"/>
          <w:szCs w:val="24"/>
          <w:lang w:eastAsia="ru-RU"/>
        </w:rPr>
        <w:t xml:space="preserve"> ошибки на одно правило, если условия выбора написания связаны с грамматическими и фонетическими особенностями слова. </w:t>
      </w:r>
      <w:r w:rsidRPr="007C11F0">
        <w:rPr>
          <w:rFonts w:ascii="Times New Roman" w:eastAsia="Times New Roman" w:hAnsi="Times New Roman" w:cs="Times New Roman"/>
          <w:bCs/>
          <w:sz w:val="24"/>
          <w:szCs w:val="24"/>
          <w:lang w:eastAsia="ru-RU"/>
        </w:rPr>
        <w:t xml:space="preserve">Не относятся к </w:t>
      </w:r>
      <w:proofErr w:type="gramStart"/>
      <w:r w:rsidRPr="007C11F0">
        <w:rPr>
          <w:rFonts w:ascii="Times New Roman" w:eastAsia="Times New Roman" w:hAnsi="Times New Roman" w:cs="Times New Roman"/>
          <w:bCs/>
          <w:sz w:val="24"/>
          <w:szCs w:val="24"/>
          <w:lang w:eastAsia="ru-RU"/>
        </w:rPr>
        <w:t>однотипным</w:t>
      </w:r>
      <w:proofErr w:type="gramEnd"/>
      <w:r w:rsidRPr="007C11F0">
        <w:rPr>
          <w:rFonts w:ascii="Times New Roman" w:eastAsia="Times New Roman" w:hAnsi="Times New Roman" w:cs="Times New Roman"/>
          <w:sz w:val="24"/>
          <w:szCs w:val="24"/>
          <w:lang w:eastAsia="ru-RU"/>
        </w:rPr>
        <w:t xml:space="preserve"> ошибки на правило, применение которого требует подбора опорного слова или формы слова.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Если ученик </w:t>
      </w:r>
      <w:proofErr w:type="gramStart"/>
      <w:r w:rsidRPr="007C11F0">
        <w:rPr>
          <w:rFonts w:ascii="Times New Roman" w:eastAsia="Times New Roman" w:hAnsi="Times New Roman" w:cs="Times New Roman"/>
          <w:sz w:val="24"/>
          <w:szCs w:val="24"/>
          <w:lang w:eastAsia="ru-RU"/>
        </w:rPr>
        <w:t xml:space="preserve">допустил ошибки в написании личных окончаний глагола в словах </w:t>
      </w:r>
      <w:r w:rsidRPr="007C11F0">
        <w:rPr>
          <w:rFonts w:ascii="Times New Roman" w:eastAsia="Times New Roman" w:hAnsi="Times New Roman" w:cs="Times New Roman"/>
          <w:i/>
          <w:iCs/>
          <w:sz w:val="24"/>
          <w:szCs w:val="24"/>
          <w:lang w:eastAsia="ru-RU"/>
        </w:rPr>
        <w:t>строят</w:t>
      </w:r>
      <w:proofErr w:type="gramEnd"/>
      <w:r w:rsidRPr="007C11F0">
        <w:rPr>
          <w:rFonts w:ascii="Times New Roman" w:eastAsia="Times New Roman" w:hAnsi="Times New Roman" w:cs="Times New Roman"/>
          <w:i/>
          <w:iCs/>
          <w:sz w:val="24"/>
          <w:szCs w:val="24"/>
          <w:lang w:eastAsia="ru-RU"/>
        </w:rPr>
        <w:t>, видят</w:t>
      </w:r>
      <w:r w:rsidRPr="007C11F0">
        <w:rPr>
          <w:rFonts w:ascii="Times New Roman" w:eastAsia="Times New Roman" w:hAnsi="Times New Roman" w:cs="Times New Roman"/>
          <w:sz w:val="24"/>
          <w:szCs w:val="24"/>
          <w:lang w:eastAsia="ru-RU"/>
        </w:rPr>
        <w:t>, то это однотипные ошибки, так как они сделаны на одно правило, применение которого основано на анализе грамматических особенностей слова - определения спряжения глагола.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Ошибки в парах </w:t>
      </w:r>
      <w:r w:rsidRPr="007C11F0">
        <w:rPr>
          <w:rFonts w:ascii="Times New Roman" w:eastAsia="Times New Roman" w:hAnsi="Times New Roman" w:cs="Times New Roman"/>
          <w:i/>
          <w:iCs/>
          <w:sz w:val="24"/>
          <w:szCs w:val="24"/>
          <w:lang w:eastAsia="ru-RU"/>
        </w:rPr>
        <w:t>поздний, грустный; взглянуть, тянуть</w:t>
      </w:r>
      <w:r w:rsidRPr="007C11F0">
        <w:rPr>
          <w:rFonts w:ascii="Times New Roman" w:eastAsia="Times New Roman" w:hAnsi="Times New Roman" w:cs="Times New Roman"/>
          <w:sz w:val="24"/>
          <w:szCs w:val="24"/>
          <w:lang w:eastAsia="ru-RU"/>
        </w:rPr>
        <w:t xml:space="preserve">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Описки</w:t>
      </w:r>
      <w:r w:rsidRPr="007C11F0">
        <w:rPr>
          <w:rFonts w:ascii="Times New Roman" w:eastAsia="Times New Roman" w:hAnsi="Times New Roman" w:cs="Times New Roman"/>
          <w:sz w:val="24"/>
          <w:szCs w:val="24"/>
          <w:lang w:eastAsia="ru-RU"/>
        </w:rPr>
        <w:t xml:space="preserve">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
          <w:i/>
          <w:sz w:val="24"/>
          <w:szCs w:val="24"/>
          <w:u w:val="single"/>
          <w:lang w:eastAsia="ru-RU"/>
        </w:rPr>
      </w:pPr>
      <w:r w:rsidRPr="007C11F0">
        <w:rPr>
          <w:rFonts w:ascii="Times New Roman" w:eastAsia="Times New Roman" w:hAnsi="Times New Roman" w:cs="Times New Roman"/>
          <w:b/>
          <w:bCs/>
          <w:i/>
          <w:sz w:val="24"/>
          <w:szCs w:val="24"/>
          <w:u w:val="single"/>
          <w:lang w:eastAsia="ru-RU"/>
        </w:rPr>
        <w:t>Критерии пунктуационной грамотности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Все пунктуационные ошибки отражают неправильное выделение смысловых отрезков в предложении и в тексте. Среди пунктуационных ошибок выделяются ошибки </w:t>
      </w:r>
      <w:r w:rsidRPr="007C11F0">
        <w:rPr>
          <w:rFonts w:ascii="Times New Roman" w:eastAsia="Times New Roman" w:hAnsi="Times New Roman" w:cs="Times New Roman"/>
          <w:bCs/>
          <w:sz w:val="24"/>
          <w:szCs w:val="24"/>
          <w:lang w:eastAsia="ru-RU"/>
        </w:rPr>
        <w:t>грубые и негрубые</w:t>
      </w:r>
      <w:r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К </w:t>
      </w:r>
      <w:r w:rsidRPr="007C11F0">
        <w:rPr>
          <w:rFonts w:ascii="Times New Roman" w:eastAsia="Times New Roman" w:hAnsi="Times New Roman" w:cs="Times New Roman"/>
          <w:bCs/>
          <w:sz w:val="24"/>
          <w:szCs w:val="24"/>
          <w:lang w:eastAsia="ru-RU"/>
        </w:rPr>
        <w:t>негрубым</w:t>
      </w:r>
      <w:r w:rsidRPr="007C11F0">
        <w:rPr>
          <w:rFonts w:ascii="Times New Roman" w:eastAsia="Times New Roman" w:hAnsi="Times New Roman" w:cs="Times New Roman"/>
          <w:sz w:val="24"/>
          <w:szCs w:val="24"/>
          <w:lang w:eastAsia="ru-RU"/>
        </w:rPr>
        <w:t xml:space="preserve"> относятся: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ошибки в выборе знака (употребление запятой вместо точки с запятой, тире вместо двоеточия в бессоюзном сложном предложении и т. п.);</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3) ошибки, связанные с постановкой сочетающихся знаков препинания: пропуск одного из знаков в предложении типа </w:t>
      </w:r>
      <w:r w:rsidRPr="007C11F0">
        <w:rPr>
          <w:rFonts w:ascii="Times New Roman" w:eastAsia="Times New Roman" w:hAnsi="Times New Roman" w:cs="Times New Roman"/>
          <w:i/>
          <w:iCs/>
          <w:sz w:val="24"/>
          <w:szCs w:val="24"/>
          <w:lang w:eastAsia="ru-RU"/>
        </w:rPr>
        <w:t>Лес, расположенный за рекой, - самое грибное место в округе</w:t>
      </w:r>
      <w:r w:rsidRPr="007C11F0">
        <w:rPr>
          <w:rFonts w:ascii="Times New Roman" w:eastAsia="Times New Roman" w:hAnsi="Times New Roman" w:cs="Times New Roman"/>
          <w:sz w:val="24"/>
          <w:szCs w:val="24"/>
          <w:lang w:eastAsia="ru-RU"/>
        </w:rPr>
        <w:t xml:space="preserve"> или неправильная последовательность их расположения.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Некоторые пунктуационные ошибки </w:t>
      </w:r>
      <w:r w:rsidRPr="007C11F0">
        <w:rPr>
          <w:rFonts w:ascii="Times New Roman" w:eastAsia="Times New Roman" w:hAnsi="Times New Roman" w:cs="Times New Roman"/>
          <w:sz w:val="24"/>
          <w:szCs w:val="24"/>
          <w:u w:val="single"/>
          <w:lang w:eastAsia="ru-RU"/>
        </w:rPr>
        <w:t>не учитываются при оценке письменных работ школьников. Это ошибки в передаче авторской пунктуации.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Среди пунктуационных ошибок не выделяется группа однотипных ошибок.</w:t>
      </w:r>
      <w:r w:rsidRPr="007C11F0">
        <w:rPr>
          <w:rFonts w:ascii="Times New Roman" w:eastAsia="Times New Roman" w:hAnsi="Times New Roman" w:cs="Times New Roman"/>
          <w:sz w:val="24"/>
          <w:szCs w:val="24"/>
          <w:lang w:eastAsia="ru-RU"/>
        </w:rPr>
        <w:t xml:space="preserve">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i/>
          <w:iCs/>
          <w:sz w:val="24"/>
          <w:szCs w:val="24"/>
          <w:lang w:eastAsia="ru-RU"/>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 xml:space="preserve">II. Критерии и нормативы оценки </w:t>
      </w:r>
      <w:r w:rsidRPr="007C11F0">
        <w:rPr>
          <w:rFonts w:ascii="Times New Roman" w:eastAsia="Times New Roman" w:hAnsi="Times New Roman" w:cs="Times New Roman"/>
          <w:b/>
          <w:bCs/>
          <w:sz w:val="24"/>
          <w:szCs w:val="24"/>
          <w:u w:val="single"/>
          <w:lang w:eastAsia="ru-RU"/>
        </w:rPr>
        <w:t>ИЗЛОЖЕНИЙ и СОЧИНЕНИЙ</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Критериями оценки содержания и композиционного оформления</w:t>
      </w:r>
      <w:r w:rsidRPr="007C11F0">
        <w:rPr>
          <w:rFonts w:ascii="Times New Roman" w:eastAsia="Times New Roman" w:hAnsi="Times New Roman" w:cs="Times New Roman"/>
          <w:sz w:val="24"/>
          <w:szCs w:val="24"/>
          <w:lang w:eastAsia="ru-RU"/>
        </w:rPr>
        <w:t xml:space="preserve"> изложений и сочинений являются: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соответствие работы теме, наличие и раскрытие основной мысли высказывания;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полнота раскрытия темы;</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правильность фактического материала;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последовательность и логичность изложения;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правильное композиционное оформление работы.</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Нормативы оценки содержания и композиции изложений и сочинений</w:t>
      </w:r>
      <w:r w:rsidRPr="007C11F0">
        <w:rPr>
          <w:rFonts w:ascii="Times New Roman" w:eastAsia="Times New Roman" w:hAnsi="Times New Roman" w:cs="Times New Roman"/>
          <w:sz w:val="24"/>
          <w:szCs w:val="24"/>
          <w:lang w:eastAsia="ru-RU"/>
        </w:rPr>
        <w:t xml:space="preserve"> выражаются в количестве фактических (см. 1-3-й критерии) и логических (см. 4-й и 5-й критерии) ошибок и недочетов.</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Так, </w:t>
      </w:r>
      <w:r w:rsidRPr="007C11F0">
        <w:rPr>
          <w:rFonts w:ascii="Times New Roman" w:eastAsia="Times New Roman" w:hAnsi="Times New Roman" w:cs="Times New Roman"/>
          <w:b/>
          <w:sz w:val="24"/>
          <w:szCs w:val="24"/>
          <w:lang w:eastAsia="ru-RU"/>
        </w:rPr>
        <w:t>отметка «5»</w:t>
      </w:r>
      <w:r w:rsidRPr="007C11F0">
        <w:rPr>
          <w:rFonts w:ascii="Times New Roman" w:eastAsia="Times New Roman" w:hAnsi="Times New Roman" w:cs="Times New Roman"/>
          <w:sz w:val="24"/>
          <w:szCs w:val="24"/>
          <w:lang w:eastAsia="ru-RU"/>
        </w:rPr>
        <w:t xml:space="preserve"> ставится при отсутствии каких-либо ошибок, нарушающих перечисленные критерии, а отметку </w:t>
      </w:r>
      <w:r w:rsidRPr="007C11F0">
        <w:rPr>
          <w:rFonts w:ascii="Times New Roman" w:eastAsia="Times New Roman" w:hAnsi="Times New Roman" w:cs="Times New Roman"/>
          <w:b/>
          <w:sz w:val="24"/>
          <w:szCs w:val="24"/>
          <w:lang w:eastAsia="ru-RU"/>
        </w:rPr>
        <w:t>«4»</w:t>
      </w:r>
      <w:r w:rsidRPr="007C11F0">
        <w:rPr>
          <w:rFonts w:ascii="Times New Roman" w:eastAsia="Times New Roman" w:hAnsi="Times New Roman" w:cs="Times New Roman"/>
          <w:sz w:val="24"/>
          <w:szCs w:val="24"/>
          <w:lang w:eastAsia="ru-RU"/>
        </w:rPr>
        <w:t xml:space="preserve"> можно поставить при наличии двух недочетов в содержании.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u w:val="single"/>
          <w:lang w:eastAsia="ru-RU"/>
        </w:rPr>
      </w:pPr>
      <w:r w:rsidRPr="007C11F0">
        <w:rPr>
          <w:rFonts w:ascii="Times New Roman" w:eastAsia="Times New Roman" w:hAnsi="Times New Roman" w:cs="Times New Roman"/>
          <w:bCs/>
          <w:sz w:val="24"/>
          <w:szCs w:val="24"/>
          <w:u w:val="single"/>
          <w:lang w:eastAsia="ru-RU"/>
        </w:rPr>
        <w:t>Критерии и нормативы оценки языкового оформления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u w:val="single"/>
          <w:lang w:eastAsia="ru-RU"/>
        </w:rPr>
      </w:pPr>
      <w:r w:rsidRPr="007C11F0">
        <w:rPr>
          <w:rFonts w:ascii="Times New Roman" w:eastAsia="Times New Roman" w:hAnsi="Times New Roman" w:cs="Times New Roman"/>
          <w:sz w:val="24"/>
          <w:szCs w:val="24"/>
          <w:u w:val="single"/>
          <w:lang w:eastAsia="ru-RU"/>
        </w:rPr>
        <w:lastRenderedPageBreak/>
        <w:t>изложений и сочинений</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богатство (разнообразие) словаря и грамматического строя речи;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стилевое единство и выразительность речи;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правильность и уместность употребления языковых средств.</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Показателями </w:t>
      </w:r>
      <w:r w:rsidRPr="007C11F0">
        <w:rPr>
          <w:rFonts w:ascii="Times New Roman" w:eastAsia="Times New Roman" w:hAnsi="Times New Roman" w:cs="Times New Roman"/>
          <w:bCs/>
          <w:sz w:val="24"/>
          <w:szCs w:val="24"/>
          <w:lang w:eastAsia="ru-RU"/>
        </w:rPr>
        <w:t>богатства речи</w:t>
      </w:r>
      <w:r w:rsidRPr="007C11F0">
        <w:rPr>
          <w:rFonts w:ascii="Times New Roman" w:eastAsia="Times New Roman" w:hAnsi="Times New Roman" w:cs="Times New Roman"/>
          <w:sz w:val="24"/>
          <w:szCs w:val="24"/>
          <w:lang w:eastAsia="ru-RU"/>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Показатель </w:t>
      </w:r>
      <w:r w:rsidRPr="007C11F0">
        <w:rPr>
          <w:rFonts w:ascii="Times New Roman" w:eastAsia="Times New Roman" w:hAnsi="Times New Roman" w:cs="Times New Roman"/>
          <w:bCs/>
          <w:sz w:val="24"/>
          <w:szCs w:val="24"/>
          <w:lang w:eastAsia="ru-RU"/>
        </w:rPr>
        <w:t>точности речи</w:t>
      </w:r>
      <w:r w:rsidRPr="007C11F0">
        <w:rPr>
          <w:rFonts w:ascii="Times New Roman" w:eastAsia="Times New Roman" w:hAnsi="Times New Roman" w:cs="Times New Roman"/>
          <w:sz w:val="24"/>
          <w:szCs w:val="24"/>
          <w:lang w:eastAsia="ru-RU"/>
        </w:rPr>
        <w:t xml:space="preserve"> - умение пользоваться синонимическими средствами языка и речи, выбрать из ряда </w:t>
      </w:r>
      <w:proofErr w:type="gramStart"/>
      <w:r w:rsidRPr="007C11F0">
        <w:rPr>
          <w:rFonts w:ascii="Times New Roman" w:eastAsia="Times New Roman" w:hAnsi="Times New Roman" w:cs="Times New Roman"/>
          <w:sz w:val="24"/>
          <w:szCs w:val="24"/>
          <w:lang w:eastAsia="ru-RU"/>
        </w:rPr>
        <w:t>возможных</w:t>
      </w:r>
      <w:proofErr w:type="gramEnd"/>
      <w:r w:rsidRPr="007C11F0">
        <w:rPr>
          <w:rFonts w:ascii="Times New Roman" w:eastAsia="Times New Roman" w:hAnsi="Times New Roman" w:cs="Times New Roman"/>
          <w:sz w:val="24"/>
          <w:szCs w:val="24"/>
          <w:lang w:eastAsia="ru-RU"/>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Выразительность речи</w:t>
      </w:r>
      <w:r w:rsidRPr="007C11F0">
        <w:rPr>
          <w:rFonts w:ascii="Times New Roman" w:eastAsia="Times New Roman" w:hAnsi="Times New Roman" w:cs="Times New Roman"/>
          <w:sz w:val="24"/>
          <w:szCs w:val="24"/>
          <w:lang w:eastAsia="ru-RU"/>
        </w:rPr>
        <w:t xml:space="preserve"> предполагает такой отбор языковых средств, которые соответствуют целям, условиям и содержанию речевого общения. Это значит, что </w:t>
      </w:r>
      <w:proofErr w:type="gramStart"/>
      <w:r w:rsidRPr="007C11F0">
        <w:rPr>
          <w:rFonts w:ascii="Times New Roman" w:eastAsia="Times New Roman" w:hAnsi="Times New Roman" w:cs="Times New Roman"/>
          <w:sz w:val="24"/>
          <w:szCs w:val="24"/>
          <w:lang w:eastAsia="ru-RU"/>
        </w:rPr>
        <w:t>пишущий</w:t>
      </w:r>
      <w:proofErr w:type="gramEnd"/>
      <w:r w:rsidRPr="007C11F0">
        <w:rPr>
          <w:rFonts w:ascii="Times New Roman" w:eastAsia="Times New Roman" w:hAnsi="Times New Roman" w:cs="Times New Roman"/>
          <w:sz w:val="24"/>
          <w:szCs w:val="24"/>
          <w:lang w:eastAsia="ru-RU"/>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Снижает выразительность школьных сочинений</w:t>
      </w:r>
      <w:r w:rsidRPr="007C11F0">
        <w:rPr>
          <w:rFonts w:ascii="Times New Roman" w:eastAsia="Times New Roman" w:hAnsi="Times New Roman" w:cs="Times New Roman"/>
          <w:sz w:val="24"/>
          <w:szCs w:val="24"/>
          <w:lang w:eastAsia="ru-RU"/>
        </w:rPr>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Правильность и уместность языкового оформления</w:t>
      </w:r>
      <w:r w:rsidRPr="007C11F0">
        <w:rPr>
          <w:rFonts w:ascii="Times New Roman" w:eastAsia="Times New Roman" w:hAnsi="Times New Roman" w:cs="Times New Roman"/>
          <w:sz w:val="24"/>
          <w:szCs w:val="24"/>
          <w:lang w:eastAsia="ru-RU"/>
        </w:rPr>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7C11F0">
        <w:rPr>
          <w:rFonts w:ascii="Times New Roman" w:eastAsia="Times New Roman" w:hAnsi="Times New Roman" w:cs="Times New Roman"/>
          <w:sz w:val="24"/>
          <w:szCs w:val="24"/>
          <w:lang w:eastAsia="ru-RU"/>
        </w:rPr>
        <w:t>дств в с</w:t>
      </w:r>
      <w:proofErr w:type="gramEnd"/>
      <w:r w:rsidRPr="007C11F0">
        <w:rPr>
          <w:rFonts w:ascii="Times New Roman" w:eastAsia="Times New Roman" w:hAnsi="Times New Roman" w:cs="Times New Roman"/>
          <w:sz w:val="24"/>
          <w:szCs w:val="24"/>
          <w:lang w:eastAsia="ru-RU"/>
        </w:rPr>
        <w:t>оответствии с разными задачами высказывания.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При выставлении оценки за содержание и речевое оформление согласно установленным нормам необходимо учитывать</w:t>
      </w:r>
      <w:r w:rsidRPr="007C11F0">
        <w:rPr>
          <w:rFonts w:ascii="Times New Roman" w:eastAsia="Times New Roman" w:hAnsi="Times New Roman" w:cs="Times New Roman"/>
          <w:sz w:val="24"/>
          <w:szCs w:val="24"/>
          <w:lang w:eastAsia="ru-RU"/>
        </w:rPr>
        <w:t xml:space="preserve"> все требования, предъявляемые к раскрытию темы, а также к соблюдению речевых норм (богатство, выразительность, точность).</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При выставлении второй оценки учитывается</w:t>
      </w:r>
      <w:r w:rsidRPr="007C11F0">
        <w:rPr>
          <w:rFonts w:ascii="Times New Roman" w:eastAsia="Times New Roman" w:hAnsi="Times New Roman" w:cs="Times New Roman"/>
          <w:sz w:val="24"/>
          <w:szCs w:val="24"/>
          <w:lang w:eastAsia="ru-RU"/>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lang w:eastAsia="ru-RU"/>
        </w:rPr>
      </w:pPr>
      <w:r w:rsidRPr="007C11F0">
        <w:rPr>
          <w:rFonts w:ascii="Times New Roman" w:eastAsia="Times New Roman" w:hAnsi="Times New Roman" w:cs="Times New Roman"/>
          <w:bCs/>
          <w:sz w:val="24"/>
          <w:szCs w:val="24"/>
          <w:lang w:eastAsia="ru-RU"/>
        </w:rPr>
        <w:t>Основные критерии оценки за изложение и сочинение:</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0" w:type="dxa"/>
          <w:left w:w="30" w:type="dxa"/>
          <w:bottom w:w="30" w:type="dxa"/>
          <w:right w:w="30" w:type="dxa"/>
        </w:tblCellMar>
        <w:tblLook w:val="04A0" w:firstRow="1" w:lastRow="0" w:firstColumn="1" w:lastColumn="0" w:noHBand="0" w:noVBand="1"/>
      </w:tblPr>
      <w:tblGrid>
        <w:gridCol w:w="1456"/>
        <w:gridCol w:w="5307"/>
        <w:gridCol w:w="3856"/>
      </w:tblGrid>
      <w:tr w:rsidR="00064887" w:rsidRPr="007C11F0" w:rsidTr="00A06388">
        <w:trPr>
          <w:tblCellSpacing w:w="15" w:type="dxa"/>
        </w:trPr>
        <w:tc>
          <w:tcPr>
            <w:tcW w:w="186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Оценка</w:t>
            </w:r>
          </w:p>
        </w:tc>
        <w:tc>
          <w:tcPr>
            <w:tcW w:w="8050"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Содержание и речь</w:t>
            </w:r>
          </w:p>
        </w:tc>
        <w:tc>
          <w:tcPr>
            <w:tcW w:w="548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bCs/>
                <w:sz w:val="24"/>
                <w:szCs w:val="24"/>
                <w:lang w:eastAsia="ru-RU"/>
              </w:rPr>
            </w:pPr>
            <w:r w:rsidRPr="007C11F0">
              <w:rPr>
                <w:rFonts w:ascii="Times New Roman" w:eastAsia="Times New Roman" w:hAnsi="Times New Roman" w:cs="Times New Roman"/>
                <w:b/>
                <w:bCs/>
                <w:sz w:val="24"/>
                <w:szCs w:val="24"/>
                <w:lang w:eastAsia="ru-RU"/>
              </w:rPr>
              <w:t>Грамотность</w:t>
            </w:r>
          </w:p>
        </w:tc>
      </w:tr>
      <w:tr w:rsidR="00064887" w:rsidRPr="007C11F0" w:rsidTr="00A06388">
        <w:trPr>
          <w:tblCellSpacing w:w="15" w:type="dxa"/>
        </w:trPr>
        <w:tc>
          <w:tcPr>
            <w:tcW w:w="186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«5»</w:t>
            </w:r>
          </w:p>
        </w:tc>
        <w:tc>
          <w:tcPr>
            <w:tcW w:w="8050"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1.Содержание работы полностью соответствует теме.</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2.Фактические ошибки отсутствуют.</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3.Содержание излагается последовательно.</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4.Работа отличается богатством словаря, разнообразием используемых синтаксических конструкций, точностью словоупотребления.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5.</w:t>
            </w:r>
            <w:proofErr w:type="gramStart"/>
            <w:r w:rsidRPr="007C11F0">
              <w:rPr>
                <w:rFonts w:ascii="Times New Roman" w:eastAsia="Times New Roman" w:hAnsi="Times New Roman" w:cs="Times New Roman"/>
                <w:sz w:val="24"/>
                <w:szCs w:val="24"/>
                <w:lang w:eastAsia="ru-RU"/>
              </w:rPr>
              <w:t>Достигнуты</w:t>
            </w:r>
            <w:proofErr w:type="gramEnd"/>
            <w:r w:rsidRPr="007C11F0">
              <w:rPr>
                <w:rFonts w:ascii="Times New Roman" w:eastAsia="Times New Roman" w:hAnsi="Times New Roman" w:cs="Times New Roman"/>
                <w:sz w:val="24"/>
                <w:szCs w:val="24"/>
                <w:lang w:eastAsia="ru-RU"/>
              </w:rPr>
              <w:t xml:space="preserve"> стилевое единство и выразительность текста.</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В целом в работе допускается 1 недочет в содержании 1-2 </w:t>
            </w:r>
            <w:proofErr w:type="gramStart"/>
            <w:r w:rsidRPr="007C11F0">
              <w:rPr>
                <w:rFonts w:ascii="Times New Roman" w:eastAsia="Times New Roman" w:hAnsi="Times New Roman" w:cs="Times New Roman"/>
                <w:sz w:val="24"/>
                <w:szCs w:val="24"/>
                <w:lang w:eastAsia="ru-RU"/>
              </w:rPr>
              <w:t>речевых</w:t>
            </w:r>
            <w:proofErr w:type="gramEnd"/>
            <w:r w:rsidRPr="007C11F0">
              <w:rPr>
                <w:rFonts w:ascii="Times New Roman" w:eastAsia="Times New Roman" w:hAnsi="Times New Roman" w:cs="Times New Roman"/>
                <w:sz w:val="24"/>
                <w:szCs w:val="24"/>
                <w:lang w:eastAsia="ru-RU"/>
              </w:rPr>
              <w:t xml:space="preserve"> недочета.</w:t>
            </w:r>
          </w:p>
        </w:tc>
        <w:tc>
          <w:tcPr>
            <w:tcW w:w="548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Допускаются: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I орфографическая, или I пунктуационная, или 1 грамматическая ошибки</w:t>
            </w:r>
          </w:p>
        </w:tc>
      </w:tr>
      <w:tr w:rsidR="00064887" w:rsidRPr="007C11F0" w:rsidTr="00A06388">
        <w:trPr>
          <w:tblCellSpacing w:w="15" w:type="dxa"/>
        </w:trPr>
        <w:tc>
          <w:tcPr>
            <w:tcW w:w="186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lastRenderedPageBreak/>
              <w:t>«4»</w:t>
            </w:r>
          </w:p>
        </w:tc>
        <w:tc>
          <w:tcPr>
            <w:tcW w:w="8050"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1.Содержание работы в основном соответствует теме (имеются незначительные отклонения от темы).</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2.Содержание в основном достоверно, но имеются единичные фактические неточности.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3.Имеются незначительные нарушения последовательности в изложении мыслей.</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4.Лексический и грамматический строй речи достаточно разнообразен.</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5.Стиль работы отличается единством и достаточной выразительностью.</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В целом в работе допускается не более 2 недочетов в содержании и не более 3-4 речевых недочетов.</w:t>
            </w:r>
          </w:p>
        </w:tc>
        <w:tc>
          <w:tcPr>
            <w:tcW w:w="548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Допускаются: 2 орфографические и 2 пунктуационные ошибки, или 1 </w:t>
            </w:r>
            <w:proofErr w:type="gramStart"/>
            <w:r w:rsidRPr="007C11F0">
              <w:rPr>
                <w:rFonts w:ascii="Times New Roman" w:eastAsia="Times New Roman" w:hAnsi="Times New Roman" w:cs="Times New Roman"/>
                <w:sz w:val="24"/>
                <w:szCs w:val="24"/>
                <w:lang w:eastAsia="ru-RU"/>
              </w:rPr>
              <w:t>орфографическая</w:t>
            </w:r>
            <w:proofErr w:type="gramEnd"/>
            <w:r w:rsidRPr="007C11F0">
              <w:rPr>
                <w:rFonts w:ascii="Times New Roman" w:eastAsia="Times New Roman" w:hAnsi="Times New Roman" w:cs="Times New Roman"/>
                <w:sz w:val="24"/>
                <w:szCs w:val="24"/>
                <w:lang w:eastAsia="ru-RU"/>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064887" w:rsidRPr="007C11F0" w:rsidTr="00A06388">
        <w:trPr>
          <w:tblCellSpacing w:w="15" w:type="dxa"/>
        </w:trPr>
        <w:tc>
          <w:tcPr>
            <w:tcW w:w="186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«3»</w:t>
            </w:r>
          </w:p>
        </w:tc>
        <w:tc>
          <w:tcPr>
            <w:tcW w:w="8050"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1.В работе допущены существенные отклонения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2.Работа достоверна в главном, но в ней имеются отдельные фактические неточности.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3.Допущены отдельные нарушения последовательности изложения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4.Беден словарь и однообразны употребляемые синтаксические конструкции, встречается неправильное словоупотребление.</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5.Стиль работы не отличается единством, речь недостаточно выразительна.</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В целом в работе допускается не более 4 </w:t>
            </w:r>
            <w:proofErr w:type="spellStart"/>
            <w:r w:rsidRPr="007C11F0">
              <w:rPr>
                <w:rFonts w:ascii="Times New Roman" w:eastAsia="Times New Roman" w:hAnsi="Times New Roman" w:cs="Times New Roman"/>
                <w:sz w:val="24"/>
                <w:szCs w:val="24"/>
                <w:lang w:eastAsia="ru-RU"/>
              </w:rPr>
              <w:t>нед</w:t>
            </w:r>
            <w:proofErr w:type="gramStart"/>
            <w:r w:rsidRPr="007C11F0">
              <w:rPr>
                <w:rFonts w:ascii="Times New Roman" w:eastAsia="Times New Roman" w:hAnsi="Times New Roman" w:cs="Times New Roman"/>
                <w:sz w:val="24"/>
                <w:szCs w:val="24"/>
                <w:lang w:eastAsia="ru-RU"/>
              </w:rPr>
              <w:t>о</w:t>
            </w:r>
            <w:proofErr w:type="spellEnd"/>
            <w:r w:rsidRPr="007C11F0">
              <w:rPr>
                <w:rFonts w:ascii="Times New Roman" w:eastAsia="Times New Roman" w:hAnsi="Times New Roman" w:cs="Times New Roman"/>
                <w:sz w:val="24"/>
                <w:szCs w:val="24"/>
                <w:lang w:eastAsia="ru-RU"/>
              </w:rPr>
              <w:t>-</w:t>
            </w:r>
            <w:proofErr w:type="gramEnd"/>
            <w:r w:rsidRPr="007C11F0">
              <w:rPr>
                <w:rFonts w:ascii="Times New Roman" w:eastAsia="Times New Roman" w:hAnsi="Times New Roman" w:cs="Times New Roman"/>
                <w:sz w:val="24"/>
                <w:szCs w:val="24"/>
                <w:lang w:eastAsia="ru-RU"/>
              </w:rPr>
              <w:t xml:space="preserve"> четов в содержании и 5 речевых недочетов.</w:t>
            </w:r>
          </w:p>
        </w:tc>
        <w:tc>
          <w:tcPr>
            <w:tcW w:w="548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Допускаются: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 орфографические 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 пунктуационные ошибки,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или 3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5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w:t>
            </w:r>
            <w:proofErr w:type="gramStart"/>
            <w:r w:rsidRPr="007C11F0">
              <w:rPr>
                <w:rFonts w:ascii="Times New Roman" w:eastAsia="Times New Roman" w:hAnsi="Times New Roman" w:cs="Times New Roman"/>
                <w:sz w:val="24"/>
                <w:szCs w:val="24"/>
                <w:lang w:eastAsia="ru-RU"/>
              </w:rPr>
              <w:t>,и</w:t>
            </w:r>
            <w:proofErr w:type="gramEnd"/>
            <w:r w:rsidRPr="007C11F0">
              <w:rPr>
                <w:rFonts w:ascii="Times New Roman" w:eastAsia="Times New Roman" w:hAnsi="Times New Roman" w:cs="Times New Roman"/>
                <w:sz w:val="24"/>
                <w:szCs w:val="24"/>
                <w:lang w:eastAsia="ru-RU"/>
              </w:rPr>
              <w:t xml:space="preserve">ли 7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при отсутствии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proofErr w:type="gramStart"/>
            <w:r w:rsidRPr="007C11F0">
              <w:rPr>
                <w:rFonts w:ascii="Times New Roman" w:eastAsia="Times New Roman" w:hAnsi="Times New Roman" w:cs="Times New Roman"/>
                <w:sz w:val="24"/>
                <w:szCs w:val="24"/>
                <w:lang w:eastAsia="ru-RU"/>
              </w:rPr>
              <w:t xml:space="preserve">орфографических (в 5 </w:t>
            </w:r>
            <w:proofErr w:type="spellStart"/>
            <w:r w:rsidRPr="007C11F0">
              <w:rPr>
                <w:rFonts w:ascii="Times New Roman" w:eastAsia="Times New Roman" w:hAnsi="Times New Roman" w:cs="Times New Roman"/>
                <w:sz w:val="24"/>
                <w:szCs w:val="24"/>
                <w:lang w:eastAsia="ru-RU"/>
              </w:rPr>
              <w:t>кл</w:t>
            </w:r>
            <w:proofErr w:type="spellEnd"/>
            <w:r w:rsidRPr="007C11F0">
              <w:rPr>
                <w:rFonts w:ascii="Times New Roman" w:eastAsia="Times New Roman" w:hAnsi="Times New Roman" w:cs="Times New Roman"/>
                <w:sz w:val="24"/>
                <w:szCs w:val="24"/>
                <w:lang w:eastAsia="ru-RU"/>
              </w:rPr>
              <w:t xml:space="preserve">.- 5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4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а также</w:t>
            </w:r>
            <w:proofErr w:type="gramEnd"/>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4 </w:t>
            </w:r>
            <w:proofErr w:type="gramStart"/>
            <w:r w:rsidRPr="007C11F0">
              <w:rPr>
                <w:rFonts w:ascii="Times New Roman" w:eastAsia="Times New Roman" w:hAnsi="Times New Roman" w:cs="Times New Roman"/>
                <w:sz w:val="24"/>
                <w:szCs w:val="24"/>
                <w:lang w:eastAsia="ru-RU"/>
              </w:rPr>
              <w:t>грамматических</w:t>
            </w:r>
            <w:proofErr w:type="gramEnd"/>
            <w:r w:rsidRPr="007C11F0">
              <w:rPr>
                <w:rFonts w:ascii="Times New Roman" w:eastAsia="Times New Roman" w:hAnsi="Times New Roman" w:cs="Times New Roman"/>
                <w:sz w:val="24"/>
                <w:szCs w:val="24"/>
                <w:lang w:eastAsia="ru-RU"/>
              </w:rPr>
              <w:t xml:space="preserve"> ошибки</w:t>
            </w:r>
          </w:p>
        </w:tc>
      </w:tr>
      <w:tr w:rsidR="00064887" w:rsidRPr="007C11F0" w:rsidTr="00A06388">
        <w:trPr>
          <w:tblCellSpacing w:w="15" w:type="dxa"/>
        </w:trPr>
        <w:tc>
          <w:tcPr>
            <w:tcW w:w="186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ind w:firstLine="709"/>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bCs/>
                <w:sz w:val="24"/>
                <w:szCs w:val="24"/>
                <w:lang w:eastAsia="ru-RU"/>
              </w:rPr>
              <w:t>«2»</w:t>
            </w:r>
          </w:p>
        </w:tc>
        <w:tc>
          <w:tcPr>
            <w:tcW w:w="8050"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7C11F0">
              <w:rPr>
                <w:rFonts w:ascii="Times New Roman" w:eastAsia="Times New Roman" w:hAnsi="Times New Roman" w:cs="Times New Roman"/>
                <w:sz w:val="24"/>
                <w:szCs w:val="24"/>
                <w:lang w:eastAsia="ru-RU"/>
              </w:rPr>
              <w:t>часты</w:t>
            </w:r>
            <w:proofErr w:type="gramEnd"/>
            <w:r w:rsidRPr="007C11F0">
              <w:rPr>
                <w:rFonts w:ascii="Times New Roman" w:eastAsia="Times New Roman" w:hAnsi="Times New Roman" w:cs="Times New Roman"/>
                <w:sz w:val="24"/>
                <w:szCs w:val="24"/>
                <w:lang w:eastAsia="ru-RU"/>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5483" w:type="dxa"/>
            <w:tcBorders>
              <w:top w:val="single" w:sz="2" w:space="0" w:color="auto"/>
              <w:left w:val="single" w:sz="2" w:space="0" w:color="auto"/>
              <w:bottom w:val="single" w:sz="2" w:space="0" w:color="auto"/>
              <w:right w:val="single" w:sz="2" w:space="0" w:color="auto"/>
            </w:tcBorders>
            <w:vAlign w:val="center"/>
            <w:hideMark/>
          </w:tcPr>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Допускаются:</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7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7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xml:space="preserve">. ошибок, или 6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8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или</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 xml:space="preserve">5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9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xml:space="preserve">., или 9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 xml:space="preserve">., или 8 </w:t>
            </w:r>
            <w:proofErr w:type="spellStart"/>
            <w:r w:rsidRPr="007C11F0">
              <w:rPr>
                <w:rFonts w:ascii="Times New Roman" w:eastAsia="Times New Roman" w:hAnsi="Times New Roman" w:cs="Times New Roman"/>
                <w:sz w:val="24"/>
                <w:szCs w:val="24"/>
                <w:lang w:eastAsia="ru-RU"/>
              </w:rPr>
              <w:t>орф</w:t>
            </w:r>
            <w:proofErr w:type="spellEnd"/>
            <w:r w:rsidRPr="007C11F0">
              <w:rPr>
                <w:rFonts w:ascii="Times New Roman" w:eastAsia="Times New Roman" w:hAnsi="Times New Roman" w:cs="Times New Roman"/>
                <w:sz w:val="24"/>
                <w:szCs w:val="24"/>
                <w:lang w:eastAsia="ru-RU"/>
              </w:rPr>
              <w:t xml:space="preserve">. и 5 </w:t>
            </w:r>
            <w:proofErr w:type="spellStart"/>
            <w:r w:rsidRPr="007C11F0">
              <w:rPr>
                <w:rFonts w:ascii="Times New Roman" w:eastAsia="Times New Roman" w:hAnsi="Times New Roman" w:cs="Times New Roman"/>
                <w:sz w:val="24"/>
                <w:szCs w:val="24"/>
                <w:lang w:eastAsia="ru-RU"/>
              </w:rPr>
              <w:t>пунк</w:t>
            </w:r>
            <w:proofErr w:type="spellEnd"/>
            <w:r w:rsidRPr="007C11F0">
              <w:rPr>
                <w:rFonts w:ascii="Times New Roman" w:eastAsia="Times New Roman" w:hAnsi="Times New Roman" w:cs="Times New Roman"/>
                <w:sz w:val="24"/>
                <w:szCs w:val="24"/>
                <w:lang w:eastAsia="ru-RU"/>
              </w:rPr>
              <w:t>.,</w:t>
            </w:r>
          </w:p>
          <w:p w:rsidR="00064887" w:rsidRPr="007C11F0" w:rsidRDefault="00064887" w:rsidP="00A06388">
            <w:pPr>
              <w:spacing w:after="0" w:line="240" w:lineRule="auto"/>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а также 7 грамматических ошибок</w:t>
            </w:r>
          </w:p>
        </w:tc>
      </w:tr>
    </w:tbl>
    <w:p w:rsidR="00064887" w:rsidRPr="007C11F0" w:rsidRDefault="00064887" w:rsidP="00064887">
      <w:pPr>
        <w:spacing w:after="0" w:line="240" w:lineRule="auto"/>
        <w:ind w:firstLine="709"/>
        <w:jc w:val="both"/>
        <w:rPr>
          <w:rFonts w:ascii="Times New Roman" w:eastAsia="Times New Roman" w:hAnsi="Times New Roman" w:cs="Times New Roman"/>
          <w:bCs/>
          <w:sz w:val="24"/>
          <w:szCs w:val="24"/>
          <w:lang w:eastAsia="ru-RU"/>
        </w:rPr>
      </w:pPr>
    </w:p>
    <w:p w:rsidR="00064887" w:rsidRPr="007C11F0" w:rsidRDefault="00064887" w:rsidP="00064887">
      <w:pPr>
        <w:spacing w:after="0" w:line="240" w:lineRule="auto"/>
        <w:ind w:firstLine="709"/>
        <w:jc w:val="both"/>
        <w:rPr>
          <w:rFonts w:ascii="Times New Roman" w:eastAsia="Times New Roman" w:hAnsi="Times New Roman" w:cs="Times New Roman"/>
          <w:b/>
          <w:i/>
          <w:sz w:val="24"/>
          <w:szCs w:val="24"/>
          <w:u w:val="single"/>
          <w:lang w:eastAsia="ru-RU"/>
        </w:rPr>
      </w:pPr>
      <w:r w:rsidRPr="007C11F0">
        <w:rPr>
          <w:rFonts w:ascii="Times New Roman" w:eastAsia="Times New Roman" w:hAnsi="Times New Roman" w:cs="Times New Roman"/>
          <w:b/>
          <w:bCs/>
          <w:i/>
          <w:sz w:val="24"/>
          <w:szCs w:val="24"/>
          <w:u w:val="single"/>
          <w:lang w:eastAsia="ru-RU"/>
        </w:rPr>
        <w:t>Оценка обучающих работ</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u w:val="single"/>
          <w:lang w:eastAsia="ru-RU"/>
        </w:rPr>
        <w:t>Обучающие работы (различные упражнения и диктанты неконтрольного характера) оцениваются более строго, чем контрольные работы</w:t>
      </w:r>
      <w:r w:rsidRPr="007C11F0">
        <w:rPr>
          <w:rFonts w:ascii="Times New Roman" w:eastAsia="Times New Roman" w:hAnsi="Times New Roman" w:cs="Times New Roman"/>
          <w:sz w:val="24"/>
          <w:szCs w:val="24"/>
          <w:lang w:eastAsia="ru-RU"/>
        </w:rPr>
        <w:t>.</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При оценке обучающих работ учитываются: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1) степень самостоятельности учащегося;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2) этап обучения;</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3) объем работы;</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t>4) четкость, аккуратность, каллиграфическая правильность письма.</w:t>
      </w:r>
    </w:p>
    <w:p w:rsidR="00064887" w:rsidRPr="007C11F0" w:rsidRDefault="00064887" w:rsidP="00064887">
      <w:pPr>
        <w:spacing w:after="0" w:line="240" w:lineRule="auto"/>
        <w:ind w:firstLine="709"/>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sz w:val="24"/>
          <w:szCs w:val="24"/>
          <w:lang w:eastAsia="ru-RU"/>
        </w:rPr>
        <w:lastRenderedPageBreak/>
        <w:t xml:space="preserve">Если возможные ошибки были предупреждены в ходе работы, </w:t>
      </w:r>
      <w:r w:rsidRPr="007C11F0">
        <w:rPr>
          <w:rFonts w:ascii="Times New Roman" w:eastAsia="Times New Roman" w:hAnsi="Times New Roman" w:cs="Times New Roman"/>
          <w:sz w:val="24"/>
          <w:szCs w:val="24"/>
          <w:u w:val="single"/>
          <w:lang w:eastAsia="ru-RU"/>
        </w:rPr>
        <w:t>оценки «5» и «4» ставятся только в том случае, когда ученик не допустил ошибок или допустил, но исправил ошибку</w:t>
      </w:r>
      <w:r w:rsidRPr="007C11F0">
        <w:rPr>
          <w:rFonts w:ascii="Times New Roman" w:eastAsia="Times New Roman" w:hAnsi="Times New Roman" w:cs="Times New Roman"/>
          <w:sz w:val="24"/>
          <w:szCs w:val="24"/>
          <w:lang w:eastAsia="ru-RU"/>
        </w:rPr>
        <w:t xml:space="preserve">. </w:t>
      </w:r>
    </w:p>
    <w:p w:rsidR="00064887" w:rsidRPr="007C11F0" w:rsidRDefault="00064887" w:rsidP="00064887">
      <w:pPr>
        <w:spacing w:after="0" w:line="240" w:lineRule="auto"/>
        <w:rPr>
          <w:rFonts w:ascii="Times New Roman" w:eastAsia="Times New Roman" w:hAnsi="Times New Roman" w:cs="Times New Roman"/>
          <w:sz w:val="24"/>
          <w:szCs w:val="24"/>
          <w:lang w:eastAsia="ru-RU"/>
        </w:rPr>
      </w:pPr>
    </w:p>
    <w:p w:rsidR="00064887" w:rsidRPr="007C11F0" w:rsidRDefault="00064887" w:rsidP="00064887">
      <w:pPr>
        <w:spacing w:after="0" w:line="240" w:lineRule="auto"/>
        <w:rPr>
          <w:rFonts w:ascii="Times New Roman" w:eastAsia="Times New Roman" w:hAnsi="Times New Roman" w:cs="Times New Roman"/>
          <w:sz w:val="24"/>
          <w:szCs w:val="24"/>
          <w:lang w:eastAsia="ru-RU"/>
        </w:rPr>
      </w:pPr>
    </w:p>
    <w:p w:rsidR="00064887" w:rsidRPr="007C11F0" w:rsidRDefault="00064887" w:rsidP="00064887">
      <w:pPr>
        <w:spacing w:after="0" w:line="240" w:lineRule="auto"/>
        <w:jc w:val="center"/>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sz w:val="24"/>
          <w:szCs w:val="24"/>
          <w:lang w:eastAsia="ru-RU"/>
        </w:rPr>
        <w:t>Учебно-методическое обеспечение</w:t>
      </w:r>
    </w:p>
    <w:p w:rsidR="00064887" w:rsidRPr="007C11F0" w:rsidRDefault="00064887" w:rsidP="00064887">
      <w:pPr>
        <w:shd w:val="clear" w:color="auto" w:fill="FFFFFF"/>
        <w:spacing w:line="278" w:lineRule="exact"/>
        <w:ind w:left="557" w:right="1" w:hanging="557"/>
        <w:jc w:val="center"/>
        <w:rPr>
          <w:rFonts w:ascii="Times New Roman" w:eastAsia="Times New Roman" w:hAnsi="Times New Roman" w:cs="Times New Roman"/>
          <w:b/>
          <w:i/>
          <w:sz w:val="24"/>
          <w:szCs w:val="24"/>
          <w:lang w:eastAsia="ru-RU"/>
        </w:rPr>
      </w:pPr>
      <w:r w:rsidRPr="007C11F0">
        <w:rPr>
          <w:rFonts w:ascii="Times New Roman" w:eastAsia="Times New Roman" w:hAnsi="Times New Roman" w:cs="Times New Roman"/>
          <w:b/>
          <w:bCs/>
          <w:sz w:val="24"/>
          <w:szCs w:val="24"/>
          <w:u w:val="single"/>
          <w:lang w:eastAsia="ru-RU"/>
        </w:rPr>
        <w:t xml:space="preserve"> </w:t>
      </w:r>
      <w:r w:rsidRPr="007C11F0">
        <w:rPr>
          <w:rFonts w:ascii="Times New Roman" w:eastAsia="Times New Roman" w:hAnsi="Times New Roman" w:cs="Times New Roman"/>
          <w:b/>
          <w:i/>
          <w:sz w:val="24"/>
          <w:szCs w:val="24"/>
          <w:lang w:eastAsia="ru-RU"/>
        </w:rPr>
        <w:t>Литература  для учителя</w:t>
      </w:r>
    </w:p>
    <w:p w:rsidR="00064887" w:rsidRPr="007C11F0" w:rsidRDefault="00064887" w:rsidP="00064887">
      <w:pPr>
        <w:widowControl w:val="0"/>
        <w:numPr>
          <w:ilvl w:val="0"/>
          <w:numId w:val="6"/>
        </w:numPr>
        <w:shd w:val="clear" w:color="auto" w:fill="FFFFFF"/>
        <w:tabs>
          <w:tab w:val="left" w:pos="888"/>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1"/>
          <w:sz w:val="24"/>
          <w:szCs w:val="24"/>
          <w:lang w:eastAsia="ru-RU"/>
        </w:rPr>
        <w:t xml:space="preserve"> Русский язык. Рабочие программы. Предметная линия учебников Т.А. </w:t>
      </w:r>
      <w:proofErr w:type="spellStart"/>
      <w:r w:rsidRPr="007C11F0">
        <w:rPr>
          <w:rFonts w:ascii="Times New Roman" w:eastAsia="Times New Roman" w:hAnsi="Times New Roman" w:cs="Times New Roman"/>
          <w:color w:val="000000"/>
          <w:spacing w:val="1"/>
          <w:sz w:val="24"/>
          <w:szCs w:val="24"/>
          <w:lang w:eastAsia="ru-RU"/>
        </w:rPr>
        <w:t>Ладыженской</w:t>
      </w:r>
      <w:proofErr w:type="spellEnd"/>
      <w:r w:rsidRPr="007C11F0">
        <w:rPr>
          <w:rFonts w:ascii="Times New Roman" w:eastAsia="Times New Roman" w:hAnsi="Times New Roman" w:cs="Times New Roman"/>
          <w:color w:val="000000"/>
          <w:spacing w:val="1"/>
          <w:sz w:val="24"/>
          <w:szCs w:val="24"/>
          <w:lang w:eastAsia="ru-RU"/>
        </w:rPr>
        <w:t xml:space="preserve">, М.Т. Баранова, </w:t>
      </w:r>
      <w:proofErr w:type="spellStart"/>
      <w:r w:rsidRPr="007C11F0">
        <w:rPr>
          <w:rFonts w:ascii="Times New Roman" w:eastAsia="Times New Roman" w:hAnsi="Times New Roman" w:cs="Times New Roman"/>
          <w:color w:val="000000"/>
          <w:spacing w:val="1"/>
          <w:sz w:val="24"/>
          <w:szCs w:val="24"/>
          <w:lang w:eastAsia="ru-RU"/>
        </w:rPr>
        <w:t>Л.А.Тростенцовой</w:t>
      </w:r>
      <w:proofErr w:type="spellEnd"/>
      <w:r w:rsidRPr="007C11F0">
        <w:rPr>
          <w:rFonts w:ascii="Times New Roman" w:eastAsia="Times New Roman" w:hAnsi="Times New Roman" w:cs="Times New Roman"/>
          <w:color w:val="000000"/>
          <w:spacing w:val="1"/>
          <w:sz w:val="24"/>
          <w:szCs w:val="24"/>
          <w:lang w:eastAsia="ru-RU"/>
        </w:rPr>
        <w:t xml:space="preserve"> и других. 5-9 классы.- М.: Просвещение, 2011.</w:t>
      </w:r>
    </w:p>
    <w:p w:rsidR="00064887" w:rsidRPr="007C11F0" w:rsidRDefault="00064887" w:rsidP="00064887">
      <w:pPr>
        <w:widowControl w:val="0"/>
        <w:numPr>
          <w:ilvl w:val="0"/>
          <w:numId w:val="6"/>
        </w:numPr>
        <w:shd w:val="clear" w:color="auto" w:fill="FFFFFF"/>
        <w:tabs>
          <w:tab w:val="left" w:pos="888"/>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1"/>
          <w:sz w:val="24"/>
          <w:szCs w:val="24"/>
          <w:lang w:eastAsia="ru-RU"/>
        </w:rPr>
        <w:t xml:space="preserve"> С.В. Абрамова.  Русский язык. Проектная работа старшекласснико</w:t>
      </w:r>
      <w:proofErr w:type="gramStart"/>
      <w:r w:rsidRPr="007C11F0">
        <w:rPr>
          <w:rFonts w:ascii="Times New Roman" w:eastAsia="Times New Roman" w:hAnsi="Times New Roman" w:cs="Times New Roman"/>
          <w:color w:val="000000"/>
          <w:spacing w:val="1"/>
          <w:sz w:val="24"/>
          <w:szCs w:val="24"/>
          <w:lang w:eastAsia="ru-RU"/>
        </w:rPr>
        <w:t>в-</w:t>
      </w:r>
      <w:proofErr w:type="gramEnd"/>
      <w:r w:rsidRPr="007C11F0">
        <w:rPr>
          <w:rFonts w:ascii="Times New Roman" w:eastAsia="Times New Roman" w:hAnsi="Times New Roman" w:cs="Times New Roman"/>
          <w:color w:val="000000"/>
          <w:spacing w:val="1"/>
          <w:sz w:val="24"/>
          <w:szCs w:val="24"/>
          <w:lang w:eastAsia="ru-RU"/>
        </w:rPr>
        <w:t xml:space="preserve"> </w:t>
      </w:r>
      <w:proofErr w:type="spellStart"/>
      <w:r w:rsidRPr="007C11F0">
        <w:rPr>
          <w:rFonts w:ascii="Times New Roman" w:eastAsia="Times New Roman" w:hAnsi="Times New Roman" w:cs="Times New Roman"/>
          <w:color w:val="000000"/>
          <w:spacing w:val="1"/>
          <w:sz w:val="24"/>
          <w:szCs w:val="24"/>
          <w:lang w:eastAsia="ru-RU"/>
        </w:rPr>
        <w:t>М.:Просвещение</w:t>
      </w:r>
      <w:proofErr w:type="spellEnd"/>
      <w:r w:rsidRPr="007C11F0">
        <w:rPr>
          <w:rFonts w:ascii="Times New Roman" w:eastAsia="Times New Roman" w:hAnsi="Times New Roman" w:cs="Times New Roman"/>
          <w:color w:val="000000"/>
          <w:spacing w:val="1"/>
          <w:sz w:val="24"/>
          <w:szCs w:val="24"/>
          <w:lang w:eastAsia="ru-RU"/>
        </w:rPr>
        <w:t>, 2011.</w:t>
      </w:r>
    </w:p>
    <w:p w:rsidR="00064887" w:rsidRPr="007C11F0" w:rsidRDefault="00064887" w:rsidP="00064887">
      <w:pPr>
        <w:widowControl w:val="0"/>
        <w:numPr>
          <w:ilvl w:val="0"/>
          <w:numId w:val="6"/>
        </w:numPr>
        <w:shd w:val="clear" w:color="auto" w:fill="FFFFFF"/>
        <w:tabs>
          <w:tab w:val="left" w:pos="888"/>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1"/>
          <w:sz w:val="24"/>
          <w:szCs w:val="24"/>
          <w:lang w:eastAsia="ru-RU"/>
        </w:rPr>
        <w:t xml:space="preserve"> Г.А. Богданова.  Уроки русского языка в 7 </w:t>
      </w:r>
      <w:proofErr w:type="spellStart"/>
      <w:r w:rsidRPr="007C11F0">
        <w:rPr>
          <w:rFonts w:ascii="Times New Roman" w:eastAsia="Times New Roman" w:hAnsi="Times New Roman" w:cs="Times New Roman"/>
          <w:color w:val="000000"/>
          <w:spacing w:val="1"/>
          <w:sz w:val="24"/>
          <w:szCs w:val="24"/>
          <w:lang w:eastAsia="ru-RU"/>
        </w:rPr>
        <w:t>кл</w:t>
      </w:r>
      <w:proofErr w:type="spellEnd"/>
      <w:r w:rsidRPr="007C11F0">
        <w:rPr>
          <w:rFonts w:ascii="Times New Roman" w:eastAsia="Times New Roman" w:hAnsi="Times New Roman" w:cs="Times New Roman"/>
          <w:color w:val="000000"/>
          <w:spacing w:val="1"/>
          <w:sz w:val="24"/>
          <w:szCs w:val="24"/>
          <w:lang w:eastAsia="ru-RU"/>
        </w:rPr>
        <w:t>. / Г. А. Богданова. - СПб</w:t>
      </w:r>
      <w:proofErr w:type="gramStart"/>
      <w:r w:rsidRPr="007C11F0">
        <w:rPr>
          <w:rFonts w:ascii="Times New Roman" w:eastAsia="Times New Roman" w:hAnsi="Times New Roman" w:cs="Times New Roman"/>
          <w:color w:val="000000"/>
          <w:spacing w:val="1"/>
          <w:sz w:val="24"/>
          <w:szCs w:val="24"/>
          <w:lang w:eastAsia="ru-RU"/>
        </w:rPr>
        <w:t xml:space="preserve">., </w:t>
      </w:r>
      <w:proofErr w:type="gramEnd"/>
      <w:r w:rsidRPr="007C11F0">
        <w:rPr>
          <w:rFonts w:ascii="Times New Roman" w:eastAsia="Times New Roman" w:hAnsi="Times New Roman" w:cs="Times New Roman"/>
          <w:color w:val="000000"/>
          <w:spacing w:val="1"/>
          <w:sz w:val="24"/>
          <w:szCs w:val="24"/>
          <w:lang w:eastAsia="ru-RU"/>
        </w:rPr>
        <w:t>2014.</w:t>
      </w:r>
    </w:p>
    <w:p w:rsidR="00064887" w:rsidRPr="007C11F0" w:rsidRDefault="00064887" w:rsidP="00064887">
      <w:pPr>
        <w:widowControl w:val="0"/>
        <w:numPr>
          <w:ilvl w:val="0"/>
          <w:numId w:val="6"/>
        </w:numPr>
        <w:shd w:val="clear" w:color="auto" w:fill="FFFFFF"/>
        <w:tabs>
          <w:tab w:val="left" w:pos="888"/>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1"/>
          <w:sz w:val="24"/>
          <w:szCs w:val="24"/>
          <w:lang w:eastAsia="ru-RU"/>
        </w:rPr>
        <w:t xml:space="preserve">  Г.А. Богданова Сборник диктантов по русскому языку: 5-9 классы. / Г. А. Богданова. - </w:t>
      </w:r>
      <w:r w:rsidRPr="007C11F0">
        <w:rPr>
          <w:rFonts w:ascii="Times New Roman" w:eastAsia="Times New Roman" w:hAnsi="Times New Roman" w:cs="Times New Roman"/>
          <w:color w:val="000000"/>
          <w:spacing w:val="-2"/>
          <w:sz w:val="24"/>
          <w:szCs w:val="24"/>
          <w:lang w:eastAsia="ru-RU"/>
        </w:rPr>
        <w:t>М.: Просвещение, 2012.</w:t>
      </w:r>
    </w:p>
    <w:p w:rsidR="00064887" w:rsidRPr="007C11F0" w:rsidRDefault="00064887" w:rsidP="00064887">
      <w:pPr>
        <w:widowControl w:val="0"/>
        <w:numPr>
          <w:ilvl w:val="0"/>
          <w:numId w:val="6"/>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2"/>
          <w:sz w:val="24"/>
          <w:szCs w:val="24"/>
          <w:lang w:eastAsia="ru-RU"/>
        </w:rPr>
        <w:t xml:space="preserve">М.Г. </w:t>
      </w:r>
      <w:proofErr w:type="spellStart"/>
      <w:r w:rsidRPr="007C11F0">
        <w:rPr>
          <w:rFonts w:ascii="Times New Roman" w:eastAsia="Times New Roman" w:hAnsi="Times New Roman" w:cs="Times New Roman"/>
          <w:color w:val="000000"/>
          <w:spacing w:val="-2"/>
          <w:sz w:val="24"/>
          <w:szCs w:val="24"/>
          <w:lang w:eastAsia="ru-RU"/>
        </w:rPr>
        <w:t>Бройде</w:t>
      </w:r>
      <w:proofErr w:type="spellEnd"/>
      <w:r w:rsidRPr="007C11F0">
        <w:rPr>
          <w:rFonts w:ascii="Times New Roman" w:eastAsia="Times New Roman" w:hAnsi="Times New Roman" w:cs="Times New Roman"/>
          <w:color w:val="000000"/>
          <w:spacing w:val="-2"/>
          <w:sz w:val="24"/>
          <w:szCs w:val="24"/>
          <w:lang w:eastAsia="ru-RU"/>
        </w:rPr>
        <w:t>.  Занимательные упражнения по русскому языку: 5-9 классы. – М.: ВАКО, 2012.</w:t>
      </w:r>
    </w:p>
    <w:p w:rsidR="00064887" w:rsidRPr="007C11F0" w:rsidRDefault="00064887" w:rsidP="00064887">
      <w:pPr>
        <w:widowControl w:val="0"/>
        <w:numPr>
          <w:ilvl w:val="0"/>
          <w:numId w:val="6"/>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2"/>
          <w:sz w:val="24"/>
          <w:szCs w:val="24"/>
          <w:lang w:eastAsia="ru-RU"/>
        </w:rPr>
        <w:t>Н.В. Егорова.  Контрольно-измерительные материалы. Русский язык. 7 класс – М.:ВАКО, 2013.</w:t>
      </w:r>
    </w:p>
    <w:p w:rsidR="00064887" w:rsidRPr="007C11F0" w:rsidRDefault="00064887" w:rsidP="00064887">
      <w:pPr>
        <w:widowControl w:val="0"/>
        <w:numPr>
          <w:ilvl w:val="0"/>
          <w:numId w:val="6"/>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2"/>
          <w:sz w:val="24"/>
          <w:szCs w:val="24"/>
          <w:lang w:eastAsia="ru-RU"/>
        </w:rPr>
        <w:t xml:space="preserve">  П.Ф. </w:t>
      </w:r>
      <w:proofErr w:type="spellStart"/>
      <w:r w:rsidRPr="007C11F0">
        <w:rPr>
          <w:rFonts w:ascii="Times New Roman" w:eastAsia="Times New Roman" w:hAnsi="Times New Roman" w:cs="Times New Roman"/>
          <w:color w:val="000000"/>
          <w:spacing w:val="2"/>
          <w:sz w:val="24"/>
          <w:szCs w:val="24"/>
          <w:lang w:eastAsia="ru-RU"/>
        </w:rPr>
        <w:t>Ивченков</w:t>
      </w:r>
      <w:proofErr w:type="spellEnd"/>
      <w:r w:rsidRPr="007C11F0">
        <w:rPr>
          <w:rFonts w:ascii="Times New Roman" w:eastAsia="Times New Roman" w:hAnsi="Times New Roman" w:cs="Times New Roman"/>
          <w:color w:val="000000"/>
          <w:spacing w:val="2"/>
          <w:sz w:val="24"/>
          <w:szCs w:val="24"/>
          <w:lang w:eastAsia="ru-RU"/>
        </w:rPr>
        <w:t xml:space="preserve">.  Обучающее изложение: 5-9 </w:t>
      </w:r>
      <w:proofErr w:type="spellStart"/>
      <w:r w:rsidRPr="007C11F0">
        <w:rPr>
          <w:rFonts w:ascii="Times New Roman" w:eastAsia="Times New Roman" w:hAnsi="Times New Roman" w:cs="Times New Roman"/>
          <w:color w:val="000000"/>
          <w:spacing w:val="2"/>
          <w:sz w:val="24"/>
          <w:szCs w:val="24"/>
          <w:lang w:eastAsia="ru-RU"/>
        </w:rPr>
        <w:t>кл</w:t>
      </w:r>
      <w:proofErr w:type="spellEnd"/>
      <w:r w:rsidRPr="007C11F0">
        <w:rPr>
          <w:rFonts w:ascii="Times New Roman" w:eastAsia="Times New Roman" w:hAnsi="Times New Roman" w:cs="Times New Roman"/>
          <w:color w:val="000000"/>
          <w:spacing w:val="2"/>
          <w:sz w:val="24"/>
          <w:szCs w:val="24"/>
          <w:lang w:eastAsia="ru-RU"/>
        </w:rPr>
        <w:t xml:space="preserve">. / П. Ф. </w:t>
      </w:r>
      <w:proofErr w:type="spellStart"/>
      <w:r w:rsidRPr="007C11F0">
        <w:rPr>
          <w:rFonts w:ascii="Times New Roman" w:eastAsia="Times New Roman" w:hAnsi="Times New Roman" w:cs="Times New Roman"/>
          <w:color w:val="000000"/>
          <w:spacing w:val="2"/>
          <w:sz w:val="24"/>
          <w:szCs w:val="24"/>
          <w:lang w:eastAsia="ru-RU"/>
        </w:rPr>
        <w:t>Ивченков</w:t>
      </w:r>
      <w:proofErr w:type="spellEnd"/>
      <w:r w:rsidRPr="007C11F0">
        <w:rPr>
          <w:rFonts w:ascii="Times New Roman" w:eastAsia="Times New Roman" w:hAnsi="Times New Roman" w:cs="Times New Roman"/>
          <w:color w:val="000000"/>
          <w:spacing w:val="2"/>
          <w:sz w:val="24"/>
          <w:szCs w:val="24"/>
          <w:lang w:eastAsia="ru-RU"/>
        </w:rPr>
        <w:t>. - М., 2011.</w:t>
      </w:r>
    </w:p>
    <w:p w:rsidR="00064887" w:rsidRPr="007C11F0" w:rsidRDefault="00064887" w:rsidP="00064887">
      <w:pPr>
        <w:widowControl w:val="0"/>
        <w:numPr>
          <w:ilvl w:val="0"/>
          <w:numId w:val="6"/>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34"/>
          <w:sz w:val="24"/>
          <w:szCs w:val="24"/>
          <w:lang w:eastAsia="ru-RU"/>
        </w:rPr>
      </w:pPr>
      <w:r w:rsidRPr="007C11F0">
        <w:rPr>
          <w:rFonts w:ascii="Times New Roman" w:eastAsia="Times New Roman" w:hAnsi="Times New Roman" w:cs="Times New Roman"/>
          <w:color w:val="000000"/>
          <w:spacing w:val="2"/>
          <w:sz w:val="24"/>
          <w:szCs w:val="24"/>
          <w:lang w:eastAsia="ru-RU"/>
        </w:rPr>
        <w:t>Н.А. Сенина. Русский язык. Тесты для промежуточного контроля. 7 класс – Ростов н</w:t>
      </w:r>
      <w:proofErr w:type="gramStart"/>
      <w:r w:rsidRPr="007C11F0">
        <w:rPr>
          <w:rFonts w:ascii="Times New Roman" w:eastAsia="Times New Roman" w:hAnsi="Times New Roman" w:cs="Times New Roman"/>
          <w:color w:val="000000"/>
          <w:spacing w:val="2"/>
          <w:sz w:val="24"/>
          <w:szCs w:val="24"/>
          <w:lang w:eastAsia="ru-RU"/>
        </w:rPr>
        <w:t>/Д</w:t>
      </w:r>
      <w:proofErr w:type="gramEnd"/>
      <w:r w:rsidRPr="007C11F0">
        <w:rPr>
          <w:rFonts w:ascii="Times New Roman" w:eastAsia="Times New Roman" w:hAnsi="Times New Roman" w:cs="Times New Roman"/>
          <w:color w:val="000000"/>
          <w:spacing w:val="2"/>
          <w:sz w:val="24"/>
          <w:szCs w:val="24"/>
          <w:lang w:eastAsia="ru-RU"/>
        </w:rPr>
        <w:t>: Легион, 2013.</w:t>
      </w:r>
    </w:p>
    <w:p w:rsidR="00064887" w:rsidRPr="007C11F0" w:rsidRDefault="00064887" w:rsidP="00064887">
      <w:pPr>
        <w:shd w:val="clear" w:color="auto" w:fill="FFFFFF"/>
        <w:ind w:left="4090"/>
        <w:rPr>
          <w:rFonts w:ascii="Times New Roman" w:eastAsia="Times New Roman" w:hAnsi="Times New Roman" w:cs="Times New Roman"/>
          <w:b/>
          <w:i/>
          <w:color w:val="000000"/>
          <w:spacing w:val="1"/>
          <w:sz w:val="24"/>
          <w:szCs w:val="24"/>
          <w:lang w:eastAsia="ru-RU"/>
        </w:rPr>
      </w:pPr>
    </w:p>
    <w:p w:rsidR="00064887" w:rsidRPr="007C11F0" w:rsidRDefault="00064887" w:rsidP="00064887">
      <w:pPr>
        <w:shd w:val="clear" w:color="auto" w:fill="FFFFFF"/>
        <w:ind w:left="4090"/>
        <w:rPr>
          <w:rFonts w:ascii="Times New Roman" w:eastAsia="Times New Roman" w:hAnsi="Times New Roman" w:cs="Times New Roman"/>
          <w:b/>
          <w:i/>
          <w:color w:val="000000"/>
          <w:spacing w:val="1"/>
          <w:sz w:val="24"/>
          <w:szCs w:val="24"/>
          <w:lang w:eastAsia="ru-RU"/>
        </w:rPr>
      </w:pPr>
      <w:r w:rsidRPr="007C11F0">
        <w:rPr>
          <w:rFonts w:ascii="Times New Roman" w:eastAsia="Times New Roman" w:hAnsi="Times New Roman" w:cs="Times New Roman"/>
          <w:b/>
          <w:i/>
          <w:color w:val="000000"/>
          <w:spacing w:val="1"/>
          <w:sz w:val="24"/>
          <w:szCs w:val="24"/>
          <w:lang w:eastAsia="ru-RU"/>
        </w:rPr>
        <w:t>Литература для учащихся</w:t>
      </w:r>
    </w:p>
    <w:p w:rsidR="00064887" w:rsidRPr="007C11F0" w:rsidRDefault="00064887" w:rsidP="00064887">
      <w:pPr>
        <w:widowControl w:val="0"/>
        <w:numPr>
          <w:ilvl w:val="0"/>
          <w:numId w:val="7"/>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1"/>
          <w:sz w:val="24"/>
          <w:szCs w:val="24"/>
          <w:lang w:eastAsia="ru-RU"/>
        </w:rPr>
      </w:pPr>
      <w:r w:rsidRPr="007C11F0">
        <w:rPr>
          <w:rFonts w:ascii="Times New Roman" w:eastAsia="Times New Roman" w:hAnsi="Times New Roman" w:cs="Times New Roman"/>
          <w:color w:val="000000"/>
          <w:spacing w:val="1"/>
          <w:sz w:val="24"/>
          <w:szCs w:val="24"/>
          <w:lang w:eastAsia="ru-RU"/>
        </w:rPr>
        <w:t xml:space="preserve"> С.В. Антонова, Т.И. </w:t>
      </w:r>
      <w:proofErr w:type="spellStart"/>
      <w:r w:rsidRPr="007C11F0">
        <w:rPr>
          <w:rFonts w:ascii="Times New Roman" w:eastAsia="Times New Roman" w:hAnsi="Times New Roman" w:cs="Times New Roman"/>
          <w:color w:val="000000"/>
          <w:spacing w:val="1"/>
          <w:sz w:val="24"/>
          <w:szCs w:val="24"/>
          <w:lang w:eastAsia="ru-RU"/>
        </w:rPr>
        <w:t>Гулякова</w:t>
      </w:r>
      <w:proofErr w:type="spellEnd"/>
      <w:r w:rsidRPr="007C11F0">
        <w:rPr>
          <w:rFonts w:ascii="Times New Roman" w:eastAsia="Times New Roman" w:hAnsi="Times New Roman" w:cs="Times New Roman"/>
          <w:color w:val="000000"/>
          <w:spacing w:val="1"/>
          <w:sz w:val="24"/>
          <w:szCs w:val="24"/>
          <w:lang w:eastAsia="ru-RU"/>
        </w:rPr>
        <w:t xml:space="preserve">.  Русский язык: 7 класс: контрольные работы тестовой формы. – М.: </w:t>
      </w:r>
      <w:proofErr w:type="spellStart"/>
      <w:r w:rsidRPr="007C11F0">
        <w:rPr>
          <w:rFonts w:ascii="Times New Roman" w:eastAsia="Times New Roman" w:hAnsi="Times New Roman" w:cs="Times New Roman"/>
          <w:color w:val="000000"/>
          <w:spacing w:val="1"/>
          <w:sz w:val="24"/>
          <w:szCs w:val="24"/>
          <w:lang w:eastAsia="ru-RU"/>
        </w:rPr>
        <w:t>Вентана</w:t>
      </w:r>
      <w:proofErr w:type="spellEnd"/>
      <w:r w:rsidRPr="007C11F0">
        <w:rPr>
          <w:rFonts w:ascii="Times New Roman" w:eastAsia="Times New Roman" w:hAnsi="Times New Roman" w:cs="Times New Roman"/>
          <w:color w:val="000000"/>
          <w:spacing w:val="1"/>
          <w:sz w:val="24"/>
          <w:szCs w:val="24"/>
          <w:lang w:eastAsia="ru-RU"/>
        </w:rPr>
        <w:t>-Граф, 2013.</w:t>
      </w:r>
    </w:p>
    <w:p w:rsidR="00064887" w:rsidRPr="007C11F0" w:rsidRDefault="00064887" w:rsidP="00064887">
      <w:pPr>
        <w:widowControl w:val="0"/>
        <w:numPr>
          <w:ilvl w:val="0"/>
          <w:numId w:val="7"/>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1"/>
          <w:sz w:val="24"/>
          <w:szCs w:val="24"/>
          <w:lang w:eastAsia="ru-RU"/>
        </w:rPr>
      </w:pPr>
      <w:r w:rsidRPr="007C11F0">
        <w:rPr>
          <w:rFonts w:ascii="Times New Roman" w:eastAsia="Times New Roman" w:hAnsi="Times New Roman" w:cs="Times New Roman"/>
          <w:color w:val="000000"/>
          <w:spacing w:val="1"/>
          <w:sz w:val="24"/>
          <w:szCs w:val="24"/>
          <w:lang w:eastAsia="ru-RU"/>
        </w:rPr>
        <w:t>Михайлова С. Ю. Ключи к орфографии / С. Ю. Михайлова. - М.: Просвещение, 2006.</w:t>
      </w:r>
    </w:p>
    <w:p w:rsidR="00064887" w:rsidRPr="007C11F0" w:rsidRDefault="00064887" w:rsidP="00064887">
      <w:pPr>
        <w:widowControl w:val="0"/>
        <w:numPr>
          <w:ilvl w:val="0"/>
          <w:numId w:val="7"/>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1"/>
          <w:sz w:val="24"/>
          <w:szCs w:val="24"/>
          <w:lang w:eastAsia="ru-RU"/>
        </w:rPr>
      </w:pPr>
      <w:r w:rsidRPr="007C11F0">
        <w:rPr>
          <w:rFonts w:ascii="Times New Roman" w:eastAsia="Times New Roman" w:hAnsi="Times New Roman" w:cs="Times New Roman"/>
          <w:color w:val="000000"/>
          <w:spacing w:val="1"/>
          <w:sz w:val="24"/>
          <w:szCs w:val="24"/>
          <w:lang w:eastAsia="ru-RU"/>
        </w:rPr>
        <w:t>Олимпиады по русскому языку</w:t>
      </w:r>
      <w:proofErr w:type="gramStart"/>
      <w:r w:rsidRPr="007C11F0">
        <w:rPr>
          <w:rFonts w:ascii="Times New Roman" w:eastAsia="Times New Roman" w:hAnsi="Times New Roman" w:cs="Times New Roman"/>
          <w:color w:val="000000"/>
          <w:spacing w:val="1"/>
          <w:sz w:val="24"/>
          <w:szCs w:val="24"/>
          <w:lang w:eastAsia="ru-RU"/>
        </w:rPr>
        <w:t xml:space="preserve"> / С</w:t>
      </w:r>
      <w:proofErr w:type="gramEnd"/>
      <w:r w:rsidRPr="007C11F0">
        <w:rPr>
          <w:rFonts w:ascii="Times New Roman" w:eastAsia="Times New Roman" w:hAnsi="Times New Roman" w:cs="Times New Roman"/>
          <w:color w:val="000000"/>
          <w:spacing w:val="1"/>
          <w:sz w:val="24"/>
          <w:szCs w:val="24"/>
          <w:lang w:eastAsia="ru-RU"/>
        </w:rPr>
        <w:t>ост. О. Н. Белявская. - Минск, 2012.</w:t>
      </w:r>
    </w:p>
    <w:p w:rsidR="00064887" w:rsidRPr="007C11F0" w:rsidRDefault="00064887" w:rsidP="00064887">
      <w:pPr>
        <w:widowControl w:val="0"/>
        <w:numPr>
          <w:ilvl w:val="0"/>
          <w:numId w:val="7"/>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1"/>
          <w:sz w:val="24"/>
          <w:szCs w:val="24"/>
          <w:lang w:eastAsia="ru-RU"/>
        </w:rPr>
      </w:pPr>
      <w:r w:rsidRPr="007C11F0">
        <w:rPr>
          <w:rFonts w:ascii="Times New Roman" w:eastAsia="Times New Roman" w:hAnsi="Times New Roman" w:cs="Times New Roman"/>
          <w:color w:val="000000"/>
          <w:spacing w:val="1"/>
          <w:sz w:val="24"/>
          <w:szCs w:val="24"/>
          <w:lang w:eastAsia="ru-RU"/>
        </w:rPr>
        <w:t xml:space="preserve">Русский     язык. 7  класс: учебник для общеобразовательных     организаций / М. Т. Баранов, Т. А. </w:t>
      </w:r>
      <w:proofErr w:type="spellStart"/>
      <w:r w:rsidRPr="007C11F0">
        <w:rPr>
          <w:rFonts w:ascii="Times New Roman" w:eastAsia="Times New Roman" w:hAnsi="Times New Roman" w:cs="Times New Roman"/>
          <w:color w:val="000000"/>
          <w:spacing w:val="1"/>
          <w:sz w:val="24"/>
          <w:szCs w:val="24"/>
          <w:lang w:eastAsia="ru-RU"/>
        </w:rPr>
        <w:t>Ладыженская</w:t>
      </w:r>
      <w:proofErr w:type="spellEnd"/>
      <w:r w:rsidRPr="007C11F0">
        <w:rPr>
          <w:rFonts w:ascii="Times New Roman" w:eastAsia="Times New Roman" w:hAnsi="Times New Roman" w:cs="Times New Roman"/>
          <w:color w:val="000000"/>
          <w:spacing w:val="1"/>
          <w:sz w:val="24"/>
          <w:szCs w:val="24"/>
          <w:lang w:eastAsia="ru-RU"/>
        </w:rPr>
        <w:t xml:space="preserve"> Л. А. </w:t>
      </w:r>
      <w:proofErr w:type="spellStart"/>
      <w:r w:rsidRPr="007C11F0">
        <w:rPr>
          <w:rFonts w:ascii="Times New Roman" w:eastAsia="Times New Roman" w:hAnsi="Times New Roman" w:cs="Times New Roman"/>
          <w:color w:val="000000"/>
          <w:spacing w:val="1"/>
          <w:sz w:val="24"/>
          <w:szCs w:val="24"/>
          <w:lang w:eastAsia="ru-RU"/>
        </w:rPr>
        <w:t>Тростенцова</w:t>
      </w:r>
      <w:proofErr w:type="spellEnd"/>
      <w:r w:rsidRPr="007C11F0">
        <w:rPr>
          <w:rFonts w:ascii="Times New Roman" w:eastAsia="Times New Roman" w:hAnsi="Times New Roman" w:cs="Times New Roman"/>
          <w:color w:val="000000"/>
          <w:spacing w:val="1"/>
          <w:sz w:val="24"/>
          <w:szCs w:val="24"/>
          <w:lang w:eastAsia="ru-RU"/>
        </w:rPr>
        <w:t xml:space="preserve"> и др.</w:t>
      </w:r>
      <w:proofErr w:type="gramStart"/>
      <w:r w:rsidRPr="007C11F0">
        <w:rPr>
          <w:rFonts w:ascii="Times New Roman" w:eastAsia="Times New Roman" w:hAnsi="Times New Roman" w:cs="Times New Roman"/>
          <w:color w:val="000000"/>
          <w:spacing w:val="1"/>
          <w:sz w:val="24"/>
          <w:szCs w:val="24"/>
          <w:lang w:eastAsia="ru-RU"/>
        </w:rPr>
        <w:t xml:space="preserve"> ;</w:t>
      </w:r>
      <w:proofErr w:type="gramEnd"/>
      <w:r w:rsidRPr="007C11F0">
        <w:rPr>
          <w:rFonts w:ascii="Times New Roman" w:eastAsia="Times New Roman" w:hAnsi="Times New Roman" w:cs="Times New Roman"/>
          <w:color w:val="000000"/>
          <w:spacing w:val="1"/>
          <w:sz w:val="24"/>
          <w:szCs w:val="24"/>
          <w:lang w:eastAsia="ru-RU"/>
        </w:rPr>
        <w:t xml:space="preserve"> науч. ред. Н. М. </w:t>
      </w:r>
      <w:proofErr w:type="spellStart"/>
      <w:r w:rsidRPr="007C11F0">
        <w:rPr>
          <w:rFonts w:ascii="Times New Roman" w:eastAsia="Times New Roman" w:hAnsi="Times New Roman" w:cs="Times New Roman"/>
          <w:color w:val="000000"/>
          <w:spacing w:val="1"/>
          <w:sz w:val="24"/>
          <w:szCs w:val="24"/>
          <w:lang w:eastAsia="ru-RU"/>
        </w:rPr>
        <w:t>Шанский</w:t>
      </w:r>
      <w:proofErr w:type="spellEnd"/>
      <w:r w:rsidRPr="007C11F0">
        <w:rPr>
          <w:rFonts w:ascii="Times New Roman" w:eastAsia="Times New Roman" w:hAnsi="Times New Roman" w:cs="Times New Roman"/>
          <w:color w:val="000000"/>
          <w:spacing w:val="1"/>
          <w:sz w:val="24"/>
          <w:szCs w:val="24"/>
          <w:lang w:eastAsia="ru-RU"/>
        </w:rPr>
        <w:t>. - 2-е изд. - М.: Просвещение, 2014.</w:t>
      </w:r>
    </w:p>
    <w:p w:rsidR="00064887" w:rsidRPr="007C11F0" w:rsidRDefault="00064887" w:rsidP="00064887">
      <w:pPr>
        <w:widowControl w:val="0"/>
        <w:numPr>
          <w:ilvl w:val="0"/>
          <w:numId w:val="7"/>
        </w:numPr>
        <w:shd w:val="clear" w:color="auto" w:fill="FFFFFF"/>
        <w:tabs>
          <w:tab w:val="left" w:pos="864"/>
        </w:tabs>
        <w:autoSpaceDE w:val="0"/>
        <w:autoSpaceDN w:val="0"/>
        <w:adjustRightInd w:val="0"/>
        <w:spacing w:after="0" w:line="240" w:lineRule="auto"/>
        <w:ind w:left="0" w:firstLine="709"/>
        <w:rPr>
          <w:rFonts w:ascii="Times New Roman" w:eastAsia="Times New Roman" w:hAnsi="Times New Roman" w:cs="Times New Roman"/>
          <w:color w:val="000000"/>
          <w:spacing w:val="1"/>
          <w:sz w:val="24"/>
          <w:szCs w:val="24"/>
          <w:lang w:eastAsia="ru-RU"/>
        </w:rPr>
      </w:pPr>
      <w:r w:rsidRPr="007C11F0">
        <w:rPr>
          <w:rFonts w:ascii="Times New Roman" w:eastAsia="Times New Roman" w:hAnsi="Times New Roman" w:cs="Times New Roman"/>
          <w:color w:val="000000"/>
          <w:spacing w:val="1"/>
          <w:sz w:val="24"/>
          <w:szCs w:val="24"/>
          <w:lang w:eastAsia="ru-RU"/>
        </w:rPr>
        <w:t xml:space="preserve">С.В. Савченкова Рабочая тетрадь по русскому языку: 7-й </w:t>
      </w:r>
      <w:proofErr w:type="spellStart"/>
      <w:r w:rsidRPr="007C11F0">
        <w:rPr>
          <w:rFonts w:ascii="Times New Roman" w:eastAsia="Times New Roman" w:hAnsi="Times New Roman" w:cs="Times New Roman"/>
          <w:color w:val="000000"/>
          <w:spacing w:val="1"/>
          <w:sz w:val="24"/>
          <w:szCs w:val="24"/>
          <w:lang w:eastAsia="ru-RU"/>
        </w:rPr>
        <w:t>кл</w:t>
      </w:r>
      <w:proofErr w:type="spellEnd"/>
      <w:r w:rsidRPr="007C11F0">
        <w:rPr>
          <w:rFonts w:ascii="Times New Roman" w:eastAsia="Times New Roman" w:hAnsi="Times New Roman" w:cs="Times New Roman"/>
          <w:color w:val="000000"/>
          <w:spacing w:val="1"/>
          <w:sz w:val="24"/>
          <w:szCs w:val="24"/>
          <w:lang w:eastAsia="ru-RU"/>
        </w:rPr>
        <w:t xml:space="preserve">.: к учебнику Т.А. </w:t>
      </w:r>
      <w:proofErr w:type="spellStart"/>
      <w:r w:rsidRPr="007C11F0">
        <w:rPr>
          <w:rFonts w:ascii="Times New Roman" w:eastAsia="Times New Roman" w:hAnsi="Times New Roman" w:cs="Times New Roman"/>
          <w:color w:val="000000"/>
          <w:spacing w:val="1"/>
          <w:sz w:val="24"/>
          <w:szCs w:val="24"/>
          <w:lang w:eastAsia="ru-RU"/>
        </w:rPr>
        <w:t>Ладыженско</w:t>
      </w:r>
      <w:proofErr w:type="gramStart"/>
      <w:r w:rsidRPr="007C11F0">
        <w:rPr>
          <w:rFonts w:ascii="Times New Roman" w:eastAsia="Times New Roman" w:hAnsi="Times New Roman" w:cs="Times New Roman"/>
          <w:color w:val="000000"/>
          <w:spacing w:val="1"/>
          <w:sz w:val="24"/>
          <w:szCs w:val="24"/>
          <w:lang w:eastAsia="ru-RU"/>
        </w:rPr>
        <w:t>й</w:t>
      </w:r>
      <w:proofErr w:type="spellEnd"/>
      <w:r w:rsidRPr="007C11F0">
        <w:rPr>
          <w:rFonts w:ascii="Times New Roman" w:eastAsia="Times New Roman" w:hAnsi="Times New Roman" w:cs="Times New Roman"/>
          <w:color w:val="000000"/>
          <w:spacing w:val="1"/>
          <w:sz w:val="24"/>
          <w:szCs w:val="24"/>
          <w:lang w:eastAsia="ru-RU"/>
        </w:rPr>
        <w:t>-</w:t>
      </w:r>
      <w:proofErr w:type="gramEnd"/>
      <w:r w:rsidRPr="007C11F0">
        <w:rPr>
          <w:rFonts w:ascii="Times New Roman" w:eastAsia="Times New Roman" w:hAnsi="Times New Roman" w:cs="Times New Roman"/>
          <w:color w:val="000000"/>
          <w:spacing w:val="1"/>
          <w:sz w:val="24"/>
          <w:szCs w:val="24"/>
          <w:lang w:eastAsia="ru-RU"/>
        </w:rPr>
        <w:t xml:space="preserve"> М.: АСТ, 2014.</w:t>
      </w:r>
    </w:p>
    <w:p w:rsidR="00064887" w:rsidRPr="007C11F0" w:rsidRDefault="00064887" w:rsidP="00064887">
      <w:pPr>
        <w:widowControl w:val="0"/>
        <w:shd w:val="clear" w:color="auto" w:fill="FFFFFF"/>
        <w:tabs>
          <w:tab w:val="left" w:pos="864"/>
        </w:tabs>
        <w:autoSpaceDE w:val="0"/>
        <w:autoSpaceDN w:val="0"/>
        <w:adjustRightInd w:val="0"/>
        <w:spacing w:after="0" w:line="240" w:lineRule="auto"/>
        <w:rPr>
          <w:rFonts w:ascii="Times New Roman" w:eastAsia="Times New Roman" w:hAnsi="Times New Roman" w:cs="Times New Roman"/>
          <w:color w:val="000000"/>
          <w:spacing w:val="1"/>
          <w:sz w:val="24"/>
          <w:szCs w:val="24"/>
          <w:lang w:eastAsia="ru-RU"/>
        </w:rPr>
      </w:pPr>
    </w:p>
    <w:p w:rsidR="00064887" w:rsidRPr="007C11F0" w:rsidRDefault="00064887" w:rsidP="00064887">
      <w:pPr>
        <w:widowControl w:val="0"/>
        <w:shd w:val="clear" w:color="auto" w:fill="FFFFFF"/>
        <w:tabs>
          <w:tab w:val="left" w:pos="864"/>
        </w:tabs>
        <w:autoSpaceDE w:val="0"/>
        <w:autoSpaceDN w:val="0"/>
        <w:adjustRightInd w:val="0"/>
        <w:spacing w:after="0" w:line="240" w:lineRule="auto"/>
        <w:rPr>
          <w:rFonts w:ascii="Times New Roman" w:eastAsia="Times New Roman" w:hAnsi="Times New Roman" w:cs="Times New Roman"/>
          <w:color w:val="000000"/>
          <w:spacing w:val="1"/>
          <w:sz w:val="24"/>
          <w:szCs w:val="24"/>
          <w:lang w:eastAsia="ru-RU"/>
        </w:rPr>
      </w:pPr>
    </w:p>
    <w:p w:rsidR="00064887" w:rsidRPr="007C11F0" w:rsidRDefault="00064887" w:rsidP="00064887">
      <w:p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
          <w:sz w:val="24"/>
          <w:szCs w:val="24"/>
          <w:lang w:eastAsia="ru-RU"/>
        </w:rPr>
        <w:t>Образовательные электронные ресурсы:</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7" w:history="1">
        <w:r w:rsidR="00064887" w:rsidRPr="007C11F0">
          <w:rPr>
            <w:rStyle w:val="a7"/>
            <w:rFonts w:ascii="Times New Roman" w:eastAsia="Times New Roman" w:hAnsi="Times New Roman" w:cs="Times New Roman"/>
            <w:sz w:val="24"/>
            <w:szCs w:val="24"/>
            <w:lang w:eastAsia="ru-RU"/>
          </w:rPr>
          <w:t>http://ege.edu.ru</w:t>
        </w:r>
      </w:hyperlink>
      <w:r w:rsidR="00064887" w:rsidRPr="007C11F0">
        <w:rPr>
          <w:rFonts w:ascii="Times New Roman" w:eastAsia="Times New Roman" w:hAnsi="Times New Roman" w:cs="Times New Roman"/>
          <w:sz w:val="24"/>
          <w:szCs w:val="24"/>
          <w:lang w:eastAsia="ru-RU"/>
        </w:rPr>
        <w:t xml:space="preserve"> Портал информационной поддержки ЕГЭ</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8" w:history="1">
        <w:r w:rsidR="00064887" w:rsidRPr="007C11F0">
          <w:rPr>
            <w:rStyle w:val="a7"/>
            <w:rFonts w:ascii="Times New Roman" w:eastAsia="Times New Roman" w:hAnsi="Times New Roman" w:cs="Times New Roman"/>
            <w:sz w:val="24"/>
            <w:szCs w:val="24"/>
            <w:lang w:eastAsia="ru-RU"/>
          </w:rPr>
          <w:t>http://www.9151394.ru/</w:t>
        </w:r>
      </w:hyperlink>
      <w:r w:rsidR="00064887" w:rsidRPr="007C11F0">
        <w:rPr>
          <w:rFonts w:ascii="Times New Roman" w:eastAsia="Times New Roman" w:hAnsi="Times New Roman" w:cs="Times New Roman"/>
          <w:sz w:val="24"/>
          <w:szCs w:val="24"/>
          <w:lang w:eastAsia="ru-RU"/>
        </w:rPr>
        <w:t xml:space="preserve"> - Информационные и коммуникационные технологии в обучении</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9" w:history="1">
        <w:r w:rsidR="00064887" w:rsidRPr="007C11F0">
          <w:rPr>
            <w:rStyle w:val="a7"/>
            <w:rFonts w:ascii="Times New Roman" w:eastAsia="Times New Roman" w:hAnsi="Times New Roman" w:cs="Times New Roman"/>
            <w:sz w:val="24"/>
            <w:szCs w:val="24"/>
            <w:lang w:eastAsia="ru-RU"/>
          </w:rPr>
          <w:t>http://repetitor.1c.ru/</w:t>
        </w:r>
      </w:hyperlink>
      <w:r w:rsidR="00064887" w:rsidRPr="007C11F0">
        <w:rPr>
          <w:rFonts w:ascii="Times New Roman" w:eastAsia="Times New Roman" w:hAnsi="Times New Roman" w:cs="Times New Roman"/>
          <w:b/>
          <w:sz w:val="24"/>
          <w:szCs w:val="24"/>
          <w:lang w:eastAsia="ru-RU"/>
        </w:rPr>
        <w:t xml:space="preserve"> - </w:t>
      </w:r>
      <w:r w:rsidR="00064887" w:rsidRPr="007C11F0">
        <w:rPr>
          <w:rFonts w:ascii="Times New Roman" w:eastAsia="Times New Roman" w:hAnsi="Times New Roman" w:cs="Times New Roman"/>
          <w:sz w:val="24"/>
          <w:szCs w:val="24"/>
          <w:lang w:eastAsia="ru-RU"/>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0" w:history="1">
        <w:r w:rsidR="00064887" w:rsidRPr="007C11F0">
          <w:rPr>
            <w:rStyle w:val="a7"/>
            <w:rFonts w:ascii="Times New Roman" w:eastAsia="Times New Roman" w:hAnsi="Times New Roman" w:cs="Times New Roman"/>
            <w:sz w:val="24"/>
            <w:szCs w:val="24"/>
            <w:lang w:eastAsia="ru-RU"/>
          </w:rPr>
          <w:t>http://som.fio.ru/</w:t>
        </w:r>
      </w:hyperlink>
      <w:r w:rsidR="00064887" w:rsidRPr="007C11F0">
        <w:rPr>
          <w:rFonts w:ascii="Times New Roman" w:eastAsia="Times New Roman" w:hAnsi="Times New Roman" w:cs="Times New Roman"/>
          <w:sz w:val="24"/>
          <w:szCs w:val="24"/>
          <w:lang w:eastAsia="ru-RU"/>
        </w:rPr>
        <w:t xml:space="preserve"> - сетевое объединение методистов</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1" w:history="1">
        <w:r w:rsidR="00064887" w:rsidRPr="007C11F0">
          <w:rPr>
            <w:rStyle w:val="a7"/>
            <w:rFonts w:ascii="Times New Roman" w:eastAsia="Times New Roman" w:hAnsi="Times New Roman" w:cs="Times New Roman"/>
            <w:sz w:val="24"/>
            <w:szCs w:val="24"/>
            <w:lang w:eastAsia="ru-RU"/>
          </w:rPr>
          <w:t>http://www.ug.ru/</w:t>
        </w:r>
      </w:hyperlink>
      <w:r w:rsidR="00064887" w:rsidRPr="007C11F0">
        <w:rPr>
          <w:rFonts w:ascii="Times New Roman" w:eastAsia="Times New Roman" w:hAnsi="Times New Roman" w:cs="Times New Roman"/>
          <w:sz w:val="24"/>
          <w:szCs w:val="24"/>
          <w:lang w:eastAsia="ru-RU"/>
        </w:rPr>
        <w:t xml:space="preserve"> -«Учительская газета»</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2" w:history="1">
        <w:r w:rsidR="00064887" w:rsidRPr="007C11F0">
          <w:rPr>
            <w:rStyle w:val="a7"/>
            <w:rFonts w:ascii="Times New Roman" w:eastAsia="Times New Roman" w:hAnsi="Times New Roman" w:cs="Times New Roman"/>
            <w:sz w:val="24"/>
            <w:szCs w:val="24"/>
            <w:lang w:eastAsia="ru-RU"/>
          </w:rPr>
          <w:t>http://www.school.edu.ru/</w:t>
        </w:r>
      </w:hyperlink>
      <w:r w:rsidR="00064887" w:rsidRPr="007C11F0">
        <w:rPr>
          <w:rFonts w:ascii="Times New Roman" w:eastAsia="Times New Roman" w:hAnsi="Times New Roman" w:cs="Times New Roman"/>
          <w:sz w:val="24"/>
          <w:szCs w:val="24"/>
          <w:lang w:eastAsia="ru-RU"/>
        </w:rPr>
        <w:t xml:space="preserve"> -Российский образовательный портал</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3" w:history="1">
        <w:r w:rsidR="00064887" w:rsidRPr="007C11F0">
          <w:rPr>
            <w:rStyle w:val="a7"/>
            <w:rFonts w:ascii="Times New Roman" w:eastAsia="Times New Roman" w:hAnsi="Times New Roman" w:cs="Times New Roman"/>
            <w:sz w:val="24"/>
            <w:szCs w:val="24"/>
            <w:lang w:eastAsia="ru-RU"/>
          </w:rPr>
          <w:t>http://schools.techno.ru/</w:t>
        </w:r>
      </w:hyperlink>
      <w:r w:rsidR="00064887" w:rsidRPr="007C11F0">
        <w:rPr>
          <w:rFonts w:ascii="Times New Roman" w:eastAsia="Times New Roman" w:hAnsi="Times New Roman" w:cs="Times New Roman"/>
          <w:sz w:val="24"/>
          <w:szCs w:val="24"/>
          <w:lang w:eastAsia="ru-RU"/>
        </w:rPr>
        <w:t xml:space="preserve"> - образовательный сервер «Школы в Интернет»</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4" w:history="1">
        <w:r w:rsidR="00064887" w:rsidRPr="007C11F0">
          <w:rPr>
            <w:rStyle w:val="a7"/>
            <w:rFonts w:ascii="Times New Roman" w:eastAsia="Times New Roman" w:hAnsi="Times New Roman" w:cs="Times New Roman"/>
            <w:sz w:val="24"/>
            <w:szCs w:val="24"/>
            <w:lang w:eastAsia="ru-RU"/>
          </w:rPr>
          <w:t>http://www.1september.ru/ru/</w:t>
        </w:r>
      </w:hyperlink>
      <w:r w:rsidR="00064887" w:rsidRPr="007C11F0">
        <w:rPr>
          <w:rFonts w:ascii="Times New Roman" w:eastAsia="Times New Roman" w:hAnsi="Times New Roman" w:cs="Times New Roman"/>
          <w:sz w:val="24"/>
          <w:szCs w:val="24"/>
          <w:lang w:eastAsia="ru-RU"/>
        </w:rPr>
        <w:t xml:space="preserve"> - газета «Первое сентября»</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5" w:history="1">
        <w:r w:rsidR="00064887" w:rsidRPr="007C11F0">
          <w:rPr>
            <w:rStyle w:val="a7"/>
            <w:rFonts w:ascii="Times New Roman" w:eastAsia="Times New Roman" w:hAnsi="Times New Roman" w:cs="Times New Roman"/>
            <w:sz w:val="24"/>
            <w:szCs w:val="24"/>
            <w:lang w:eastAsia="ru-RU"/>
          </w:rPr>
          <w:t>http://all.edu.ru/</w:t>
        </w:r>
      </w:hyperlink>
      <w:r w:rsidR="00064887" w:rsidRPr="007C11F0">
        <w:rPr>
          <w:rFonts w:ascii="Times New Roman" w:eastAsia="Times New Roman" w:hAnsi="Times New Roman" w:cs="Times New Roman"/>
          <w:sz w:val="24"/>
          <w:szCs w:val="24"/>
          <w:lang w:eastAsia="ru-RU"/>
        </w:rPr>
        <w:t xml:space="preserve"> - Все образование Интернета</w:t>
      </w:r>
    </w:p>
    <w:p w:rsidR="00064887" w:rsidRPr="007C11F0" w:rsidRDefault="00E950E1" w:rsidP="00064887">
      <w:pPr>
        <w:numPr>
          <w:ilvl w:val="0"/>
          <w:numId w:val="5"/>
        </w:numPr>
        <w:spacing w:after="0" w:line="240" w:lineRule="auto"/>
        <w:jc w:val="both"/>
        <w:rPr>
          <w:rFonts w:ascii="Times New Roman" w:eastAsia="Times New Roman" w:hAnsi="Times New Roman" w:cs="Times New Roman"/>
          <w:sz w:val="24"/>
          <w:szCs w:val="24"/>
          <w:lang w:eastAsia="ru-RU"/>
        </w:rPr>
      </w:pPr>
      <w:hyperlink r:id="rId16" w:history="1">
        <w:r w:rsidR="00064887" w:rsidRPr="007C11F0">
          <w:rPr>
            <w:rStyle w:val="a7"/>
            <w:rFonts w:ascii="Times New Roman" w:eastAsia="Times New Roman" w:hAnsi="Times New Roman" w:cs="Times New Roman"/>
            <w:sz w:val="24"/>
            <w:szCs w:val="24"/>
            <w:lang w:eastAsia="ru-RU"/>
          </w:rPr>
          <w:t>http://www.mediaterra.ru/ruslang/</w:t>
        </w:r>
      </w:hyperlink>
      <w:r w:rsidR="00064887" w:rsidRPr="007C11F0">
        <w:rPr>
          <w:rFonts w:ascii="Times New Roman" w:eastAsia="Times New Roman" w:hAnsi="Times New Roman" w:cs="Times New Roman"/>
          <w:sz w:val="24"/>
          <w:szCs w:val="24"/>
          <w:lang w:eastAsia="ru-RU"/>
        </w:rPr>
        <w:t xml:space="preserve"> - теория и практика русской орфографии и пунктуации</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Международная ассоциация преподавателей русского языка и литературы </w:t>
      </w:r>
      <w:hyperlink r:id="rId17" w:history="1">
        <w:r w:rsidRPr="007C11F0">
          <w:rPr>
            <w:rStyle w:val="a7"/>
            <w:rFonts w:ascii="Times New Roman" w:eastAsia="Times New Roman" w:hAnsi="Times New Roman" w:cs="Times New Roman"/>
            <w:sz w:val="24"/>
            <w:szCs w:val="24"/>
            <w:lang w:eastAsia="ru-RU"/>
          </w:rPr>
          <w:t>http://www.mapryal.org/</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Навигатор. Грамота</w:t>
      </w:r>
      <w:proofErr w:type="gramStart"/>
      <w:r w:rsidRPr="007C11F0">
        <w:rPr>
          <w:rFonts w:ascii="Times New Roman" w:eastAsia="Times New Roman" w:hAnsi="Times New Roman" w:cs="Times New Roman"/>
          <w:bCs/>
          <w:sz w:val="24"/>
          <w:szCs w:val="24"/>
          <w:lang w:eastAsia="ru-RU"/>
        </w:rPr>
        <w:t>.</w:t>
      </w:r>
      <w:proofErr w:type="gramEnd"/>
      <w:r w:rsidRPr="007C11F0">
        <w:rPr>
          <w:rFonts w:ascii="Times New Roman" w:eastAsia="Times New Roman" w:hAnsi="Times New Roman" w:cs="Times New Roman"/>
          <w:bCs/>
          <w:sz w:val="24"/>
          <w:szCs w:val="24"/>
          <w:lang w:eastAsia="ru-RU"/>
        </w:rPr>
        <w:t xml:space="preserve"> </w:t>
      </w:r>
      <w:proofErr w:type="spellStart"/>
      <w:proofErr w:type="gramStart"/>
      <w:r w:rsidRPr="007C11F0">
        <w:rPr>
          <w:rFonts w:ascii="Times New Roman" w:eastAsia="Times New Roman" w:hAnsi="Times New Roman" w:cs="Times New Roman"/>
          <w:bCs/>
          <w:sz w:val="24"/>
          <w:szCs w:val="24"/>
          <w:lang w:eastAsia="ru-RU"/>
        </w:rPr>
        <w:t>р</w:t>
      </w:r>
      <w:proofErr w:type="gramEnd"/>
      <w:r w:rsidRPr="007C11F0">
        <w:rPr>
          <w:rFonts w:ascii="Times New Roman" w:eastAsia="Times New Roman" w:hAnsi="Times New Roman" w:cs="Times New Roman"/>
          <w:bCs/>
          <w:sz w:val="24"/>
          <w:szCs w:val="24"/>
          <w:lang w:eastAsia="ru-RU"/>
        </w:rPr>
        <w:t>у</w:t>
      </w:r>
      <w:proofErr w:type="spellEnd"/>
      <w:r w:rsidRPr="007C11F0">
        <w:rPr>
          <w:rFonts w:ascii="Times New Roman" w:eastAsia="Times New Roman" w:hAnsi="Times New Roman" w:cs="Times New Roman"/>
          <w:bCs/>
          <w:sz w:val="24"/>
          <w:szCs w:val="24"/>
          <w:lang w:eastAsia="ru-RU"/>
        </w:rPr>
        <w:t xml:space="preserve"> </w:t>
      </w:r>
      <w:hyperlink r:id="rId18" w:history="1">
        <w:r w:rsidRPr="007C11F0">
          <w:rPr>
            <w:rStyle w:val="a7"/>
            <w:rFonts w:ascii="Times New Roman" w:eastAsia="Times New Roman" w:hAnsi="Times New Roman" w:cs="Times New Roman"/>
            <w:sz w:val="24"/>
            <w:szCs w:val="24"/>
            <w:lang w:eastAsia="ru-RU"/>
          </w:rPr>
          <w:t>http://www.navigator.gramota.ru/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Новый словарь русского язык </w:t>
      </w:r>
      <w:hyperlink r:id="rId19" w:history="1">
        <w:r w:rsidRPr="007C11F0">
          <w:rPr>
            <w:rStyle w:val="a7"/>
            <w:rFonts w:ascii="Times New Roman" w:eastAsia="Times New Roman" w:hAnsi="Times New Roman" w:cs="Times New Roman"/>
            <w:sz w:val="24"/>
            <w:szCs w:val="24"/>
            <w:lang w:eastAsia="ru-RU"/>
          </w:rPr>
          <w:t>http://www.rubricon.ru/nsr_1.asp</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lastRenderedPageBreak/>
        <w:t xml:space="preserve">Опорный орфографический компакт по русскому языку (пособие по орфографии) </w:t>
      </w:r>
      <w:hyperlink r:id="rId20" w:history="1">
        <w:r w:rsidRPr="007C11F0">
          <w:rPr>
            <w:rStyle w:val="a7"/>
            <w:rFonts w:ascii="Times New Roman" w:eastAsia="Times New Roman" w:hAnsi="Times New Roman" w:cs="Times New Roman"/>
            <w:sz w:val="24"/>
            <w:szCs w:val="24"/>
            <w:lang w:eastAsia="ru-RU"/>
          </w:rPr>
          <w:t>http://yamal.org/ook/</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Русский филологический портал </w:t>
      </w:r>
      <w:hyperlink r:id="rId21" w:history="1">
        <w:r w:rsidRPr="007C11F0">
          <w:rPr>
            <w:rStyle w:val="a7"/>
            <w:rFonts w:ascii="Times New Roman" w:eastAsia="Times New Roman" w:hAnsi="Times New Roman" w:cs="Times New Roman"/>
            <w:sz w:val="24"/>
            <w:szCs w:val="24"/>
            <w:lang w:eastAsia="ru-RU"/>
          </w:rPr>
          <w:t>http://www.philology.ru/default.htm</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Русский язык и культура речи </w:t>
      </w:r>
      <w:hyperlink r:id="rId22" w:anchor="4" w:history="1">
        <w:r w:rsidRPr="007C11F0">
          <w:rPr>
            <w:rStyle w:val="a7"/>
            <w:rFonts w:ascii="Times New Roman" w:eastAsia="Times New Roman" w:hAnsi="Times New Roman" w:cs="Times New Roman"/>
            <w:sz w:val="24"/>
            <w:szCs w:val="24"/>
            <w:lang w:eastAsia="ru-RU"/>
          </w:rPr>
          <w:t>http://www.sibupk.nsk.su/Public/Chairs/c_foreign/Russian/kr_rus.htm#4</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Самый полный словарь сокращений русского языка </w:t>
      </w:r>
      <w:hyperlink r:id="rId23" w:history="1">
        <w:r w:rsidRPr="007C11F0">
          <w:rPr>
            <w:rStyle w:val="a7"/>
            <w:rFonts w:ascii="Times New Roman" w:eastAsia="Times New Roman" w:hAnsi="Times New Roman" w:cs="Times New Roman"/>
            <w:sz w:val="24"/>
            <w:szCs w:val="24"/>
            <w:lang w:eastAsia="ru-RU"/>
          </w:rPr>
          <w:t>http://www.sokr.ru/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Санкт-Петербургские Ведомости (Русский язык на рубеже тысячелетий) </w:t>
      </w:r>
      <w:hyperlink r:id="rId24" w:history="1">
        <w:r w:rsidRPr="007C11F0">
          <w:rPr>
            <w:rStyle w:val="a7"/>
            <w:rFonts w:ascii="Times New Roman" w:eastAsia="Times New Roman" w:hAnsi="Times New Roman" w:cs="Times New Roman"/>
            <w:sz w:val="24"/>
            <w:szCs w:val="24"/>
            <w:lang w:eastAsia="ru-RU"/>
          </w:rPr>
          <w:t>http://www.vedomosty.spb.ru/2001/arts/spbved-2473-art-17.html</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bCs/>
          <w:sz w:val="24"/>
          <w:szCs w:val="24"/>
          <w:lang w:eastAsia="ru-RU"/>
        </w:rPr>
      </w:pPr>
      <w:r w:rsidRPr="007C11F0">
        <w:rPr>
          <w:rFonts w:ascii="Times New Roman" w:eastAsia="Times New Roman" w:hAnsi="Times New Roman" w:cs="Times New Roman"/>
          <w:bCs/>
          <w:sz w:val="24"/>
          <w:szCs w:val="24"/>
          <w:lang w:eastAsia="ru-RU"/>
        </w:rPr>
        <w:t xml:space="preserve">Словарь русских фамилий </w:t>
      </w:r>
      <w:hyperlink r:id="rId25" w:history="1">
        <w:r w:rsidRPr="007C11F0">
          <w:rPr>
            <w:rStyle w:val="a7"/>
            <w:rFonts w:ascii="Times New Roman" w:eastAsia="Times New Roman" w:hAnsi="Times New Roman" w:cs="Times New Roman"/>
            <w:sz w:val="24"/>
            <w:szCs w:val="24"/>
            <w:lang w:eastAsia="ru-RU"/>
          </w:rPr>
          <w:t>http://www.rusfam.ru/</w:t>
        </w:r>
      </w:hyperlink>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Уроки русского языка в школе Бабы-Яги </w:t>
      </w:r>
      <w:hyperlink r:id="rId26" w:history="1">
        <w:r w:rsidRPr="007C11F0">
          <w:rPr>
            <w:rStyle w:val="a7"/>
            <w:rFonts w:ascii="Times New Roman" w:eastAsia="Times New Roman" w:hAnsi="Times New Roman" w:cs="Times New Roman"/>
            <w:sz w:val="24"/>
            <w:szCs w:val="24"/>
            <w:lang w:eastAsia="ru-RU"/>
          </w:rPr>
          <w:t>http://sertolovo.narod.ru/1.htm</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Тесты по русскому языку (на ОС "Шопен") </w:t>
      </w:r>
      <w:hyperlink r:id="rId27" w:history="1">
        <w:r w:rsidRPr="007C11F0">
          <w:rPr>
            <w:rStyle w:val="a7"/>
            <w:rFonts w:ascii="Times New Roman" w:eastAsia="Times New Roman" w:hAnsi="Times New Roman" w:cs="Times New Roman"/>
            <w:sz w:val="24"/>
            <w:szCs w:val="24"/>
            <w:lang w:eastAsia="ru-RU"/>
          </w:rPr>
          <w:t>http://altnet.ru/%7Emcsmall/cat_ru.htm</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bCs/>
          <w:sz w:val="24"/>
          <w:szCs w:val="24"/>
          <w:lang w:eastAsia="ru-RU"/>
        </w:rPr>
      </w:pPr>
      <w:r w:rsidRPr="007C11F0">
        <w:rPr>
          <w:rFonts w:ascii="Times New Roman" w:eastAsia="Times New Roman" w:hAnsi="Times New Roman" w:cs="Times New Roman"/>
          <w:bCs/>
          <w:sz w:val="24"/>
          <w:szCs w:val="24"/>
          <w:lang w:eastAsia="ru-RU"/>
        </w:rPr>
        <w:t xml:space="preserve">Основные правила грамматики русского языка </w:t>
      </w:r>
      <w:hyperlink r:id="rId28" w:history="1">
        <w:r w:rsidRPr="007C11F0">
          <w:rPr>
            <w:rStyle w:val="a7"/>
            <w:rFonts w:ascii="Times New Roman" w:eastAsia="Times New Roman" w:hAnsi="Times New Roman" w:cs="Times New Roman"/>
            <w:sz w:val="24"/>
            <w:szCs w:val="24"/>
            <w:lang w:eastAsia="ru-RU"/>
          </w:rPr>
          <w:t>http://www.ipmce.su/~lib/osn_prav.html</w:t>
        </w:r>
      </w:hyperlink>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Урок. Русский язык для школьников и преподавателей </w:t>
      </w:r>
      <w:hyperlink r:id="rId29" w:history="1">
        <w:r w:rsidRPr="007C11F0">
          <w:rPr>
            <w:rStyle w:val="a7"/>
            <w:rFonts w:ascii="Times New Roman" w:eastAsia="Times New Roman" w:hAnsi="Times New Roman" w:cs="Times New Roman"/>
            <w:sz w:val="24"/>
            <w:szCs w:val="24"/>
            <w:lang w:eastAsia="ru-RU"/>
          </w:rPr>
          <w:t>http://urok.hut.ru/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Толковый словарь В.И. Даля  </w:t>
      </w:r>
      <w:hyperlink r:id="rId30" w:history="1">
        <w:r w:rsidRPr="007C11F0">
          <w:rPr>
            <w:rStyle w:val="a7"/>
            <w:rFonts w:ascii="Times New Roman" w:eastAsia="Times New Roman" w:hAnsi="Times New Roman" w:cs="Times New Roman"/>
            <w:sz w:val="24"/>
            <w:szCs w:val="24"/>
            <w:lang w:eastAsia="ru-RU"/>
          </w:rPr>
          <w:t>http://www.slova.ru/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sz w:val="24"/>
          <w:szCs w:val="24"/>
          <w:lang w:eastAsia="ru-RU"/>
        </w:rPr>
      </w:pPr>
      <w:r w:rsidRPr="007C11F0">
        <w:rPr>
          <w:rFonts w:ascii="Times New Roman" w:eastAsia="Times New Roman" w:hAnsi="Times New Roman" w:cs="Times New Roman"/>
          <w:bCs/>
          <w:sz w:val="24"/>
          <w:szCs w:val="24"/>
          <w:lang w:eastAsia="ru-RU"/>
        </w:rPr>
        <w:t xml:space="preserve">Русские словари. Служба русского языка </w:t>
      </w:r>
      <w:hyperlink r:id="rId31" w:history="1">
        <w:r w:rsidRPr="007C11F0">
          <w:rPr>
            <w:rStyle w:val="a7"/>
            <w:rFonts w:ascii="Times New Roman" w:eastAsia="Times New Roman" w:hAnsi="Times New Roman" w:cs="Times New Roman"/>
            <w:sz w:val="24"/>
            <w:szCs w:val="24"/>
            <w:lang w:eastAsia="ru-RU"/>
          </w:rPr>
          <w:t>http://www.slovari.ru/lang/ru/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numPr>
          <w:ilvl w:val="0"/>
          <w:numId w:val="5"/>
        </w:numPr>
        <w:spacing w:after="0" w:line="240" w:lineRule="auto"/>
        <w:jc w:val="both"/>
        <w:rPr>
          <w:rFonts w:ascii="Times New Roman" w:eastAsia="Times New Roman" w:hAnsi="Times New Roman" w:cs="Times New Roman"/>
          <w:b/>
          <w:sz w:val="24"/>
          <w:szCs w:val="24"/>
          <w:lang w:eastAsia="ru-RU"/>
        </w:rPr>
      </w:pPr>
      <w:r w:rsidRPr="007C11F0">
        <w:rPr>
          <w:rFonts w:ascii="Times New Roman" w:eastAsia="Times New Roman" w:hAnsi="Times New Roman" w:cs="Times New Roman"/>
          <w:bCs/>
          <w:sz w:val="24"/>
          <w:szCs w:val="24"/>
          <w:lang w:eastAsia="ru-RU"/>
        </w:rPr>
        <w:t>Словарь-справочник русского языка</w:t>
      </w:r>
      <w:hyperlink r:id="rId32" w:history="1">
        <w:r w:rsidRPr="007C11F0">
          <w:rPr>
            <w:rStyle w:val="a7"/>
            <w:rFonts w:ascii="Times New Roman" w:eastAsia="Times New Roman" w:hAnsi="Times New Roman" w:cs="Times New Roman"/>
            <w:sz w:val="24"/>
            <w:szCs w:val="24"/>
            <w:lang w:eastAsia="ru-RU"/>
          </w:rPr>
          <w:t>http://slovar.boom.ru/</w:t>
        </w:r>
      </w:hyperlink>
      <w:r w:rsidRPr="007C11F0">
        <w:rPr>
          <w:rFonts w:ascii="Times New Roman" w:eastAsia="Times New Roman" w:hAnsi="Times New Roman" w:cs="Times New Roman"/>
          <w:sz w:val="24"/>
          <w:szCs w:val="24"/>
          <w:lang w:eastAsia="ru-RU"/>
        </w:rPr>
        <w:t xml:space="preserve"> </w:t>
      </w:r>
    </w:p>
    <w:p w:rsidR="00064887" w:rsidRPr="007C11F0" w:rsidRDefault="00064887" w:rsidP="00064887">
      <w:pPr>
        <w:spacing w:after="0" w:line="240" w:lineRule="auto"/>
        <w:jc w:val="both"/>
        <w:rPr>
          <w:rFonts w:ascii="Times New Roman" w:eastAsia="Times New Roman" w:hAnsi="Times New Roman" w:cs="Times New Roman"/>
          <w:b/>
          <w:sz w:val="24"/>
          <w:szCs w:val="24"/>
          <w:lang w:eastAsia="ru-RU"/>
        </w:rPr>
      </w:pPr>
    </w:p>
    <w:p w:rsidR="00064887" w:rsidRPr="00064887" w:rsidRDefault="00064887" w:rsidP="008D394F">
      <w:pPr>
        <w:spacing w:after="0" w:line="240" w:lineRule="auto"/>
        <w:jc w:val="both"/>
        <w:rPr>
          <w:rFonts w:ascii="Times New Roman" w:eastAsia="Times New Roman" w:hAnsi="Times New Roman" w:cs="Times New Roman"/>
          <w:b/>
          <w:sz w:val="24"/>
          <w:szCs w:val="24"/>
          <w:lang w:eastAsia="ru-RU"/>
        </w:rPr>
      </w:pPr>
    </w:p>
    <w:sectPr w:rsidR="00064887" w:rsidRPr="00064887" w:rsidSect="007C11F0">
      <w:pgSz w:w="11906" w:h="16838"/>
      <w:pgMar w:top="1134" w:right="567"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2">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3">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nsid w:val="0000000E"/>
    <w:multiLevelType w:val="multilevel"/>
    <w:tmpl w:val="0000000E"/>
    <w:name w:val="WW8Num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10"/>
    <w:multiLevelType w:val="multilevel"/>
    <w:tmpl w:val="00000010"/>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8">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1D577D"/>
    <w:multiLevelType w:val="hybridMultilevel"/>
    <w:tmpl w:val="1C820826"/>
    <w:lvl w:ilvl="0" w:tplc="A3B4D258">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2FF67B7"/>
    <w:multiLevelType w:val="hybridMultilevel"/>
    <w:tmpl w:val="4F087D0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131D61C2"/>
    <w:multiLevelType w:val="hybridMultilevel"/>
    <w:tmpl w:val="4FD4F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4B16DF8"/>
    <w:multiLevelType w:val="hybridMultilevel"/>
    <w:tmpl w:val="4432C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CB16716"/>
    <w:multiLevelType w:val="hybridMultilevel"/>
    <w:tmpl w:val="D2F81E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F7C1CA4"/>
    <w:multiLevelType w:val="hybridMultilevel"/>
    <w:tmpl w:val="BA4476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3ED676E"/>
    <w:multiLevelType w:val="hybridMultilevel"/>
    <w:tmpl w:val="2D580A3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247265B6"/>
    <w:multiLevelType w:val="hybridMultilevel"/>
    <w:tmpl w:val="2DAC6C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4B2721E"/>
    <w:multiLevelType w:val="hybridMultilevel"/>
    <w:tmpl w:val="75F6CDE4"/>
    <w:lvl w:ilvl="0" w:tplc="1A605F2C">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8405F1D"/>
    <w:multiLevelType w:val="hybridMultilevel"/>
    <w:tmpl w:val="35E2811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9">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0950F2"/>
    <w:multiLevelType w:val="hybridMultilevel"/>
    <w:tmpl w:val="BC1E784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7156EF2"/>
    <w:multiLevelType w:val="hybridMultilevel"/>
    <w:tmpl w:val="09A2DCFC"/>
    <w:lvl w:ilvl="0" w:tplc="04190011">
      <w:start w:val="1"/>
      <w:numFmt w:val="decimal"/>
      <w:lvlText w:val="%1)"/>
      <w:lvlJc w:val="left"/>
      <w:pPr>
        <w:tabs>
          <w:tab w:val="num" w:pos="720"/>
        </w:tabs>
        <w:ind w:left="720" w:hanging="360"/>
      </w:pPr>
    </w:lvl>
    <w:lvl w:ilvl="1" w:tplc="40AC6C42">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96D4ECC"/>
    <w:multiLevelType w:val="hybridMultilevel"/>
    <w:tmpl w:val="06EE14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DD66E36"/>
    <w:multiLevelType w:val="hybridMultilevel"/>
    <w:tmpl w:val="B57019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4814CD8"/>
    <w:multiLevelType w:val="hybridMultilevel"/>
    <w:tmpl w:val="95B4C2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4F478EC"/>
    <w:multiLevelType w:val="hybridMultilevel"/>
    <w:tmpl w:val="7AF2F42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6">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7">
    <w:nsid w:val="45F9183C"/>
    <w:multiLevelType w:val="hybridMultilevel"/>
    <w:tmpl w:val="06EE14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29">
    <w:nsid w:val="49021D96"/>
    <w:multiLevelType w:val="hybridMultilevel"/>
    <w:tmpl w:val="AB4E62CC"/>
    <w:lvl w:ilvl="0" w:tplc="5EC8B238">
      <w:start w:val="13"/>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0">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1">
    <w:nsid w:val="4CAA5DF0"/>
    <w:multiLevelType w:val="hybridMultilevel"/>
    <w:tmpl w:val="7FAEA0BA"/>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3">
    <w:nsid w:val="54C31330"/>
    <w:multiLevelType w:val="hybridMultilevel"/>
    <w:tmpl w:val="37BA38B0"/>
    <w:lvl w:ilvl="0" w:tplc="0419000F">
      <w:start w:val="1"/>
      <w:numFmt w:val="decimal"/>
      <w:lvlText w:val="%1."/>
      <w:lvlJc w:val="left"/>
      <w:pPr>
        <w:tabs>
          <w:tab w:val="num" w:pos="720"/>
        </w:tabs>
        <w:ind w:left="720" w:hanging="360"/>
      </w:pPr>
    </w:lvl>
    <w:lvl w:ilvl="1" w:tplc="FF3EADEC">
      <w:start w:val="1"/>
      <w:numFmt w:val="decimal"/>
      <w:lvlText w:val="(%2)"/>
      <w:lvlJc w:val="left"/>
      <w:pPr>
        <w:tabs>
          <w:tab w:val="num" w:pos="1470"/>
        </w:tabs>
        <w:ind w:left="1470" w:hanging="39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2511658"/>
    <w:multiLevelType w:val="hybridMultilevel"/>
    <w:tmpl w:val="A1888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92440D"/>
    <w:multiLevelType w:val="hybridMultilevel"/>
    <w:tmpl w:val="16C4E1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7">
    <w:nsid w:val="68C50980"/>
    <w:multiLevelType w:val="hybridMultilevel"/>
    <w:tmpl w:val="25627C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9">
    <w:nsid w:val="70EE26B9"/>
    <w:multiLevelType w:val="hybridMultilevel"/>
    <w:tmpl w:val="D7DA445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2BE2E95"/>
    <w:multiLevelType w:val="hybridMultilevel"/>
    <w:tmpl w:val="70A263F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42">
    <w:nsid w:val="79480F3E"/>
    <w:multiLevelType w:val="multilevel"/>
    <w:tmpl w:val="BF5A5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424D6F"/>
    <w:multiLevelType w:val="hybridMultilevel"/>
    <w:tmpl w:val="E188CC9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1"/>
  </w:num>
  <w:num w:numId="2">
    <w:abstractNumId w:val="24"/>
  </w:num>
  <w:num w:numId="3">
    <w:abstractNumId w:val="5"/>
  </w:num>
  <w:num w:numId="4">
    <w:abstractNumId w:val="4"/>
  </w:num>
  <w:num w:numId="5">
    <w:abstractNumId w:val="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8"/>
  </w:num>
  <w:num w:numId="26">
    <w:abstractNumId w:val="28"/>
  </w:num>
  <w:num w:numId="27">
    <w:abstractNumId w:val="7"/>
  </w:num>
  <w:num w:numId="28">
    <w:abstractNumId w:val="26"/>
  </w:num>
  <w:num w:numId="29">
    <w:abstractNumId w:val="32"/>
  </w:num>
  <w:num w:numId="30">
    <w:abstractNumId w:val="36"/>
  </w:num>
  <w:num w:numId="31">
    <w:abstractNumId w:val="38"/>
  </w:num>
  <w:num w:numId="32">
    <w:abstractNumId w:val="41"/>
  </w:num>
  <w:num w:numId="33">
    <w:abstractNumId w:val="30"/>
  </w:num>
  <w:num w:numId="34">
    <w:abstractNumId w:val="25"/>
  </w:num>
  <w:num w:numId="35">
    <w:abstractNumId w:val="18"/>
  </w:num>
  <w:num w:numId="36">
    <w:abstractNumId w:val="0"/>
  </w:num>
  <w:num w:numId="37">
    <w:abstractNumId w:val="1"/>
  </w:num>
  <w:num w:numId="38">
    <w:abstractNumId w:val="2"/>
  </w:num>
  <w:num w:numId="39">
    <w:abstractNumId w:val="3"/>
  </w:num>
  <w:num w:numId="40">
    <w:abstractNumId w:val="10"/>
  </w:num>
  <w:num w:numId="41">
    <w:abstractNumId w:val="34"/>
  </w:num>
  <w:num w:numId="42">
    <w:abstractNumId w:val="13"/>
  </w:num>
  <w:num w:numId="43">
    <w:abstractNumId w:val="9"/>
  </w:num>
  <w:num w:numId="44">
    <w:abstractNumId w:val="42"/>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0227D"/>
    <w:rsid w:val="00014138"/>
    <w:rsid w:val="000143E4"/>
    <w:rsid w:val="0001586E"/>
    <w:rsid w:val="0002491E"/>
    <w:rsid w:val="000329E9"/>
    <w:rsid w:val="00035964"/>
    <w:rsid w:val="00037E51"/>
    <w:rsid w:val="0004015F"/>
    <w:rsid w:val="00047FCD"/>
    <w:rsid w:val="0005219F"/>
    <w:rsid w:val="00055DD2"/>
    <w:rsid w:val="000610CF"/>
    <w:rsid w:val="00062D5C"/>
    <w:rsid w:val="00063ED2"/>
    <w:rsid w:val="00064887"/>
    <w:rsid w:val="000859CC"/>
    <w:rsid w:val="00090BDB"/>
    <w:rsid w:val="00096B6B"/>
    <w:rsid w:val="000A0BA6"/>
    <w:rsid w:val="000A4F11"/>
    <w:rsid w:val="000D1D9A"/>
    <w:rsid w:val="000E4ECF"/>
    <w:rsid w:val="000F1A55"/>
    <w:rsid w:val="000F3595"/>
    <w:rsid w:val="001016EF"/>
    <w:rsid w:val="00115D9B"/>
    <w:rsid w:val="001235FA"/>
    <w:rsid w:val="00134991"/>
    <w:rsid w:val="00136C34"/>
    <w:rsid w:val="001550FB"/>
    <w:rsid w:val="00155E03"/>
    <w:rsid w:val="0016070B"/>
    <w:rsid w:val="0016267F"/>
    <w:rsid w:val="00181210"/>
    <w:rsid w:val="00184120"/>
    <w:rsid w:val="001876DC"/>
    <w:rsid w:val="001A0820"/>
    <w:rsid w:val="001B2470"/>
    <w:rsid w:val="001C0F63"/>
    <w:rsid w:val="001C193F"/>
    <w:rsid w:val="001C67F3"/>
    <w:rsid w:val="001E4CCF"/>
    <w:rsid w:val="001F41F6"/>
    <w:rsid w:val="00213D22"/>
    <w:rsid w:val="00233E0C"/>
    <w:rsid w:val="00235082"/>
    <w:rsid w:val="00235B20"/>
    <w:rsid w:val="00237687"/>
    <w:rsid w:val="00244BA7"/>
    <w:rsid w:val="0026600C"/>
    <w:rsid w:val="002677E2"/>
    <w:rsid w:val="00267F51"/>
    <w:rsid w:val="00273088"/>
    <w:rsid w:val="002735E7"/>
    <w:rsid w:val="002749A2"/>
    <w:rsid w:val="002823E7"/>
    <w:rsid w:val="002925BD"/>
    <w:rsid w:val="00293391"/>
    <w:rsid w:val="002A7139"/>
    <w:rsid w:val="002B4900"/>
    <w:rsid w:val="002B6D44"/>
    <w:rsid w:val="002B7E9D"/>
    <w:rsid w:val="002D5DCA"/>
    <w:rsid w:val="002E488F"/>
    <w:rsid w:val="002E5590"/>
    <w:rsid w:val="002F07DF"/>
    <w:rsid w:val="002F42FA"/>
    <w:rsid w:val="002F4882"/>
    <w:rsid w:val="002F4CAC"/>
    <w:rsid w:val="003001E2"/>
    <w:rsid w:val="00341480"/>
    <w:rsid w:val="00357C04"/>
    <w:rsid w:val="00357C97"/>
    <w:rsid w:val="0036357B"/>
    <w:rsid w:val="00376AAA"/>
    <w:rsid w:val="00377050"/>
    <w:rsid w:val="00381381"/>
    <w:rsid w:val="00384567"/>
    <w:rsid w:val="003A2B4F"/>
    <w:rsid w:val="003B3113"/>
    <w:rsid w:val="003B5313"/>
    <w:rsid w:val="003C2CFE"/>
    <w:rsid w:val="003C4C48"/>
    <w:rsid w:val="003E11B1"/>
    <w:rsid w:val="003E2207"/>
    <w:rsid w:val="003F13E0"/>
    <w:rsid w:val="0040227D"/>
    <w:rsid w:val="00405419"/>
    <w:rsid w:val="00406238"/>
    <w:rsid w:val="0041052E"/>
    <w:rsid w:val="00412FAB"/>
    <w:rsid w:val="004149C6"/>
    <w:rsid w:val="0041607B"/>
    <w:rsid w:val="00420A79"/>
    <w:rsid w:val="00445014"/>
    <w:rsid w:val="00452F4B"/>
    <w:rsid w:val="00461AC4"/>
    <w:rsid w:val="004646B9"/>
    <w:rsid w:val="004666E7"/>
    <w:rsid w:val="00473B81"/>
    <w:rsid w:val="0047714B"/>
    <w:rsid w:val="00486B0C"/>
    <w:rsid w:val="0049247D"/>
    <w:rsid w:val="004D3D27"/>
    <w:rsid w:val="004F219B"/>
    <w:rsid w:val="004F4A27"/>
    <w:rsid w:val="004F6087"/>
    <w:rsid w:val="00500295"/>
    <w:rsid w:val="00503040"/>
    <w:rsid w:val="00503A2C"/>
    <w:rsid w:val="00510A08"/>
    <w:rsid w:val="0052111A"/>
    <w:rsid w:val="00534227"/>
    <w:rsid w:val="005355E5"/>
    <w:rsid w:val="00541C2F"/>
    <w:rsid w:val="00541D2F"/>
    <w:rsid w:val="00547081"/>
    <w:rsid w:val="00550D34"/>
    <w:rsid w:val="00552EA3"/>
    <w:rsid w:val="00556E72"/>
    <w:rsid w:val="0055709D"/>
    <w:rsid w:val="00580A4C"/>
    <w:rsid w:val="005853A1"/>
    <w:rsid w:val="005966BE"/>
    <w:rsid w:val="005A04C9"/>
    <w:rsid w:val="005A5B64"/>
    <w:rsid w:val="005B21B1"/>
    <w:rsid w:val="005B62F9"/>
    <w:rsid w:val="005D2BE5"/>
    <w:rsid w:val="005D426D"/>
    <w:rsid w:val="005E48F1"/>
    <w:rsid w:val="006007AB"/>
    <w:rsid w:val="006059FB"/>
    <w:rsid w:val="00607B85"/>
    <w:rsid w:val="006102E0"/>
    <w:rsid w:val="006207E5"/>
    <w:rsid w:val="00621EF1"/>
    <w:rsid w:val="006241BC"/>
    <w:rsid w:val="00624704"/>
    <w:rsid w:val="006250F7"/>
    <w:rsid w:val="006327D9"/>
    <w:rsid w:val="00644980"/>
    <w:rsid w:val="006553DF"/>
    <w:rsid w:val="0065582F"/>
    <w:rsid w:val="0066378C"/>
    <w:rsid w:val="00692CD4"/>
    <w:rsid w:val="006B1553"/>
    <w:rsid w:val="006B6CEF"/>
    <w:rsid w:val="006D71A4"/>
    <w:rsid w:val="006D73F8"/>
    <w:rsid w:val="006E70BC"/>
    <w:rsid w:val="006F0A2F"/>
    <w:rsid w:val="006F6CAC"/>
    <w:rsid w:val="007123CA"/>
    <w:rsid w:val="00731D5C"/>
    <w:rsid w:val="00734E98"/>
    <w:rsid w:val="00735EE2"/>
    <w:rsid w:val="0076560F"/>
    <w:rsid w:val="00765E18"/>
    <w:rsid w:val="0078066D"/>
    <w:rsid w:val="00780F0A"/>
    <w:rsid w:val="00783496"/>
    <w:rsid w:val="007916E4"/>
    <w:rsid w:val="00796EF0"/>
    <w:rsid w:val="0079760C"/>
    <w:rsid w:val="007A7609"/>
    <w:rsid w:val="007B0A6C"/>
    <w:rsid w:val="007C11F0"/>
    <w:rsid w:val="007C1972"/>
    <w:rsid w:val="007D1C1C"/>
    <w:rsid w:val="007D30B4"/>
    <w:rsid w:val="007D5F6D"/>
    <w:rsid w:val="007D7997"/>
    <w:rsid w:val="007E180B"/>
    <w:rsid w:val="007E5127"/>
    <w:rsid w:val="007E55E3"/>
    <w:rsid w:val="007E7987"/>
    <w:rsid w:val="007F7F41"/>
    <w:rsid w:val="00804140"/>
    <w:rsid w:val="0081288B"/>
    <w:rsid w:val="008311F1"/>
    <w:rsid w:val="00831AB8"/>
    <w:rsid w:val="00833386"/>
    <w:rsid w:val="00847378"/>
    <w:rsid w:val="0086355B"/>
    <w:rsid w:val="00864D63"/>
    <w:rsid w:val="00874166"/>
    <w:rsid w:val="008753AD"/>
    <w:rsid w:val="0089284F"/>
    <w:rsid w:val="00895EA6"/>
    <w:rsid w:val="00896388"/>
    <w:rsid w:val="008A4CE8"/>
    <w:rsid w:val="008C3D59"/>
    <w:rsid w:val="008D1BF3"/>
    <w:rsid w:val="008D394F"/>
    <w:rsid w:val="009164F6"/>
    <w:rsid w:val="0093054C"/>
    <w:rsid w:val="00930A74"/>
    <w:rsid w:val="00966A23"/>
    <w:rsid w:val="00970656"/>
    <w:rsid w:val="00971CF9"/>
    <w:rsid w:val="00971D36"/>
    <w:rsid w:val="00983BF2"/>
    <w:rsid w:val="00986134"/>
    <w:rsid w:val="009B030A"/>
    <w:rsid w:val="009B1692"/>
    <w:rsid w:val="009B18A5"/>
    <w:rsid w:val="009F45D2"/>
    <w:rsid w:val="00A00265"/>
    <w:rsid w:val="00A01BE4"/>
    <w:rsid w:val="00A03AED"/>
    <w:rsid w:val="00A06388"/>
    <w:rsid w:val="00A13A11"/>
    <w:rsid w:val="00A14201"/>
    <w:rsid w:val="00A17721"/>
    <w:rsid w:val="00A257C2"/>
    <w:rsid w:val="00A273A6"/>
    <w:rsid w:val="00A664B5"/>
    <w:rsid w:val="00AB1FEE"/>
    <w:rsid w:val="00AB3ACC"/>
    <w:rsid w:val="00AB64C9"/>
    <w:rsid w:val="00AC1A91"/>
    <w:rsid w:val="00AC571C"/>
    <w:rsid w:val="00AD5187"/>
    <w:rsid w:val="00AE0DF3"/>
    <w:rsid w:val="00AE12BA"/>
    <w:rsid w:val="00AE49B5"/>
    <w:rsid w:val="00B00289"/>
    <w:rsid w:val="00B008B2"/>
    <w:rsid w:val="00B04FD1"/>
    <w:rsid w:val="00B10A7F"/>
    <w:rsid w:val="00B118D6"/>
    <w:rsid w:val="00B17AAC"/>
    <w:rsid w:val="00B25665"/>
    <w:rsid w:val="00B26B16"/>
    <w:rsid w:val="00B33065"/>
    <w:rsid w:val="00B3415C"/>
    <w:rsid w:val="00B543FA"/>
    <w:rsid w:val="00B7228E"/>
    <w:rsid w:val="00B757A0"/>
    <w:rsid w:val="00B761A2"/>
    <w:rsid w:val="00B7677B"/>
    <w:rsid w:val="00B9084A"/>
    <w:rsid w:val="00B92915"/>
    <w:rsid w:val="00B97DFB"/>
    <w:rsid w:val="00BA023E"/>
    <w:rsid w:val="00BA3554"/>
    <w:rsid w:val="00BA49E4"/>
    <w:rsid w:val="00BB09DE"/>
    <w:rsid w:val="00BC34AD"/>
    <w:rsid w:val="00BC6AE3"/>
    <w:rsid w:val="00BD20F6"/>
    <w:rsid w:val="00BE46D3"/>
    <w:rsid w:val="00BF16D5"/>
    <w:rsid w:val="00BF4E42"/>
    <w:rsid w:val="00BF649D"/>
    <w:rsid w:val="00C073CB"/>
    <w:rsid w:val="00C07948"/>
    <w:rsid w:val="00C2104A"/>
    <w:rsid w:val="00C22B06"/>
    <w:rsid w:val="00C25018"/>
    <w:rsid w:val="00C31E72"/>
    <w:rsid w:val="00C321C2"/>
    <w:rsid w:val="00C57B21"/>
    <w:rsid w:val="00C63D3F"/>
    <w:rsid w:val="00C67523"/>
    <w:rsid w:val="00CA52DB"/>
    <w:rsid w:val="00CA5BCD"/>
    <w:rsid w:val="00CA7CEB"/>
    <w:rsid w:val="00CC3CDA"/>
    <w:rsid w:val="00CD4E37"/>
    <w:rsid w:val="00CD6884"/>
    <w:rsid w:val="00CD7DDB"/>
    <w:rsid w:val="00CE0BEC"/>
    <w:rsid w:val="00CE30AA"/>
    <w:rsid w:val="00CE45D9"/>
    <w:rsid w:val="00CE6410"/>
    <w:rsid w:val="00D01B43"/>
    <w:rsid w:val="00D05CD7"/>
    <w:rsid w:val="00D17914"/>
    <w:rsid w:val="00D17EBB"/>
    <w:rsid w:val="00D25B50"/>
    <w:rsid w:val="00D418EC"/>
    <w:rsid w:val="00D44AEC"/>
    <w:rsid w:val="00D53499"/>
    <w:rsid w:val="00D57372"/>
    <w:rsid w:val="00D648EF"/>
    <w:rsid w:val="00D72AD2"/>
    <w:rsid w:val="00D82343"/>
    <w:rsid w:val="00D847A9"/>
    <w:rsid w:val="00D874BB"/>
    <w:rsid w:val="00DA5C6A"/>
    <w:rsid w:val="00DA7224"/>
    <w:rsid w:val="00DB7B54"/>
    <w:rsid w:val="00DD153B"/>
    <w:rsid w:val="00DD1589"/>
    <w:rsid w:val="00E01852"/>
    <w:rsid w:val="00E045C5"/>
    <w:rsid w:val="00E16CC7"/>
    <w:rsid w:val="00E16EC5"/>
    <w:rsid w:val="00E21EB4"/>
    <w:rsid w:val="00E22269"/>
    <w:rsid w:val="00E25146"/>
    <w:rsid w:val="00E25583"/>
    <w:rsid w:val="00E2677A"/>
    <w:rsid w:val="00E26F4E"/>
    <w:rsid w:val="00E32812"/>
    <w:rsid w:val="00E33986"/>
    <w:rsid w:val="00E44039"/>
    <w:rsid w:val="00E47E90"/>
    <w:rsid w:val="00E51E2B"/>
    <w:rsid w:val="00E55F49"/>
    <w:rsid w:val="00E61954"/>
    <w:rsid w:val="00E65206"/>
    <w:rsid w:val="00E67DC2"/>
    <w:rsid w:val="00E707AE"/>
    <w:rsid w:val="00E72EB7"/>
    <w:rsid w:val="00E73FC5"/>
    <w:rsid w:val="00E80277"/>
    <w:rsid w:val="00E90302"/>
    <w:rsid w:val="00E950E1"/>
    <w:rsid w:val="00E95D6B"/>
    <w:rsid w:val="00EC4772"/>
    <w:rsid w:val="00EC7A37"/>
    <w:rsid w:val="00ED03D7"/>
    <w:rsid w:val="00ED2BC5"/>
    <w:rsid w:val="00ED5922"/>
    <w:rsid w:val="00ED7E79"/>
    <w:rsid w:val="00EE12AA"/>
    <w:rsid w:val="00EE1A9B"/>
    <w:rsid w:val="00EE439A"/>
    <w:rsid w:val="00EE671F"/>
    <w:rsid w:val="00EF22BD"/>
    <w:rsid w:val="00EF415E"/>
    <w:rsid w:val="00EF440E"/>
    <w:rsid w:val="00F037C3"/>
    <w:rsid w:val="00F11D0A"/>
    <w:rsid w:val="00F177DA"/>
    <w:rsid w:val="00F266D8"/>
    <w:rsid w:val="00F310ED"/>
    <w:rsid w:val="00F34721"/>
    <w:rsid w:val="00F60B2D"/>
    <w:rsid w:val="00F633B7"/>
    <w:rsid w:val="00F66BAC"/>
    <w:rsid w:val="00F96D32"/>
    <w:rsid w:val="00F97903"/>
    <w:rsid w:val="00FA5D48"/>
    <w:rsid w:val="00FD1D2C"/>
    <w:rsid w:val="00FD538D"/>
    <w:rsid w:val="00FE39E2"/>
    <w:rsid w:val="00FE6C88"/>
    <w:rsid w:val="00FF3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EC"/>
  </w:style>
  <w:style w:type="paragraph" w:styleId="1">
    <w:name w:val="heading 1"/>
    <w:basedOn w:val="a"/>
    <w:next w:val="a"/>
    <w:link w:val="10"/>
    <w:uiPriority w:val="9"/>
    <w:qFormat/>
    <w:rsid w:val="0016070B"/>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16070B"/>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semiHidden/>
    <w:unhideWhenUsed/>
    <w:qFormat/>
    <w:rsid w:val="0016070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semiHidden/>
    <w:unhideWhenUsed/>
    <w:qFormat/>
    <w:rsid w:val="0006488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16070B"/>
    <w:pPr>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9"/>
    <w:semiHidden/>
    <w:unhideWhenUsed/>
    <w:qFormat/>
    <w:rsid w:val="0016070B"/>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uiPriority w:val="99"/>
    <w:semiHidden/>
    <w:unhideWhenUsed/>
    <w:qFormat/>
    <w:rsid w:val="0016070B"/>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6560F"/>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link w:val="a5"/>
    <w:qFormat/>
    <w:rsid w:val="0076560F"/>
    <w:pPr>
      <w:spacing w:after="0" w:line="240" w:lineRule="auto"/>
    </w:pPr>
  </w:style>
  <w:style w:type="table" w:styleId="a6">
    <w:name w:val="Table Grid"/>
    <w:basedOn w:val="a1"/>
    <w:uiPriority w:val="59"/>
    <w:rsid w:val="00E47E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A00265"/>
    <w:rPr>
      <w:color w:val="0000FF" w:themeColor="hyperlink"/>
      <w:u w:val="single"/>
    </w:rPr>
  </w:style>
  <w:style w:type="character" w:customStyle="1" w:styleId="10">
    <w:name w:val="Заголовок 1 Знак"/>
    <w:basedOn w:val="a0"/>
    <w:link w:val="1"/>
    <w:uiPriority w:val="9"/>
    <w:rsid w:val="0016070B"/>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16070B"/>
    <w:rPr>
      <w:rFonts w:ascii="Arial" w:eastAsia="Times New Roman" w:hAnsi="Arial" w:cs="Times New Roman"/>
      <w:b/>
      <w:i/>
      <w:sz w:val="28"/>
      <w:szCs w:val="20"/>
      <w:lang w:eastAsia="ru-RU"/>
    </w:rPr>
  </w:style>
  <w:style w:type="character" w:customStyle="1" w:styleId="30">
    <w:name w:val="Заголовок 3 Знак"/>
    <w:basedOn w:val="a0"/>
    <w:link w:val="3"/>
    <w:semiHidden/>
    <w:rsid w:val="0016070B"/>
    <w:rPr>
      <w:rFonts w:ascii="Arial" w:eastAsia="Times New Roman" w:hAnsi="Arial" w:cs="Arial"/>
      <w:b/>
      <w:bCs/>
      <w:sz w:val="26"/>
      <w:szCs w:val="26"/>
      <w:lang w:eastAsia="ru-RU"/>
    </w:rPr>
  </w:style>
  <w:style w:type="character" w:customStyle="1" w:styleId="50">
    <w:name w:val="Заголовок 5 Знак"/>
    <w:basedOn w:val="a0"/>
    <w:link w:val="5"/>
    <w:semiHidden/>
    <w:rsid w:val="0016070B"/>
    <w:rPr>
      <w:rFonts w:ascii="Calibri" w:eastAsia="Times New Roman" w:hAnsi="Calibri" w:cs="Times New Roman"/>
      <w:b/>
      <w:bCs/>
      <w:i/>
      <w:iCs/>
      <w:sz w:val="26"/>
      <w:szCs w:val="26"/>
      <w:lang w:eastAsia="ru-RU"/>
    </w:rPr>
  </w:style>
  <w:style w:type="character" w:customStyle="1" w:styleId="70">
    <w:name w:val="Заголовок 7 Знак"/>
    <w:basedOn w:val="a0"/>
    <w:link w:val="7"/>
    <w:uiPriority w:val="99"/>
    <w:semiHidden/>
    <w:rsid w:val="0016070B"/>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semiHidden/>
    <w:rsid w:val="0016070B"/>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16070B"/>
  </w:style>
  <w:style w:type="character" w:styleId="a8">
    <w:name w:val="FollowedHyperlink"/>
    <w:basedOn w:val="a0"/>
    <w:uiPriority w:val="99"/>
    <w:semiHidden/>
    <w:unhideWhenUsed/>
    <w:rsid w:val="0016070B"/>
    <w:rPr>
      <w:color w:val="800080" w:themeColor="followedHyperlink"/>
      <w:u w:val="single"/>
    </w:rPr>
  </w:style>
  <w:style w:type="paragraph" w:styleId="a9">
    <w:name w:val="Normal (Web)"/>
    <w:aliases w:val="Обычный (Web)"/>
    <w:basedOn w:val="a"/>
    <w:uiPriority w:val="99"/>
    <w:unhideWhenUsed/>
    <w:rsid w:val="00160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16070B"/>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16070B"/>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16070B"/>
    <w:pPr>
      <w:tabs>
        <w:tab w:val="center" w:pos="4677"/>
        <w:tab w:val="right" w:pos="9355"/>
      </w:tabs>
      <w:spacing w:after="0" w:line="240" w:lineRule="auto"/>
    </w:pPr>
    <w:rPr>
      <w:rFonts w:ascii="Calibri" w:eastAsia="Times New Roman" w:hAnsi="Calibri" w:cs="Times New Roman"/>
      <w:lang w:eastAsia="ru-RU"/>
    </w:rPr>
  </w:style>
  <w:style w:type="character" w:customStyle="1" w:styleId="ad">
    <w:name w:val="Верхний колонтитул Знак"/>
    <w:basedOn w:val="a0"/>
    <w:link w:val="ac"/>
    <w:uiPriority w:val="99"/>
    <w:semiHidden/>
    <w:rsid w:val="0016070B"/>
    <w:rPr>
      <w:rFonts w:ascii="Calibri" w:eastAsia="Times New Roman" w:hAnsi="Calibri" w:cs="Times New Roman"/>
      <w:lang w:eastAsia="ru-RU"/>
    </w:rPr>
  </w:style>
  <w:style w:type="paragraph" w:styleId="ae">
    <w:name w:val="footer"/>
    <w:basedOn w:val="a"/>
    <w:link w:val="af"/>
    <w:uiPriority w:val="99"/>
    <w:semiHidden/>
    <w:unhideWhenUsed/>
    <w:rsid w:val="0016070B"/>
    <w:pPr>
      <w:tabs>
        <w:tab w:val="center" w:pos="4677"/>
        <w:tab w:val="right" w:pos="9355"/>
      </w:tabs>
      <w:spacing w:after="0" w:line="240" w:lineRule="auto"/>
    </w:pPr>
    <w:rPr>
      <w:rFonts w:ascii="Calibri" w:eastAsia="Times New Roman" w:hAnsi="Calibri" w:cs="Times New Roman"/>
      <w:lang w:eastAsia="ru-RU"/>
    </w:rPr>
  </w:style>
  <w:style w:type="character" w:customStyle="1" w:styleId="af">
    <w:name w:val="Нижний колонтитул Знак"/>
    <w:basedOn w:val="a0"/>
    <w:link w:val="ae"/>
    <w:uiPriority w:val="99"/>
    <w:semiHidden/>
    <w:rsid w:val="0016070B"/>
    <w:rPr>
      <w:rFonts w:ascii="Calibri" w:eastAsia="Times New Roman" w:hAnsi="Calibri" w:cs="Times New Roman"/>
      <w:lang w:eastAsia="ru-RU"/>
    </w:rPr>
  </w:style>
  <w:style w:type="paragraph" w:styleId="af0">
    <w:name w:val="Title"/>
    <w:basedOn w:val="a"/>
    <w:link w:val="af1"/>
    <w:qFormat/>
    <w:rsid w:val="0016070B"/>
    <w:pPr>
      <w:spacing w:after="0" w:line="240" w:lineRule="auto"/>
      <w:jc w:val="center"/>
    </w:pPr>
    <w:rPr>
      <w:rFonts w:ascii="Times New Roman" w:eastAsia="Times New Roman" w:hAnsi="Times New Roman" w:cs="Times New Roman"/>
      <w:b/>
      <w:szCs w:val="20"/>
      <w:lang w:eastAsia="ru-RU"/>
    </w:rPr>
  </w:style>
  <w:style w:type="character" w:customStyle="1" w:styleId="af1">
    <w:name w:val="Название Знак"/>
    <w:basedOn w:val="a0"/>
    <w:link w:val="af0"/>
    <w:rsid w:val="0016070B"/>
    <w:rPr>
      <w:rFonts w:ascii="Times New Roman" w:eastAsia="Times New Roman" w:hAnsi="Times New Roman" w:cs="Times New Roman"/>
      <w:b/>
      <w:szCs w:val="20"/>
      <w:lang w:eastAsia="ru-RU"/>
    </w:rPr>
  </w:style>
  <w:style w:type="paragraph" w:styleId="af2">
    <w:name w:val="Body Text"/>
    <w:basedOn w:val="a"/>
    <w:link w:val="af3"/>
    <w:uiPriority w:val="99"/>
    <w:semiHidden/>
    <w:unhideWhenUsed/>
    <w:rsid w:val="0016070B"/>
    <w:pPr>
      <w:spacing w:after="120"/>
    </w:pPr>
    <w:rPr>
      <w:rFonts w:ascii="Calibri" w:eastAsia="Times New Roman" w:hAnsi="Calibri" w:cs="Times New Roman"/>
      <w:lang w:eastAsia="ru-RU"/>
    </w:rPr>
  </w:style>
  <w:style w:type="character" w:customStyle="1" w:styleId="af3">
    <w:name w:val="Основной текст Знак"/>
    <w:basedOn w:val="a0"/>
    <w:link w:val="af2"/>
    <w:uiPriority w:val="99"/>
    <w:semiHidden/>
    <w:rsid w:val="0016070B"/>
    <w:rPr>
      <w:rFonts w:ascii="Calibri" w:eastAsia="Times New Roman" w:hAnsi="Calibri" w:cs="Times New Roman"/>
      <w:lang w:eastAsia="ru-RU"/>
    </w:rPr>
  </w:style>
  <w:style w:type="paragraph" w:styleId="af4">
    <w:name w:val="Body Text Indent"/>
    <w:basedOn w:val="a"/>
    <w:link w:val="af5"/>
    <w:uiPriority w:val="99"/>
    <w:semiHidden/>
    <w:unhideWhenUsed/>
    <w:rsid w:val="0016070B"/>
    <w:pPr>
      <w:pBdr>
        <w:left w:val="single" w:sz="4" w:space="4" w:color="auto"/>
      </w:pBdr>
      <w:spacing w:after="0" w:line="360" w:lineRule="auto"/>
      <w:jc w:val="both"/>
    </w:pPr>
    <w:rPr>
      <w:rFonts w:ascii="Times New Roman" w:eastAsia="Times New Roman" w:hAnsi="Times New Roman" w:cs="Times New Roman"/>
      <w:sz w:val="28"/>
      <w:szCs w:val="20"/>
      <w:lang w:eastAsia="ru-RU"/>
    </w:rPr>
  </w:style>
  <w:style w:type="character" w:customStyle="1" w:styleId="af5">
    <w:name w:val="Основной текст с отступом Знак"/>
    <w:basedOn w:val="a0"/>
    <w:link w:val="af4"/>
    <w:uiPriority w:val="99"/>
    <w:semiHidden/>
    <w:rsid w:val="0016070B"/>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16070B"/>
    <w:pPr>
      <w:spacing w:after="0" w:line="240" w:lineRule="auto"/>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uiPriority w:val="99"/>
    <w:semiHidden/>
    <w:rsid w:val="0016070B"/>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16070B"/>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uiPriority w:val="99"/>
    <w:semiHidden/>
    <w:rsid w:val="0016070B"/>
    <w:rPr>
      <w:rFonts w:ascii="Times New Roman" w:eastAsia="Times New Roman" w:hAnsi="Times New Roman" w:cs="Times New Roman"/>
      <w:sz w:val="24"/>
      <w:szCs w:val="20"/>
      <w:lang w:eastAsia="ru-RU"/>
    </w:rPr>
  </w:style>
  <w:style w:type="paragraph" w:styleId="33">
    <w:name w:val="Body Text Indent 3"/>
    <w:basedOn w:val="a"/>
    <w:link w:val="34"/>
    <w:uiPriority w:val="99"/>
    <w:semiHidden/>
    <w:unhideWhenUsed/>
    <w:rsid w:val="0016070B"/>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16070B"/>
    <w:rPr>
      <w:rFonts w:ascii="Times New Roman" w:eastAsia="Times New Roman" w:hAnsi="Times New Roman" w:cs="Times New Roman"/>
      <w:sz w:val="16"/>
      <w:szCs w:val="16"/>
      <w:lang w:eastAsia="ru-RU"/>
    </w:rPr>
  </w:style>
  <w:style w:type="paragraph" w:styleId="af6">
    <w:name w:val="Plain Text"/>
    <w:basedOn w:val="a"/>
    <w:link w:val="af7"/>
    <w:uiPriority w:val="99"/>
    <w:semiHidden/>
    <w:unhideWhenUsed/>
    <w:rsid w:val="0016070B"/>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uiPriority w:val="99"/>
    <w:semiHidden/>
    <w:rsid w:val="0016070B"/>
    <w:rPr>
      <w:rFonts w:ascii="Courier New" w:eastAsia="Times New Roman" w:hAnsi="Courier New" w:cs="Courier New"/>
      <w:sz w:val="20"/>
      <w:szCs w:val="20"/>
      <w:lang w:eastAsia="ru-RU"/>
    </w:rPr>
  </w:style>
  <w:style w:type="paragraph" w:styleId="af8">
    <w:name w:val="Balloon Text"/>
    <w:basedOn w:val="a"/>
    <w:link w:val="af9"/>
    <w:uiPriority w:val="99"/>
    <w:semiHidden/>
    <w:unhideWhenUsed/>
    <w:rsid w:val="0016070B"/>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uiPriority w:val="99"/>
    <w:semiHidden/>
    <w:rsid w:val="0016070B"/>
    <w:rPr>
      <w:rFonts w:ascii="Tahoma" w:eastAsia="Times New Roman" w:hAnsi="Tahoma" w:cs="Tahoma"/>
      <w:sz w:val="16"/>
      <w:szCs w:val="16"/>
      <w:lang w:eastAsia="ru-RU"/>
    </w:rPr>
  </w:style>
  <w:style w:type="paragraph" w:customStyle="1" w:styleId="FR2">
    <w:name w:val="FR2"/>
    <w:uiPriority w:val="99"/>
    <w:rsid w:val="0016070B"/>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23">
    <w:name w:val="шап2"/>
    <w:basedOn w:val="a"/>
    <w:uiPriority w:val="99"/>
    <w:rsid w:val="0016070B"/>
    <w:pPr>
      <w:spacing w:after="567" w:line="240" w:lineRule="auto"/>
      <w:jc w:val="center"/>
    </w:pPr>
    <w:rPr>
      <w:rFonts w:ascii="Times New Roman" w:eastAsia="Times New Roman" w:hAnsi="Times New Roman" w:cs="Times New Roman"/>
      <w:sz w:val="24"/>
      <w:szCs w:val="20"/>
      <w:lang w:eastAsia="ru-RU"/>
    </w:rPr>
  </w:style>
  <w:style w:type="paragraph" w:customStyle="1" w:styleId="afa">
    <w:name w:val="Стиль"/>
    <w:uiPriority w:val="99"/>
    <w:rsid w:val="001607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uiPriority w:val="99"/>
    <w:rsid w:val="0016070B"/>
    <w:pPr>
      <w:spacing w:after="160" w:line="240" w:lineRule="exact"/>
    </w:pPr>
    <w:rPr>
      <w:rFonts w:ascii="Verdana" w:eastAsia="Times New Roman" w:hAnsi="Verdana" w:cs="Times New Roman"/>
      <w:sz w:val="20"/>
      <w:szCs w:val="20"/>
      <w:lang w:val="en-US"/>
    </w:rPr>
  </w:style>
  <w:style w:type="paragraph" w:customStyle="1" w:styleId="text">
    <w:name w:val="text"/>
    <w:basedOn w:val="a"/>
    <w:uiPriority w:val="99"/>
    <w:rsid w:val="0016070B"/>
    <w:pPr>
      <w:spacing w:before="48" w:after="48" w:line="240" w:lineRule="auto"/>
      <w:ind w:firstLine="384"/>
      <w:jc w:val="both"/>
    </w:pPr>
    <w:rPr>
      <w:rFonts w:ascii="Times New Roman" w:eastAsia="Times New Roman" w:hAnsi="Times New Roman" w:cs="Times New Roman"/>
      <w:sz w:val="24"/>
      <w:szCs w:val="24"/>
      <w:lang w:eastAsia="ru-RU"/>
    </w:rPr>
  </w:style>
  <w:style w:type="character" w:styleId="afb">
    <w:name w:val="footnote reference"/>
    <w:basedOn w:val="a0"/>
    <w:semiHidden/>
    <w:unhideWhenUsed/>
    <w:rsid w:val="0016070B"/>
    <w:rPr>
      <w:vertAlign w:val="superscript"/>
    </w:rPr>
  </w:style>
  <w:style w:type="character" w:customStyle="1" w:styleId="13">
    <w:name w:val="Основной текст с отступом Знак1"/>
    <w:basedOn w:val="a0"/>
    <w:uiPriority w:val="99"/>
    <w:semiHidden/>
    <w:rsid w:val="0016070B"/>
    <w:rPr>
      <w:sz w:val="24"/>
      <w:szCs w:val="24"/>
    </w:rPr>
  </w:style>
  <w:style w:type="character" w:customStyle="1" w:styleId="210">
    <w:name w:val="Основной текст с отступом 2 Знак1"/>
    <w:basedOn w:val="a0"/>
    <w:uiPriority w:val="99"/>
    <w:semiHidden/>
    <w:rsid w:val="0016070B"/>
    <w:rPr>
      <w:sz w:val="24"/>
      <w:szCs w:val="24"/>
    </w:rPr>
  </w:style>
  <w:style w:type="table" w:customStyle="1" w:styleId="14">
    <w:name w:val="Сетка таблицы1"/>
    <w:basedOn w:val="a1"/>
    <w:rsid w:val="0016070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16070B"/>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uiPriority w:val="59"/>
    <w:rsid w:val="0016070B"/>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064887"/>
    <w:rPr>
      <w:rFonts w:asciiTheme="majorHAnsi" w:eastAsiaTheme="majorEastAsia" w:hAnsiTheme="majorHAnsi" w:cstheme="majorBidi"/>
      <w:b/>
      <w:bCs/>
      <w:i/>
      <w:iCs/>
      <w:color w:val="4F81BD" w:themeColor="accent1"/>
    </w:rPr>
  </w:style>
  <w:style w:type="character" w:customStyle="1" w:styleId="a5">
    <w:name w:val="Без интервала Знак"/>
    <w:link w:val="a4"/>
    <w:rsid w:val="000648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070B"/>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16070B"/>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semiHidden/>
    <w:unhideWhenUsed/>
    <w:qFormat/>
    <w:rsid w:val="0016070B"/>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semiHidden/>
    <w:unhideWhenUsed/>
    <w:qFormat/>
    <w:rsid w:val="0016070B"/>
    <w:pPr>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9"/>
    <w:semiHidden/>
    <w:unhideWhenUsed/>
    <w:qFormat/>
    <w:rsid w:val="0016070B"/>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uiPriority w:val="99"/>
    <w:semiHidden/>
    <w:unhideWhenUsed/>
    <w:qFormat/>
    <w:rsid w:val="0016070B"/>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60F"/>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99"/>
    <w:qFormat/>
    <w:rsid w:val="0076560F"/>
    <w:pPr>
      <w:spacing w:after="0" w:line="240" w:lineRule="auto"/>
    </w:pPr>
  </w:style>
  <w:style w:type="table" w:styleId="a6">
    <w:name w:val="Table Grid"/>
    <w:basedOn w:val="a1"/>
    <w:uiPriority w:val="59"/>
    <w:rsid w:val="00E47E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A00265"/>
    <w:rPr>
      <w:color w:val="0000FF" w:themeColor="hyperlink"/>
      <w:u w:val="single"/>
    </w:rPr>
  </w:style>
  <w:style w:type="character" w:customStyle="1" w:styleId="10">
    <w:name w:val="Заголовок 1 Знак"/>
    <w:basedOn w:val="a0"/>
    <w:link w:val="1"/>
    <w:uiPriority w:val="9"/>
    <w:rsid w:val="0016070B"/>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16070B"/>
    <w:rPr>
      <w:rFonts w:ascii="Arial" w:eastAsia="Times New Roman" w:hAnsi="Arial" w:cs="Times New Roman"/>
      <w:b/>
      <w:i/>
      <w:sz w:val="28"/>
      <w:szCs w:val="20"/>
      <w:lang w:eastAsia="ru-RU"/>
    </w:rPr>
  </w:style>
  <w:style w:type="character" w:customStyle="1" w:styleId="30">
    <w:name w:val="Заголовок 3 Знак"/>
    <w:basedOn w:val="a0"/>
    <w:link w:val="3"/>
    <w:semiHidden/>
    <w:rsid w:val="0016070B"/>
    <w:rPr>
      <w:rFonts w:ascii="Arial" w:eastAsia="Times New Roman" w:hAnsi="Arial" w:cs="Arial"/>
      <w:b/>
      <w:bCs/>
      <w:sz w:val="26"/>
      <w:szCs w:val="26"/>
      <w:lang w:eastAsia="ru-RU"/>
    </w:rPr>
  </w:style>
  <w:style w:type="character" w:customStyle="1" w:styleId="50">
    <w:name w:val="Заголовок 5 Знак"/>
    <w:basedOn w:val="a0"/>
    <w:link w:val="5"/>
    <w:semiHidden/>
    <w:rsid w:val="0016070B"/>
    <w:rPr>
      <w:rFonts w:ascii="Calibri" w:eastAsia="Times New Roman" w:hAnsi="Calibri" w:cs="Times New Roman"/>
      <w:b/>
      <w:bCs/>
      <w:i/>
      <w:iCs/>
      <w:sz w:val="26"/>
      <w:szCs w:val="26"/>
      <w:lang w:eastAsia="ru-RU"/>
    </w:rPr>
  </w:style>
  <w:style w:type="character" w:customStyle="1" w:styleId="70">
    <w:name w:val="Заголовок 7 Знак"/>
    <w:basedOn w:val="a0"/>
    <w:link w:val="7"/>
    <w:uiPriority w:val="99"/>
    <w:semiHidden/>
    <w:rsid w:val="0016070B"/>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semiHidden/>
    <w:rsid w:val="0016070B"/>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16070B"/>
  </w:style>
  <w:style w:type="character" w:styleId="a8">
    <w:name w:val="FollowedHyperlink"/>
    <w:basedOn w:val="a0"/>
    <w:uiPriority w:val="99"/>
    <w:semiHidden/>
    <w:unhideWhenUsed/>
    <w:rsid w:val="0016070B"/>
    <w:rPr>
      <w:color w:val="800080" w:themeColor="followedHyperlink"/>
      <w:u w:val="single"/>
    </w:rPr>
  </w:style>
  <w:style w:type="paragraph" w:styleId="a9">
    <w:name w:val="Normal (Web)"/>
    <w:basedOn w:val="a"/>
    <w:uiPriority w:val="99"/>
    <w:semiHidden/>
    <w:unhideWhenUsed/>
    <w:rsid w:val="00160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16070B"/>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16070B"/>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16070B"/>
    <w:pPr>
      <w:tabs>
        <w:tab w:val="center" w:pos="4677"/>
        <w:tab w:val="right" w:pos="9355"/>
      </w:tabs>
      <w:spacing w:after="0" w:line="240" w:lineRule="auto"/>
    </w:pPr>
    <w:rPr>
      <w:rFonts w:ascii="Calibri" w:eastAsia="Times New Roman" w:hAnsi="Calibri" w:cs="Times New Roman"/>
      <w:lang w:eastAsia="ru-RU"/>
    </w:rPr>
  </w:style>
  <w:style w:type="character" w:customStyle="1" w:styleId="ad">
    <w:name w:val="Верхний колонтитул Знак"/>
    <w:basedOn w:val="a0"/>
    <w:link w:val="ac"/>
    <w:uiPriority w:val="99"/>
    <w:semiHidden/>
    <w:rsid w:val="0016070B"/>
    <w:rPr>
      <w:rFonts w:ascii="Calibri" w:eastAsia="Times New Roman" w:hAnsi="Calibri" w:cs="Times New Roman"/>
      <w:lang w:eastAsia="ru-RU"/>
    </w:rPr>
  </w:style>
  <w:style w:type="paragraph" w:styleId="ae">
    <w:name w:val="footer"/>
    <w:basedOn w:val="a"/>
    <w:link w:val="af"/>
    <w:uiPriority w:val="99"/>
    <w:semiHidden/>
    <w:unhideWhenUsed/>
    <w:rsid w:val="0016070B"/>
    <w:pPr>
      <w:tabs>
        <w:tab w:val="center" w:pos="4677"/>
        <w:tab w:val="right" w:pos="9355"/>
      </w:tabs>
      <w:spacing w:after="0" w:line="240" w:lineRule="auto"/>
    </w:pPr>
    <w:rPr>
      <w:rFonts w:ascii="Calibri" w:eastAsia="Times New Roman" w:hAnsi="Calibri" w:cs="Times New Roman"/>
      <w:lang w:eastAsia="ru-RU"/>
    </w:rPr>
  </w:style>
  <w:style w:type="character" w:customStyle="1" w:styleId="af">
    <w:name w:val="Нижний колонтитул Знак"/>
    <w:basedOn w:val="a0"/>
    <w:link w:val="ae"/>
    <w:uiPriority w:val="99"/>
    <w:semiHidden/>
    <w:rsid w:val="0016070B"/>
    <w:rPr>
      <w:rFonts w:ascii="Calibri" w:eastAsia="Times New Roman" w:hAnsi="Calibri" w:cs="Times New Roman"/>
      <w:lang w:eastAsia="ru-RU"/>
    </w:rPr>
  </w:style>
  <w:style w:type="paragraph" w:styleId="af0">
    <w:name w:val="Title"/>
    <w:basedOn w:val="a"/>
    <w:link w:val="af1"/>
    <w:uiPriority w:val="99"/>
    <w:qFormat/>
    <w:rsid w:val="0016070B"/>
    <w:pPr>
      <w:spacing w:after="0" w:line="240" w:lineRule="auto"/>
      <w:jc w:val="center"/>
    </w:pPr>
    <w:rPr>
      <w:rFonts w:ascii="Times New Roman" w:eastAsia="Times New Roman" w:hAnsi="Times New Roman" w:cs="Times New Roman"/>
      <w:b/>
      <w:szCs w:val="20"/>
      <w:lang w:eastAsia="ru-RU"/>
    </w:rPr>
  </w:style>
  <w:style w:type="character" w:customStyle="1" w:styleId="af1">
    <w:name w:val="Название Знак"/>
    <w:basedOn w:val="a0"/>
    <w:link w:val="af0"/>
    <w:uiPriority w:val="99"/>
    <w:rsid w:val="0016070B"/>
    <w:rPr>
      <w:rFonts w:ascii="Times New Roman" w:eastAsia="Times New Roman" w:hAnsi="Times New Roman" w:cs="Times New Roman"/>
      <w:b/>
      <w:szCs w:val="20"/>
      <w:lang w:eastAsia="ru-RU"/>
    </w:rPr>
  </w:style>
  <w:style w:type="paragraph" w:styleId="af2">
    <w:name w:val="Body Text"/>
    <w:basedOn w:val="a"/>
    <w:link w:val="af3"/>
    <w:uiPriority w:val="99"/>
    <w:semiHidden/>
    <w:unhideWhenUsed/>
    <w:rsid w:val="0016070B"/>
    <w:pPr>
      <w:spacing w:after="120"/>
    </w:pPr>
    <w:rPr>
      <w:rFonts w:ascii="Calibri" w:eastAsia="Times New Roman" w:hAnsi="Calibri" w:cs="Times New Roman"/>
      <w:lang w:eastAsia="ru-RU"/>
    </w:rPr>
  </w:style>
  <w:style w:type="character" w:customStyle="1" w:styleId="af3">
    <w:name w:val="Основной текст Знак"/>
    <w:basedOn w:val="a0"/>
    <w:link w:val="af2"/>
    <w:uiPriority w:val="99"/>
    <w:semiHidden/>
    <w:rsid w:val="0016070B"/>
    <w:rPr>
      <w:rFonts w:ascii="Calibri" w:eastAsia="Times New Roman" w:hAnsi="Calibri" w:cs="Times New Roman"/>
      <w:lang w:eastAsia="ru-RU"/>
    </w:rPr>
  </w:style>
  <w:style w:type="paragraph" w:styleId="af4">
    <w:name w:val="Body Text Indent"/>
    <w:basedOn w:val="a"/>
    <w:link w:val="af5"/>
    <w:uiPriority w:val="99"/>
    <w:semiHidden/>
    <w:unhideWhenUsed/>
    <w:rsid w:val="0016070B"/>
    <w:pPr>
      <w:pBdr>
        <w:left w:val="single" w:sz="4" w:space="4" w:color="auto"/>
      </w:pBdr>
      <w:spacing w:after="0" w:line="360" w:lineRule="auto"/>
      <w:jc w:val="both"/>
    </w:pPr>
    <w:rPr>
      <w:rFonts w:ascii="Times New Roman" w:eastAsia="Times New Roman" w:hAnsi="Times New Roman" w:cs="Times New Roman"/>
      <w:sz w:val="28"/>
      <w:szCs w:val="20"/>
      <w:lang w:eastAsia="ru-RU"/>
    </w:rPr>
  </w:style>
  <w:style w:type="character" w:customStyle="1" w:styleId="af5">
    <w:name w:val="Основной текст с отступом Знак"/>
    <w:basedOn w:val="a0"/>
    <w:link w:val="af4"/>
    <w:uiPriority w:val="99"/>
    <w:semiHidden/>
    <w:rsid w:val="0016070B"/>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16070B"/>
    <w:pPr>
      <w:spacing w:after="0" w:line="240" w:lineRule="auto"/>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uiPriority w:val="99"/>
    <w:semiHidden/>
    <w:rsid w:val="0016070B"/>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16070B"/>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uiPriority w:val="99"/>
    <w:semiHidden/>
    <w:rsid w:val="0016070B"/>
    <w:rPr>
      <w:rFonts w:ascii="Times New Roman" w:eastAsia="Times New Roman" w:hAnsi="Times New Roman" w:cs="Times New Roman"/>
      <w:sz w:val="24"/>
      <w:szCs w:val="20"/>
      <w:lang w:eastAsia="ru-RU"/>
    </w:rPr>
  </w:style>
  <w:style w:type="paragraph" w:styleId="33">
    <w:name w:val="Body Text Indent 3"/>
    <w:basedOn w:val="a"/>
    <w:link w:val="34"/>
    <w:uiPriority w:val="99"/>
    <w:semiHidden/>
    <w:unhideWhenUsed/>
    <w:rsid w:val="0016070B"/>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16070B"/>
    <w:rPr>
      <w:rFonts w:ascii="Times New Roman" w:eastAsia="Times New Roman" w:hAnsi="Times New Roman" w:cs="Times New Roman"/>
      <w:sz w:val="16"/>
      <w:szCs w:val="16"/>
      <w:lang w:eastAsia="ru-RU"/>
    </w:rPr>
  </w:style>
  <w:style w:type="paragraph" w:styleId="af6">
    <w:name w:val="Plain Text"/>
    <w:basedOn w:val="a"/>
    <w:link w:val="af7"/>
    <w:uiPriority w:val="99"/>
    <w:semiHidden/>
    <w:unhideWhenUsed/>
    <w:rsid w:val="0016070B"/>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uiPriority w:val="99"/>
    <w:semiHidden/>
    <w:rsid w:val="0016070B"/>
    <w:rPr>
      <w:rFonts w:ascii="Courier New" w:eastAsia="Times New Roman" w:hAnsi="Courier New" w:cs="Courier New"/>
      <w:sz w:val="20"/>
      <w:szCs w:val="20"/>
      <w:lang w:eastAsia="ru-RU"/>
    </w:rPr>
  </w:style>
  <w:style w:type="paragraph" w:styleId="af8">
    <w:name w:val="Balloon Text"/>
    <w:basedOn w:val="a"/>
    <w:link w:val="af9"/>
    <w:uiPriority w:val="99"/>
    <w:semiHidden/>
    <w:unhideWhenUsed/>
    <w:rsid w:val="0016070B"/>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uiPriority w:val="99"/>
    <w:semiHidden/>
    <w:rsid w:val="0016070B"/>
    <w:rPr>
      <w:rFonts w:ascii="Tahoma" w:eastAsia="Times New Roman" w:hAnsi="Tahoma" w:cs="Tahoma"/>
      <w:sz w:val="16"/>
      <w:szCs w:val="16"/>
      <w:lang w:eastAsia="ru-RU"/>
    </w:rPr>
  </w:style>
  <w:style w:type="paragraph" w:customStyle="1" w:styleId="FR2">
    <w:name w:val="FR2"/>
    <w:uiPriority w:val="99"/>
    <w:rsid w:val="0016070B"/>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23">
    <w:name w:val="шап2"/>
    <w:basedOn w:val="a"/>
    <w:uiPriority w:val="99"/>
    <w:rsid w:val="0016070B"/>
    <w:pPr>
      <w:spacing w:after="567" w:line="240" w:lineRule="auto"/>
      <w:jc w:val="center"/>
    </w:pPr>
    <w:rPr>
      <w:rFonts w:ascii="Times New Roman" w:eastAsia="Times New Roman" w:hAnsi="Times New Roman" w:cs="Times New Roman"/>
      <w:sz w:val="24"/>
      <w:szCs w:val="20"/>
      <w:lang w:eastAsia="ru-RU"/>
    </w:rPr>
  </w:style>
  <w:style w:type="paragraph" w:customStyle="1" w:styleId="afa">
    <w:name w:val="Стиль"/>
    <w:uiPriority w:val="99"/>
    <w:rsid w:val="001607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uiPriority w:val="99"/>
    <w:rsid w:val="0016070B"/>
    <w:pPr>
      <w:spacing w:after="160" w:line="240" w:lineRule="exact"/>
    </w:pPr>
    <w:rPr>
      <w:rFonts w:ascii="Verdana" w:eastAsia="Times New Roman" w:hAnsi="Verdana" w:cs="Times New Roman"/>
      <w:sz w:val="20"/>
      <w:szCs w:val="20"/>
      <w:lang w:val="en-US"/>
    </w:rPr>
  </w:style>
  <w:style w:type="paragraph" w:customStyle="1" w:styleId="text">
    <w:name w:val="text"/>
    <w:basedOn w:val="a"/>
    <w:uiPriority w:val="99"/>
    <w:rsid w:val="0016070B"/>
    <w:pPr>
      <w:spacing w:before="48" w:after="48" w:line="240" w:lineRule="auto"/>
      <w:ind w:firstLine="384"/>
      <w:jc w:val="both"/>
    </w:pPr>
    <w:rPr>
      <w:rFonts w:ascii="Times New Roman" w:eastAsia="Times New Roman" w:hAnsi="Times New Roman" w:cs="Times New Roman"/>
      <w:sz w:val="24"/>
      <w:szCs w:val="24"/>
      <w:lang w:eastAsia="ru-RU"/>
    </w:rPr>
  </w:style>
  <w:style w:type="character" w:styleId="afb">
    <w:name w:val="footnote reference"/>
    <w:basedOn w:val="a0"/>
    <w:semiHidden/>
    <w:unhideWhenUsed/>
    <w:rsid w:val="0016070B"/>
    <w:rPr>
      <w:vertAlign w:val="superscript"/>
    </w:rPr>
  </w:style>
  <w:style w:type="character" w:customStyle="1" w:styleId="13">
    <w:name w:val="Основной текст с отступом Знак1"/>
    <w:basedOn w:val="a0"/>
    <w:uiPriority w:val="99"/>
    <w:semiHidden/>
    <w:rsid w:val="0016070B"/>
    <w:rPr>
      <w:sz w:val="24"/>
      <w:szCs w:val="24"/>
    </w:rPr>
  </w:style>
  <w:style w:type="character" w:customStyle="1" w:styleId="210">
    <w:name w:val="Основной текст с отступом 2 Знак1"/>
    <w:basedOn w:val="a0"/>
    <w:uiPriority w:val="99"/>
    <w:semiHidden/>
    <w:rsid w:val="0016070B"/>
    <w:rPr>
      <w:sz w:val="24"/>
      <w:szCs w:val="24"/>
    </w:rPr>
  </w:style>
  <w:style w:type="table" w:customStyle="1" w:styleId="14">
    <w:name w:val="Сетка таблицы1"/>
    <w:basedOn w:val="a1"/>
    <w:rsid w:val="0016070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rsid w:val="001607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16070B"/>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uiPriority w:val="59"/>
    <w:rsid w:val="0016070B"/>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77121">
      <w:bodyDiv w:val="1"/>
      <w:marLeft w:val="0"/>
      <w:marRight w:val="0"/>
      <w:marTop w:val="0"/>
      <w:marBottom w:val="0"/>
      <w:divBdr>
        <w:top w:val="none" w:sz="0" w:space="0" w:color="auto"/>
        <w:left w:val="none" w:sz="0" w:space="0" w:color="auto"/>
        <w:bottom w:val="none" w:sz="0" w:space="0" w:color="auto"/>
        <w:right w:val="none" w:sz="0" w:space="0" w:color="auto"/>
      </w:divBdr>
    </w:div>
    <w:div w:id="56588978">
      <w:bodyDiv w:val="1"/>
      <w:marLeft w:val="0"/>
      <w:marRight w:val="0"/>
      <w:marTop w:val="0"/>
      <w:marBottom w:val="0"/>
      <w:divBdr>
        <w:top w:val="none" w:sz="0" w:space="0" w:color="auto"/>
        <w:left w:val="none" w:sz="0" w:space="0" w:color="auto"/>
        <w:bottom w:val="none" w:sz="0" w:space="0" w:color="auto"/>
        <w:right w:val="none" w:sz="0" w:space="0" w:color="auto"/>
      </w:divBdr>
    </w:div>
    <w:div w:id="136266273">
      <w:bodyDiv w:val="1"/>
      <w:marLeft w:val="0"/>
      <w:marRight w:val="0"/>
      <w:marTop w:val="0"/>
      <w:marBottom w:val="0"/>
      <w:divBdr>
        <w:top w:val="none" w:sz="0" w:space="0" w:color="auto"/>
        <w:left w:val="none" w:sz="0" w:space="0" w:color="auto"/>
        <w:bottom w:val="none" w:sz="0" w:space="0" w:color="auto"/>
        <w:right w:val="none" w:sz="0" w:space="0" w:color="auto"/>
      </w:divBdr>
    </w:div>
    <w:div w:id="164711933">
      <w:bodyDiv w:val="1"/>
      <w:marLeft w:val="0"/>
      <w:marRight w:val="0"/>
      <w:marTop w:val="0"/>
      <w:marBottom w:val="0"/>
      <w:divBdr>
        <w:top w:val="none" w:sz="0" w:space="0" w:color="auto"/>
        <w:left w:val="none" w:sz="0" w:space="0" w:color="auto"/>
        <w:bottom w:val="none" w:sz="0" w:space="0" w:color="auto"/>
        <w:right w:val="none" w:sz="0" w:space="0" w:color="auto"/>
      </w:divBdr>
    </w:div>
    <w:div w:id="322589717">
      <w:bodyDiv w:val="1"/>
      <w:marLeft w:val="0"/>
      <w:marRight w:val="0"/>
      <w:marTop w:val="0"/>
      <w:marBottom w:val="0"/>
      <w:divBdr>
        <w:top w:val="none" w:sz="0" w:space="0" w:color="auto"/>
        <w:left w:val="none" w:sz="0" w:space="0" w:color="auto"/>
        <w:bottom w:val="none" w:sz="0" w:space="0" w:color="auto"/>
        <w:right w:val="none" w:sz="0" w:space="0" w:color="auto"/>
      </w:divBdr>
    </w:div>
    <w:div w:id="340620315">
      <w:bodyDiv w:val="1"/>
      <w:marLeft w:val="0"/>
      <w:marRight w:val="0"/>
      <w:marTop w:val="0"/>
      <w:marBottom w:val="0"/>
      <w:divBdr>
        <w:top w:val="none" w:sz="0" w:space="0" w:color="auto"/>
        <w:left w:val="none" w:sz="0" w:space="0" w:color="auto"/>
        <w:bottom w:val="none" w:sz="0" w:space="0" w:color="auto"/>
        <w:right w:val="none" w:sz="0" w:space="0" w:color="auto"/>
      </w:divBdr>
    </w:div>
    <w:div w:id="368990724">
      <w:bodyDiv w:val="1"/>
      <w:marLeft w:val="0"/>
      <w:marRight w:val="0"/>
      <w:marTop w:val="0"/>
      <w:marBottom w:val="0"/>
      <w:divBdr>
        <w:top w:val="none" w:sz="0" w:space="0" w:color="auto"/>
        <w:left w:val="none" w:sz="0" w:space="0" w:color="auto"/>
        <w:bottom w:val="none" w:sz="0" w:space="0" w:color="auto"/>
        <w:right w:val="none" w:sz="0" w:space="0" w:color="auto"/>
      </w:divBdr>
    </w:div>
    <w:div w:id="412509953">
      <w:bodyDiv w:val="1"/>
      <w:marLeft w:val="0"/>
      <w:marRight w:val="0"/>
      <w:marTop w:val="0"/>
      <w:marBottom w:val="0"/>
      <w:divBdr>
        <w:top w:val="none" w:sz="0" w:space="0" w:color="auto"/>
        <w:left w:val="none" w:sz="0" w:space="0" w:color="auto"/>
        <w:bottom w:val="none" w:sz="0" w:space="0" w:color="auto"/>
        <w:right w:val="none" w:sz="0" w:space="0" w:color="auto"/>
      </w:divBdr>
    </w:div>
    <w:div w:id="457724585">
      <w:bodyDiv w:val="1"/>
      <w:marLeft w:val="0"/>
      <w:marRight w:val="0"/>
      <w:marTop w:val="0"/>
      <w:marBottom w:val="0"/>
      <w:divBdr>
        <w:top w:val="none" w:sz="0" w:space="0" w:color="auto"/>
        <w:left w:val="none" w:sz="0" w:space="0" w:color="auto"/>
        <w:bottom w:val="none" w:sz="0" w:space="0" w:color="auto"/>
        <w:right w:val="none" w:sz="0" w:space="0" w:color="auto"/>
      </w:divBdr>
    </w:div>
    <w:div w:id="473715883">
      <w:bodyDiv w:val="1"/>
      <w:marLeft w:val="0"/>
      <w:marRight w:val="0"/>
      <w:marTop w:val="0"/>
      <w:marBottom w:val="0"/>
      <w:divBdr>
        <w:top w:val="none" w:sz="0" w:space="0" w:color="auto"/>
        <w:left w:val="none" w:sz="0" w:space="0" w:color="auto"/>
        <w:bottom w:val="none" w:sz="0" w:space="0" w:color="auto"/>
        <w:right w:val="none" w:sz="0" w:space="0" w:color="auto"/>
      </w:divBdr>
    </w:div>
    <w:div w:id="542404567">
      <w:bodyDiv w:val="1"/>
      <w:marLeft w:val="0"/>
      <w:marRight w:val="0"/>
      <w:marTop w:val="0"/>
      <w:marBottom w:val="0"/>
      <w:divBdr>
        <w:top w:val="none" w:sz="0" w:space="0" w:color="auto"/>
        <w:left w:val="none" w:sz="0" w:space="0" w:color="auto"/>
        <w:bottom w:val="none" w:sz="0" w:space="0" w:color="auto"/>
        <w:right w:val="none" w:sz="0" w:space="0" w:color="auto"/>
      </w:divBdr>
    </w:div>
    <w:div w:id="646478037">
      <w:bodyDiv w:val="1"/>
      <w:marLeft w:val="0"/>
      <w:marRight w:val="0"/>
      <w:marTop w:val="0"/>
      <w:marBottom w:val="0"/>
      <w:divBdr>
        <w:top w:val="none" w:sz="0" w:space="0" w:color="auto"/>
        <w:left w:val="none" w:sz="0" w:space="0" w:color="auto"/>
        <w:bottom w:val="none" w:sz="0" w:space="0" w:color="auto"/>
        <w:right w:val="none" w:sz="0" w:space="0" w:color="auto"/>
      </w:divBdr>
    </w:div>
    <w:div w:id="659424132">
      <w:bodyDiv w:val="1"/>
      <w:marLeft w:val="0"/>
      <w:marRight w:val="0"/>
      <w:marTop w:val="0"/>
      <w:marBottom w:val="0"/>
      <w:divBdr>
        <w:top w:val="none" w:sz="0" w:space="0" w:color="auto"/>
        <w:left w:val="none" w:sz="0" w:space="0" w:color="auto"/>
        <w:bottom w:val="none" w:sz="0" w:space="0" w:color="auto"/>
        <w:right w:val="none" w:sz="0" w:space="0" w:color="auto"/>
      </w:divBdr>
    </w:div>
    <w:div w:id="736825195">
      <w:bodyDiv w:val="1"/>
      <w:marLeft w:val="0"/>
      <w:marRight w:val="0"/>
      <w:marTop w:val="0"/>
      <w:marBottom w:val="0"/>
      <w:divBdr>
        <w:top w:val="none" w:sz="0" w:space="0" w:color="auto"/>
        <w:left w:val="none" w:sz="0" w:space="0" w:color="auto"/>
        <w:bottom w:val="none" w:sz="0" w:space="0" w:color="auto"/>
        <w:right w:val="none" w:sz="0" w:space="0" w:color="auto"/>
      </w:divBdr>
    </w:div>
    <w:div w:id="751270839">
      <w:bodyDiv w:val="1"/>
      <w:marLeft w:val="0"/>
      <w:marRight w:val="0"/>
      <w:marTop w:val="0"/>
      <w:marBottom w:val="0"/>
      <w:divBdr>
        <w:top w:val="none" w:sz="0" w:space="0" w:color="auto"/>
        <w:left w:val="none" w:sz="0" w:space="0" w:color="auto"/>
        <w:bottom w:val="none" w:sz="0" w:space="0" w:color="auto"/>
        <w:right w:val="none" w:sz="0" w:space="0" w:color="auto"/>
      </w:divBdr>
    </w:div>
    <w:div w:id="809328351">
      <w:bodyDiv w:val="1"/>
      <w:marLeft w:val="0"/>
      <w:marRight w:val="0"/>
      <w:marTop w:val="0"/>
      <w:marBottom w:val="0"/>
      <w:divBdr>
        <w:top w:val="none" w:sz="0" w:space="0" w:color="auto"/>
        <w:left w:val="none" w:sz="0" w:space="0" w:color="auto"/>
        <w:bottom w:val="none" w:sz="0" w:space="0" w:color="auto"/>
        <w:right w:val="none" w:sz="0" w:space="0" w:color="auto"/>
      </w:divBdr>
    </w:div>
    <w:div w:id="827597035">
      <w:bodyDiv w:val="1"/>
      <w:marLeft w:val="0"/>
      <w:marRight w:val="0"/>
      <w:marTop w:val="0"/>
      <w:marBottom w:val="0"/>
      <w:divBdr>
        <w:top w:val="none" w:sz="0" w:space="0" w:color="auto"/>
        <w:left w:val="none" w:sz="0" w:space="0" w:color="auto"/>
        <w:bottom w:val="none" w:sz="0" w:space="0" w:color="auto"/>
        <w:right w:val="none" w:sz="0" w:space="0" w:color="auto"/>
      </w:divBdr>
    </w:div>
    <w:div w:id="843281935">
      <w:bodyDiv w:val="1"/>
      <w:marLeft w:val="0"/>
      <w:marRight w:val="0"/>
      <w:marTop w:val="0"/>
      <w:marBottom w:val="0"/>
      <w:divBdr>
        <w:top w:val="none" w:sz="0" w:space="0" w:color="auto"/>
        <w:left w:val="none" w:sz="0" w:space="0" w:color="auto"/>
        <w:bottom w:val="none" w:sz="0" w:space="0" w:color="auto"/>
        <w:right w:val="none" w:sz="0" w:space="0" w:color="auto"/>
      </w:divBdr>
    </w:div>
    <w:div w:id="845830546">
      <w:bodyDiv w:val="1"/>
      <w:marLeft w:val="0"/>
      <w:marRight w:val="0"/>
      <w:marTop w:val="0"/>
      <w:marBottom w:val="0"/>
      <w:divBdr>
        <w:top w:val="none" w:sz="0" w:space="0" w:color="auto"/>
        <w:left w:val="none" w:sz="0" w:space="0" w:color="auto"/>
        <w:bottom w:val="none" w:sz="0" w:space="0" w:color="auto"/>
        <w:right w:val="none" w:sz="0" w:space="0" w:color="auto"/>
      </w:divBdr>
    </w:div>
    <w:div w:id="1012953072">
      <w:bodyDiv w:val="1"/>
      <w:marLeft w:val="0"/>
      <w:marRight w:val="0"/>
      <w:marTop w:val="0"/>
      <w:marBottom w:val="0"/>
      <w:divBdr>
        <w:top w:val="none" w:sz="0" w:space="0" w:color="auto"/>
        <w:left w:val="none" w:sz="0" w:space="0" w:color="auto"/>
        <w:bottom w:val="none" w:sz="0" w:space="0" w:color="auto"/>
        <w:right w:val="none" w:sz="0" w:space="0" w:color="auto"/>
      </w:divBdr>
    </w:div>
    <w:div w:id="1082722224">
      <w:bodyDiv w:val="1"/>
      <w:marLeft w:val="0"/>
      <w:marRight w:val="0"/>
      <w:marTop w:val="0"/>
      <w:marBottom w:val="0"/>
      <w:divBdr>
        <w:top w:val="none" w:sz="0" w:space="0" w:color="auto"/>
        <w:left w:val="none" w:sz="0" w:space="0" w:color="auto"/>
        <w:bottom w:val="none" w:sz="0" w:space="0" w:color="auto"/>
        <w:right w:val="none" w:sz="0" w:space="0" w:color="auto"/>
      </w:divBdr>
    </w:div>
    <w:div w:id="1235354095">
      <w:bodyDiv w:val="1"/>
      <w:marLeft w:val="0"/>
      <w:marRight w:val="0"/>
      <w:marTop w:val="0"/>
      <w:marBottom w:val="0"/>
      <w:divBdr>
        <w:top w:val="none" w:sz="0" w:space="0" w:color="auto"/>
        <w:left w:val="none" w:sz="0" w:space="0" w:color="auto"/>
        <w:bottom w:val="none" w:sz="0" w:space="0" w:color="auto"/>
        <w:right w:val="none" w:sz="0" w:space="0" w:color="auto"/>
      </w:divBdr>
    </w:div>
    <w:div w:id="1277367140">
      <w:bodyDiv w:val="1"/>
      <w:marLeft w:val="0"/>
      <w:marRight w:val="0"/>
      <w:marTop w:val="0"/>
      <w:marBottom w:val="0"/>
      <w:divBdr>
        <w:top w:val="none" w:sz="0" w:space="0" w:color="auto"/>
        <w:left w:val="none" w:sz="0" w:space="0" w:color="auto"/>
        <w:bottom w:val="none" w:sz="0" w:space="0" w:color="auto"/>
        <w:right w:val="none" w:sz="0" w:space="0" w:color="auto"/>
      </w:divBdr>
    </w:div>
    <w:div w:id="1301617347">
      <w:bodyDiv w:val="1"/>
      <w:marLeft w:val="0"/>
      <w:marRight w:val="0"/>
      <w:marTop w:val="0"/>
      <w:marBottom w:val="0"/>
      <w:divBdr>
        <w:top w:val="none" w:sz="0" w:space="0" w:color="auto"/>
        <w:left w:val="none" w:sz="0" w:space="0" w:color="auto"/>
        <w:bottom w:val="none" w:sz="0" w:space="0" w:color="auto"/>
        <w:right w:val="none" w:sz="0" w:space="0" w:color="auto"/>
      </w:divBdr>
    </w:div>
    <w:div w:id="1302925155">
      <w:bodyDiv w:val="1"/>
      <w:marLeft w:val="0"/>
      <w:marRight w:val="0"/>
      <w:marTop w:val="0"/>
      <w:marBottom w:val="0"/>
      <w:divBdr>
        <w:top w:val="none" w:sz="0" w:space="0" w:color="auto"/>
        <w:left w:val="none" w:sz="0" w:space="0" w:color="auto"/>
        <w:bottom w:val="none" w:sz="0" w:space="0" w:color="auto"/>
        <w:right w:val="none" w:sz="0" w:space="0" w:color="auto"/>
      </w:divBdr>
    </w:div>
    <w:div w:id="1309746892">
      <w:bodyDiv w:val="1"/>
      <w:marLeft w:val="0"/>
      <w:marRight w:val="0"/>
      <w:marTop w:val="0"/>
      <w:marBottom w:val="0"/>
      <w:divBdr>
        <w:top w:val="none" w:sz="0" w:space="0" w:color="auto"/>
        <w:left w:val="none" w:sz="0" w:space="0" w:color="auto"/>
        <w:bottom w:val="none" w:sz="0" w:space="0" w:color="auto"/>
        <w:right w:val="none" w:sz="0" w:space="0" w:color="auto"/>
      </w:divBdr>
    </w:div>
    <w:div w:id="1331910278">
      <w:bodyDiv w:val="1"/>
      <w:marLeft w:val="0"/>
      <w:marRight w:val="0"/>
      <w:marTop w:val="0"/>
      <w:marBottom w:val="0"/>
      <w:divBdr>
        <w:top w:val="none" w:sz="0" w:space="0" w:color="auto"/>
        <w:left w:val="none" w:sz="0" w:space="0" w:color="auto"/>
        <w:bottom w:val="none" w:sz="0" w:space="0" w:color="auto"/>
        <w:right w:val="none" w:sz="0" w:space="0" w:color="auto"/>
      </w:divBdr>
    </w:div>
    <w:div w:id="1348169091">
      <w:bodyDiv w:val="1"/>
      <w:marLeft w:val="0"/>
      <w:marRight w:val="0"/>
      <w:marTop w:val="0"/>
      <w:marBottom w:val="0"/>
      <w:divBdr>
        <w:top w:val="none" w:sz="0" w:space="0" w:color="auto"/>
        <w:left w:val="none" w:sz="0" w:space="0" w:color="auto"/>
        <w:bottom w:val="none" w:sz="0" w:space="0" w:color="auto"/>
        <w:right w:val="none" w:sz="0" w:space="0" w:color="auto"/>
      </w:divBdr>
    </w:div>
    <w:div w:id="1417435730">
      <w:bodyDiv w:val="1"/>
      <w:marLeft w:val="0"/>
      <w:marRight w:val="0"/>
      <w:marTop w:val="0"/>
      <w:marBottom w:val="0"/>
      <w:divBdr>
        <w:top w:val="none" w:sz="0" w:space="0" w:color="auto"/>
        <w:left w:val="none" w:sz="0" w:space="0" w:color="auto"/>
        <w:bottom w:val="none" w:sz="0" w:space="0" w:color="auto"/>
        <w:right w:val="none" w:sz="0" w:space="0" w:color="auto"/>
      </w:divBdr>
    </w:div>
    <w:div w:id="1556115368">
      <w:bodyDiv w:val="1"/>
      <w:marLeft w:val="0"/>
      <w:marRight w:val="0"/>
      <w:marTop w:val="0"/>
      <w:marBottom w:val="0"/>
      <w:divBdr>
        <w:top w:val="none" w:sz="0" w:space="0" w:color="auto"/>
        <w:left w:val="none" w:sz="0" w:space="0" w:color="auto"/>
        <w:bottom w:val="none" w:sz="0" w:space="0" w:color="auto"/>
        <w:right w:val="none" w:sz="0" w:space="0" w:color="auto"/>
      </w:divBdr>
    </w:div>
    <w:div w:id="1602493417">
      <w:bodyDiv w:val="1"/>
      <w:marLeft w:val="0"/>
      <w:marRight w:val="0"/>
      <w:marTop w:val="0"/>
      <w:marBottom w:val="0"/>
      <w:divBdr>
        <w:top w:val="none" w:sz="0" w:space="0" w:color="auto"/>
        <w:left w:val="none" w:sz="0" w:space="0" w:color="auto"/>
        <w:bottom w:val="none" w:sz="0" w:space="0" w:color="auto"/>
        <w:right w:val="none" w:sz="0" w:space="0" w:color="auto"/>
      </w:divBdr>
    </w:div>
    <w:div w:id="1675759893">
      <w:bodyDiv w:val="1"/>
      <w:marLeft w:val="0"/>
      <w:marRight w:val="0"/>
      <w:marTop w:val="0"/>
      <w:marBottom w:val="0"/>
      <w:divBdr>
        <w:top w:val="none" w:sz="0" w:space="0" w:color="auto"/>
        <w:left w:val="none" w:sz="0" w:space="0" w:color="auto"/>
        <w:bottom w:val="none" w:sz="0" w:space="0" w:color="auto"/>
        <w:right w:val="none" w:sz="0" w:space="0" w:color="auto"/>
      </w:divBdr>
    </w:div>
    <w:div w:id="1687829459">
      <w:bodyDiv w:val="1"/>
      <w:marLeft w:val="0"/>
      <w:marRight w:val="0"/>
      <w:marTop w:val="0"/>
      <w:marBottom w:val="0"/>
      <w:divBdr>
        <w:top w:val="none" w:sz="0" w:space="0" w:color="auto"/>
        <w:left w:val="none" w:sz="0" w:space="0" w:color="auto"/>
        <w:bottom w:val="none" w:sz="0" w:space="0" w:color="auto"/>
        <w:right w:val="none" w:sz="0" w:space="0" w:color="auto"/>
      </w:divBdr>
    </w:div>
    <w:div w:id="1728069407">
      <w:bodyDiv w:val="1"/>
      <w:marLeft w:val="0"/>
      <w:marRight w:val="0"/>
      <w:marTop w:val="0"/>
      <w:marBottom w:val="0"/>
      <w:divBdr>
        <w:top w:val="none" w:sz="0" w:space="0" w:color="auto"/>
        <w:left w:val="none" w:sz="0" w:space="0" w:color="auto"/>
        <w:bottom w:val="none" w:sz="0" w:space="0" w:color="auto"/>
        <w:right w:val="none" w:sz="0" w:space="0" w:color="auto"/>
      </w:divBdr>
    </w:div>
    <w:div w:id="1809322591">
      <w:bodyDiv w:val="1"/>
      <w:marLeft w:val="0"/>
      <w:marRight w:val="0"/>
      <w:marTop w:val="0"/>
      <w:marBottom w:val="0"/>
      <w:divBdr>
        <w:top w:val="none" w:sz="0" w:space="0" w:color="auto"/>
        <w:left w:val="none" w:sz="0" w:space="0" w:color="auto"/>
        <w:bottom w:val="none" w:sz="0" w:space="0" w:color="auto"/>
        <w:right w:val="none" w:sz="0" w:space="0" w:color="auto"/>
      </w:divBdr>
    </w:div>
    <w:div w:id="1839269323">
      <w:bodyDiv w:val="1"/>
      <w:marLeft w:val="0"/>
      <w:marRight w:val="0"/>
      <w:marTop w:val="0"/>
      <w:marBottom w:val="0"/>
      <w:divBdr>
        <w:top w:val="none" w:sz="0" w:space="0" w:color="auto"/>
        <w:left w:val="none" w:sz="0" w:space="0" w:color="auto"/>
        <w:bottom w:val="none" w:sz="0" w:space="0" w:color="auto"/>
        <w:right w:val="none" w:sz="0" w:space="0" w:color="auto"/>
      </w:divBdr>
    </w:div>
    <w:div w:id="1847402837">
      <w:bodyDiv w:val="1"/>
      <w:marLeft w:val="0"/>
      <w:marRight w:val="0"/>
      <w:marTop w:val="0"/>
      <w:marBottom w:val="0"/>
      <w:divBdr>
        <w:top w:val="none" w:sz="0" w:space="0" w:color="auto"/>
        <w:left w:val="none" w:sz="0" w:space="0" w:color="auto"/>
        <w:bottom w:val="none" w:sz="0" w:space="0" w:color="auto"/>
        <w:right w:val="none" w:sz="0" w:space="0" w:color="auto"/>
      </w:divBdr>
    </w:div>
    <w:div w:id="1868252417">
      <w:bodyDiv w:val="1"/>
      <w:marLeft w:val="0"/>
      <w:marRight w:val="0"/>
      <w:marTop w:val="0"/>
      <w:marBottom w:val="0"/>
      <w:divBdr>
        <w:top w:val="none" w:sz="0" w:space="0" w:color="auto"/>
        <w:left w:val="none" w:sz="0" w:space="0" w:color="auto"/>
        <w:bottom w:val="none" w:sz="0" w:space="0" w:color="auto"/>
        <w:right w:val="none" w:sz="0" w:space="0" w:color="auto"/>
      </w:divBdr>
    </w:div>
    <w:div w:id="1873611517">
      <w:bodyDiv w:val="1"/>
      <w:marLeft w:val="0"/>
      <w:marRight w:val="0"/>
      <w:marTop w:val="0"/>
      <w:marBottom w:val="0"/>
      <w:divBdr>
        <w:top w:val="none" w:sz="0" w:space="0" w:color="auto"/>
        <w:left w:val="none" w:sz="0" w:space="0" w:color="auto"/>
        <w:bottom w:val="none" w:sz="0" w:space="0" w:color="auto"/>
        <w:right w:val="none" w:sz="0" w:space="0" w:color="auto"/>
      </w:divBdr>
    </w:div>
    <w:div w:id="1912696195">
      <w:bodyDiv w:val="1"/>
      <w:marLeft w:val="0"/>
      <w:marRight w:val="0"/>
      <w:marTop w:val="0"/>
      <w:marBottom w:val="0"/>
      <w:divBdr>
        <w:top w:val="none" w:sz="0" w:space="0" w:color="auto"/>
        <w:left w:val="none" w:sz="0" w:space="0" w:color="auto"/>
        <w:bottom w:val="none" w:sz="0" w:space="0" w:color="auto"/>
        <w:right w:val="none" w:sz="0" w:space="0" w:color="auto"/>
      </w:divBdr>
    </w:div>
    <w:div w:id="1934629775">
      <w:bodyDiv w:val="1"/>
      <w:marLeft w:val="0"/>
      <w:marRight w:val="0"/>
      <w:marTop w:val="0"/>
      <w:marBottom w:val="0"/>
      <w:divBdr>
        <w:top w:val="none" w:sz="0" w:space="0" w:color="auto"/>
        <w:left w:val="none" w:sz="0" w:space="0" w:color="auto"/>
        <w:bottom w:val="none" w:sz="0" w:space="0" w:color="auto"/>
        <w:right w:val="none" w:sz="0" w:space="0" w:color="auto"/>
      </w:divBdr>
    </w:div>
    <w:div w:id="1988706914">
      <w:bodyDiv w:val="1"/>
      <w:marLeft w:val="0"/>
      <w:marRight w:val="0"/>
      <w:marTop w:val="0"/>
      <w:marBottom w:val="0"/>
      <w:divBdr>
        <w:top w:val="none" w:sz="0" w:space="0" w:color="auto"/>
        <w:left w:val="none" w:sz="0" w:space="0" w:color="auto"/>
        <w:bottom w:val="none" w:sz="0" w:space="0" w:color="auto"/>
        <w:right w:val="none" w:sz="0" w:space="0" w:color="auto"/>
      </w:divBdr>
    </w:div>
    <w:div w:id="2036732810">
      <w:bodyDiv w:val="1"/>
      <w:marLeft w:val="0"/>
      <w:marRight w:val="0"/>
      <w:marTop w:val="0"/>
      <w:marBottom w:val="0"/>
      <w:divBdr>
        <w:top w:val="none" w:sz="0" w:space="0" w:color="auto"/>
        <w:left w:val="none" w:sz="0" w:space="0" w:color="auto"/>
        <w:bottom w:val="none" w:sz="0" w:space="0" w:color="auto"/>
        <w:right w:val="none" w:sz="0" w:space="0" w:color="auto"/>
      </w:divBdr>
    </w:div>
    <w:div w:id="2105420220">
      <w:bodyDiv w:val="1"/>
      <w:marLeft w:val="0"/>
      <w:marRight w:val="0"/>
      <w:marTop w:val="0"/>
      <w:marBottom w:val="0"/>
      <w:divBdr>
        <w:top w:val="none" w:sz="0" w:space="0" w:color="auto"/>
        <w:left w:val="none" w:sz="0" w:space="0" w:color="auto"/>
        <w:bottom w:val="none" w:sz="0" w:space="0" w:color="auto"/>
        <w:right w:val="none" w:sz="0" w:space="0" w:color="auto"/>
      </w:divBdr>
    </w:div>
    <w:div w:id="2112507030">
      <w:bodyDiv w:val="1"/>
      <w:marLeft w:val="0"/>
      <w:marRight w:val="0"/>
      <w:marTop w:val="0"/>
      <w:marBottom w:val="0"/>
      <w:divBdr>
        <w:top w:val="none" w:sz="0" w:space="0" w:color="auto"/>
        <w:left w:val="none" w:sz="0" w:space="0" w:color="auto"/>
        <w:bottom w:val="none" w:sz="0" w:space="0" w:color="auto"/>
        <w:right w:val="none" w:sz="0" w:space="0" w:color="auto"/>
      </w:divBdr>
    </w:div>
    <w:div w:id="212149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9151394.ru/" TargetMode="External"/><Relationship Id="rId13" Type="http://schemas.openxmlformats.org/officeDocument/2006/relationships/hyperlink" Target="http://schools.techno.ru/" TargetMode="External"/><Relationship Id="rId18" Type="http://schemas.openxmlformats.org/officeDocument/2006/relationships/hyperlink" Target="http://www.navigator.gramota.ru/" TargetMode="External"/><Relationship Id="rId26" Type="http://schemas.openxmlformats.org/officeDocument/2006/relationships/hyperlink" Target="http://sertolovo.narod.ru/1.htm" TargetMode="External"/><Relationship Id="rId3" Type="http://schemas.openxmlformats.org/officeDocument/2006/relationships/styles" Target="styles.xml"/><Relationship Id="rId21" Type="http://schemas.openxmlformats.org/officeDocument/2006/relationships/hyperlink" Target="http://www.philology.ru/default.htm" TargetMode="External"/><Relationship Id="rId34" Type="http://schemas.openxmlformats.org/officeDocument/2006/relationships/theme" Target="theme/theme1.xml"/><Relationship Id="rId7" Type="http://schemas.openxmlformats.org/officeDocument/2006/relationships/hyperlink" Target="http://ege.edu.ru/" TargetMode="External"/><Relationship Id="rId12" Type="http://schemas.openxmlformats.org/officeDocument/2006/relationships/hyperlink" Target="http://www.school.edu.ru/" TargetMode="External"/><Relationship Id="rId17" Type="http://schemas.openxmlformats.org/officeDocument/2006/relationships/hyperlink" Target="http://www.mapryal.org/" TargetMode="External"/><Relationship Id="rId25" Type="http://schemas.openxmlformats.org/officeDocument/2006/relationships/hyperlink" Target="http://www.rusfam.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diaterra.ru/ruslang/" TargetMode="External"/><Relationship Id="rId20" Type="http://schemas.openxmlformats.org/officeDocument/2006/relationships/hyperlink" Target="http://yamal.org/ook/" TargetMode="External"/><Relationship Id="rId29" Type="http://schemas.openxmlformats.org/officeDocument/2006/relationships/hyperlink" Target="http://urok.hu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g.ru/" TargetMode="External"/><Relationship Id="rId24" Type="http://schemas.openxmlformats.org/officeDocument/2006/relationships/hyperlink" Target="http://www.vedomosty.spb.ru/2001/arts/spbved-2473-art-17.html" TargetMode="External"/><Relationship Id="rId32" Type="http://schemas.openxmlformats.org/officeDocument/2006/relationships/hyperlink" Target="http://slovar.boom.ru/" TargetMode="External"/><Relationship Id="rId5" Type="http://schemas.openxmlformats.org/officeDocument/2006/relationships/settings" Target="settings.xml"/><Relationship Id="rId15" Type="http://schemas.openxmlformats.org/officeDocument/2006/relationships/hyperlink" Target="http://all.edu.ru/" TargetMode="External"/><Relationship Id="rId23" Type="http://schemas.openxmlformats.org/officeDocument/2006/relationships/hyperlink" Target="http://www.sokr.ru/" TargetMode="External"/><Relationship Id="rId28" Type="http://schemas.openxmlformats.org/officeDocument/2006/relationships/hyperlink" Target="http://www.ipmce.su/~lib/osn_prav.html" TargetMode="External"/><Relationship Id="rId10" Type="http://schemas.openxmlformats.org/officeDocument/2006/relationships/hyperlink" Target="http://som.fio.ru/" TargetMode="External"/><Relationship Id="rId19" Type="http://schemas.openxmlformats.org/officeDocument/2006/relationships/hyperlink" Target="http://www.rubricon.ru/nsr_1.asp" TargetMode="External"/><Relationship Id="rId31" Type="http://schemas.openxmlformats.org/officeDocument/2006/relationships/hyperlink" Target="http://www.slovari.ru/lang/ru/" TargetMode="External"/><Relationship Id="rId4" Type="http://schemas.microsoft.com/office/2007/relationships/stylesWithEffects" Target="stylesWithEffects.xml"/><Relationship Id="rId9" Type="http://schemas.openxmlformats.org/officeDocument/2006/relationships/hyperlink" Target="http://repetitor.1c.ru/" TargetMode="External"/><Relationship Id="rId14" Type="http://schemas.openxmlformats.org/officeDocument/2006/relationships/hyperlink" Target="http://www.1september.ru/ru/" TargetMode="External"/><Relationship Id="rId22" Type="http://schemas.openxmlformats.org/officeDocument/2006/relationships/hyperlink" Target="http://www.sibupk.nsk.su/Public/Chairs/c_foreign/Russian/kr_rus.htm" TargetMode="External"/><Relationship Id="rId27" Type="http://schemas.openxmlformats.org/officeDocument/2006/relationships/hyperlink" Target="http://altnet.ru/~mcsmall/cat_ru.htm" TargetMode="External"/><Relationship Id="rId30" Type="http://schemas.openxmlformats.org/officeDocument/2006/relationships/hyperlink" Target="http://www.slov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B5DF5-188A-48EB-AA2C-64E9EDD1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4121</TotalTime>
  <Pages>35</Pages>
  <Words>11697</Words>
  <Characters>66673</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1234_</dc:creator>
  <cp:keywords/>
  <dc:description/>
  <cp:lastModifiedBy>Любовь</cp:lastModifiedBy>
  <cp:revision>50</cp:revision>
  <cp:lastPrinted>2022-10-18T18:40:00Z</cp:lastPrinted>
  <dcterms:created xsi:type="dcterms:W3CDTF">2014-07-26T13:18:00Z</dcterms:created>
  <dcterms:modified xsi:type="dcterms:W3CDTF">2023-01-18T19:52:00Z</dcterms:modified>
</cp:coreProperties>
</file>